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F64A2" w14:textId="77777777" w:rsidR="00380D79" w:rsidRDefault="00380D79" w:rsidP="00B91C66">
      <w:pPr>
        <w:pStyle w:val="Paragraf"/>
        <w:rPr>
          <w:rFonts w:ascii="Arial" w:hAnsi="Arial" w:cs="Arial"/>
        </w:rPr>
      </w:pPr>
    </w:p>
    <w:p w14:paraId="6CF4572B" w14:textId="2C3A979B" w:rsidR="00B91C66" w:rsidRDefault="00FB3258" w:rsidP="00B91C66">
      <w:pPr>
        <w:pStyle w:val="Paragraf"/>
        <w:rPr>
          <w:rFonts w:ascii="Arial" w:hAnsi="Arial" w:cs="Arial"/>
        </w:rPr>
      </w:pPr>
      <w:r w:rsidRPr="00957001">
        <w:rPr>
          <w:rFonts w:ascii="Arial" w:hAnsi="Arial" w:cs="Arial"/>
        </w:rPr>
        <w:t>Št.:</w:t>
      </w:r>
      <w:r w:rsidR="004134B7" w:rsidRPr="00957001">
        <w:rPr>
          <w:rFonts w:ascii="Arial" w:hAnsi="Arial" w:cs="Arial"/>
        </w:rPr>
        <w:t xml:space="preserve"> </w:t>
      </w:r>
      <w:r w:rsidR="005033AE">
        <w:rPr>
          <w:rFonts w:ascii="Arial" w:hAnsi="Arial" w:cs="Arial"/>
        </w:rPr>
        <w:t xml:space="preserve">  4300-02/2022-01</w:t>
      </w:r>
    </w:p>
    <w:p w14:paraId="74C0EEED" w14:textId="064C90F2" w:rsidR="00FB3258" w:rsidRPr="00BF2C16" w:rsidRDefault="00FB3258" w:rsidP="00B91C66">
      <w:pPr>
        <w:pStyle w:val="Paragraf"/>
        <w:rPr>
          <w:rFonts w:ascii="Arial" w:hAnsi="Arial" w:cs="Arial"/>
        </w:rPr>
      </w:pPr>
      <w:r w:rsidRPr="00BF2C16">
        <w:rPr>
          <w:rFonts w:ascii="Arial" w:hAnsi="Arial" w:cs="Arial"/>
        </w:rPr>
        <w:t xml:space="preserve">Datum: </w:t>
      </w:r>
      <w:r w:rsidR="00580198">
        <w:rPr>
          <w:rFonts w:ascii="Arial" w:hAnsi="Arial" w:cs="Arial"/>
        </w:rPr>
        <w:t>23</w:t>
      </w:r>
      <w:r w:rsidR="003F1692">
        <w:rPr>
          <w:rFonts w:ascii="Arial" w:hAnsi="Arial" w:cs="Arial"/>
        </w:rPr>
        <w:t>. 05.</w:t>
      </w:r>
      <w:r w:rsidR="006B4A85" w:rsidRPr="00BF2C16">
        <w:rPr>
          <w:rFonts w:ascii="Arial" w:hAnsi="Arial" w:cs="Arial"/>
        </w:rPr>
        <w:t xml:space="preserve"> 202</w:t>
      </w:r>
      <w:r w:rsidR="00707D43">
        <w:rPr>
          <w:rFonts w:ascii="Arial" w:hAnsi="Arial" w:cs="Arial"/>
        </w:rPr>
        <w:t>2</w:t>
      </w:r>
      <w:r w:rsidR="00FC2646" w:rsidRPr="00BF2C16">
        <w:rPr>
          <w:rFonts w:ascii="Arial" w:hAnsi="Arial" w:cs="Arial"/>
        </w:rPr>
        <w:tab/>
      </w:r>
    </w:p>
    <w:p w14:paraId="289ADFED" w14:textId="77777777" w:rsidR="00D86CDE" w:rsidRPr="00BF2C16" w:rsidRDefault="00D86CDE" w:rsidP="006975C6">
      <w:pPr>
        <w:pStyle w:val="Paragraf"/>
        <w:rPr>
          <w:rFonts w:ascii="Arial" w:hAnsi="Arial" w:cs="Arial"/>
        </w:rPr>
      </w:pPr>
    </w:p>
    <w:p w14:paraId="588D5B3E" w14:textId="77777777" w:rsidR="00380D79" w:rsidRPr="00BF2C16" w:rsidRDefault="00380D79" w:rsidP="006975C6">
      <w:pPr>
        <w:pStyle w:val="Paragraf"/>
        <w:rPr>
          <w:rFonts w:ascii="Arial" w:hAnsi="Arial" w:cs="Arial"/>
        </w:rPr>
      </w:pPr>
    </w:p>
    <w:p w14:paraId="41F232B0" w14:textId="77777777" w:rsidR="00380D79" w:rsidRPr="00BF2C16" w:rsidRDefault="00380D79" w:rsidP="006975C6">
      <w:pPr>
        <w:pStyle w:val="Paragraf"/>
        <w:rPr>
          <w:rFonts w:ascii="Arial" w:hAnsi="Arial" w:cs="Arial"/>
        </w:rPr>
      </w:pPr>
    </w:p>
    <w:p w14:paraId="038F69A0" w14:textId="77777777" w:rsidR="00D86CDE" w:rsidRPr="00BF2C16" w:rsidRDefault="00D86CDE" w:rsidP="006975C6">
      <w:pPr>
        <w:pStyle w:val="Paragraf"/>
        <w:rPr>
          <w:rFonts w:ascii="Arial" w:hAnsi="Arial" w:cs="Arial"/>
        </w:rPr>
      </w:pPr>
    </w:p>
    <w:tbl>
      <w:tblPr>
        <w:tblW w:w="9923" w:type="dxa"/>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923"/>
      </w:tblGrid>
      <w:tr w:rsidR="00FB3258" w:rsidRPr="00BF2C16" w14:paraId="0033164F" w14:textId="77777777" w:rsidTr="0093743D">
        <w:trPr>
          <w:trHeight w:val="3220"/>
        </w:trPr>
        <w:tc>
          <w:tcPr>
            <w:tcW w:w="9923" w:type="dxa"/>
            <w:tcBorders>
              <w:top w:val="single" w:sz="48" w:space="0" w:color="548DD4" w:themeColor="text2" w:themeTint="99"/>
              <w:bottom w:val="single" w:sz="48" w:space="0" w:color="548DD4" w:themeColor="text2" w:themeTint="99"/>
            </w:tcBorders>
            <w:vAlign w:val="bottom"/>
          </w:tcPr>
          <w:p w14:paraId="2FD3D0E1" w14:textId="77777777" w:rsidR="00FB3258" w:rsidRPr="00BF2C16" w:rsidRDefault="00FB3258" w:rsidP="0033249E">
            <w:pPr>
              <w:pStyle w:val="Paragraf"/>
              <w:jc w:val="right"/>
              <w:rPr>
                <w:rFonts w:ascii="Arial" w:hAnsi="Arial" w:cs="Arial"/>
                <w:color w:val="BFBFBF" w:themeColor="background1" w:themeShade="BF"/>
                <w:sz w:val="24"/>
                <w:szCs w:val="24"/>
              </w:rPr>
            </w:pPr>
            <w:r w:rsidRPr="00BF2C16">
              <w:rPr>
                <w:rFonts w:ascii="Arial" w:hAnsi="Arial" w:cs="Arial"/>
                <w:color w:val="BFBFBF" w:themeColor="background1" w:themeShade="BF"/>
                <w:sz w:val="24"/>
                <w:szCs w:val="24"/>
              </w:rPr>
              <w:t>RAZPISNA DOKUMENTACIJA</w:t>
            </w:r>
            <w:r w:rsidR="00081218" w:rsidRPr="00BF2C16">
              <w:rPr>
                <w:rFonts w:ascii="Arial" w:hAnsi="Arial" w:cs="Arial"/>
                <w:color w:val="BFBFBF" w:themeColor="background1" w:themeShade="BF"/>
                <w:sz w:val="24"/>
                <w:szCs w:val="24"/>
              </w:rPr>
              <w:t xml:space="preserve"> </w:t>
            </w:r>
            <w:r w:rsidR="00B91C66" w:rsidRPr="00BF2C16">
              <w:rPr>
                <w:rFonts w:ascii="Arial" w:hAnsi="Arial" w:cs="Arial"/>
                <w:color w:val="BFBFBF" w:themeColor="background1" w:themeShade="BF"/>
                <w:sz w:val="24"/>
                <w:szCs w:val="24"/>
              </w:rPr>
              <w:t>za javno naročilo z naslovom:</w:t>
            </w:r>
          </w:p>
          <w:p w14:paraId="6C011297" w14:textId="388CD79F" w:rsidR="00FB3258" w:rsidRPr="00BF2C16" w:rsidRDefault="00AE6F38" w:rsidP="004B65C4">
            <w:pPr>
              <w:pStyle w:val="Paragraf"/>
              <w:spacing w:before="0"/>
              <w:jc w:val="right"/>
              <w:rPr>
                <w:rFonts w:ascii="Arial" w:hAnsi="Arial" w:cs="Arial"/>
                <w:b/>
                <w:sz w:val="32"/>
                <w:szCs w:val="32"/>
              </w:rPr>
            </w:pPr>
            <w:r w:rsidRPr="00BF2C16">
              <w:rPr>
                <w:rFonts w:ascii="Arial" w:hAnsi="Arial" w:cs="Arial"/>
                <w:b/>
                <w:sz w:val="40"/>
                <w:szCs w:val="40"/>
              </w:rPr>
              <w:t>»</w:t>
            </w:r>
            <w:r w:rsidR="0041605D" w:rsidRPr="00BF2C16">
              <w:rPr>
                <w:rFonts w:ascii="Arial" w:hAnsi="Arial" w:cs="Arial"/>
                <w:b/>
                <w:sz w:val="40"/>
                <w:szCs w:val="40"/>
              </w:rPr>
              <w:t>Izg</w:t>
            </w:r>
            <w:r w:rsidR="005415B5" w:rsidRPr="00BF2C16">
              <w:rPr>
                <w:rFonts w:ascii="Arial" w:hAnsi="Arial" w:cs="Arial"/>
                <w:b/>
                <w:sz w:val="40"/>
                <w:szCs w:val="40"/>
              </w:rPr>
              <w:t>radnja dislociranih stanovanjskih enot CUDV Črna na Koroškem</w:t>
            </w:r>
            <w:r w:rsidR="00707D43">
              <w:rPr>
                <w:rFonts w:ascii="Arial" w:hAnsi="Arial" w:cs="Arial"/>
                <w:b/>
                <w:sz w:val="40"/>
                <w:szCs w:val="40"/>
              </w:rPr>
              <w:t xml:space="preserve"> (</w:t>
            </w:r>
            <w:r w:rsidR="00167754">
              <w:rPr>
                <w:rFonts w:ascii="Arial" w:hAnsi="Arial" w:cs="Arial"/>
                <w:b/>
                <w:sz w:val="40"/>
                <w:szCs w:val="40"/>
              </w:rPr>
              <w:t>3</w:t>
            </w:r>
            <w:r w:rsidR="008267D9">
              <w:rPr>
                <w:rFonts w:ascii="Arial" w:hAnsi="Arial" w:cs="Arial"/>
                <w:b/>
                <w:sz w:val="40"/>
                <w:szCs w:val="40"/>
              </w:rPr>
              <w:t xml:space="preserve"> sklopi</w:t>
            </w:r>
            <w:r w:rsidR="00707D43">
              <w:rPr>
                <w:rFonts w:ascii="Arial" w:hAnsi="Arial" w:cs="Arial"/>
                <w:b/>
                <w:sz w:val="40"/>
                <w:szCs w:val="40"/>
              </w:rPr>
              <w:t>)</w:t>
            </w:r>
            <w:r w:rsidR="006B3A8F" w:rsidRPr="00BF2C16">
              <w:rPr>
                <w:rFonts w:ascii="Arial" w:eastAsia="Times New Roman" w:hAnsi="Arial" w:cs="Arial"/>
                <w:b/>
                <w:color w:val="212121"/>
                <w:sz w:val="32"/>
                <w:szCs w:val="32"/>
                <w:shd w:val="clear" w:color="auto" w:fill="FFFFFF"/>
              </w:rPr>
              <w:t>«</w:t>
            </w:r>
          </w:p>
        </w:tc>
      </w:tr>
    </w:tbl>
    <w:p w14:paraId="42EB7418" w14:textId="77777777" w:rsidR="00B91C66" w:rsidRPr="00BF2C16" w:rsidRDefault="00B91C66" w:rsidP="00726736">
      <w:pPr>
        <w:pStyle w:val="Paragraf"/>
        <w:rPr>
          <w:rFonts w:ascii="Arial" w:hAnsi="Arial" w:cs="Arial"/>
        </w:rPr>
      </w:pPr>
    </w:p>
    <w:p w14:paraId="5DD19AAE" w14:textId="77777777" w:rsidR="00380D79" w:rsidRPr="00BF2C16" w:rsidRDefault="00380D79" w:rsidP="00726736">
      <w:pPr>
        <w:pStyle w:val="Paragraf"/>
        <w:rPr>
          <w:rFonts w:ascii="Arial" w:hAnsi="Arial" w:cs="Arial"/>
        </w:rPr>
      </w:pPr>
    </w:p>
    <w:p w14:paraId="4D27E4E5" w14:textId="459F6E63" w:rsidR="00337E4D" w:rsidRPr="00BF2C16" w:rsidRDefault="00FB3258" w:rsidP="00726736">
      <w:pPr>
        <w:pStyle w:val="Paragraf"/>
        <w:rPr>
          <w:rFonts w:ascii="Arial" w:hAnsi="Arial" w:cs="Arial"/>
        </w:rPr>
      </w:pPr>
      <w:r w:rsidRPr="00BF2C16">
        <w:rPr>
          <w:rFonts w:ascii="Arial" w:hAnsi="Arial" w:cs="Arial"/>
        </w:rPr>
        <w:t xml:space="preserve">Vrsta postopka: </w:t>
      </w:r>
      <w:r w:rsidR="00B91C66" w:rsidRPr="00BF2C16">
        <w:rPr>
          <w:rFonts w:ascii="Arial" w:hAnsi="Arial" w:cs="Arial"/>
        </w:rPr>
        <w:tab/>
      </w:r>
      <w:r w:rsidR="00B91C66" w:rsidRPr="00BF2C16">
        <w:rPr>
          <w:rFonts w:ascii="Arial" w:hAnsi="Arial" w:cs="Arial"/>
        </w:rPr>
        <w:tab/>
      </w:r>
      <w:r w:rsidR="00B91C66" w:rsidRPr="00BF2C16">
        <w:rPr>
          <w:rFonts w:ascii="Arial" w:hAnsi="Arial" w:cs="Arial"/>
        </w:rPr>
        <w:tab/>
      </w:r>
      <w:r w:rsidR="00BB6387">
        <w:rPr>
          <w:rFonts w:ascii="Arial" w:hAnsi="Arial" w:cs="Arial"/>
        </w:rPr>
        <w:t xml:space="preserve">odprti postopek skladno s 40. členom </w:t>
      </w:r>
      <w:r w:rsidR="00A835FC">
        <w:rPr>
          <w:rFonts w:ascii="Arial" w:hAnsi="Arial" w:cs="Arial"/>
        </w:rPr>
        <w:t xml:space="preserve"> ZJN-3</w:t>
      </w:r>
    </w:p>
    <w:p w14:paraId="0E84FD4F" w14:textId="77777777" w:rsidR="009662E6" w:rsidRPr="00957001" w:rsidRDefault="009662E6" w:rsidP="00726736">
      <w:pPr>
        <w:pStyle w:val="Paragraf"/>
        <w:rPr>
          <w:rFonts w:ascii="Arial" w:hAnsi="Arial" w:cs="Arial"/>
        </w:rPr>
      </w:pPr>
    </w:p>
    <w:p w14:paraId="1EF68A8E" w14:textId="77777777" w:rsidR="006128E0" w:rsidRDefault="006128E0" w:rsidP="0093743D">
      <w:pPr>
        <w:spacing w:before="225" w:after="225"/>
        <w:jc w:val="both"/>
        <w:rPr>
          <w:rFonts w:ascii="Arial" w:hAnsi="Arial" w:cs="Arial"/>
          <w:i/>
          <w:iCs/>
          <w:color w:val="BFBFBF" w:themeColor="background1" w:themeShade="BF"/>
          <w:sz w:val="18"/>
          <w:szCs w:val="18"/>
        </w:rPr>
      </w:pPr>
    </w:p>
    <w:p w14:paraId="732E2EAB" w14:textId="77777777" w:rsidR="009662E6" w:rsidRDefault="009662E6" w:rsidP="0093743D">
      <w:pPr>
        <w:spacing w:before="225" w:after="225"/>
        <w:jc w:val="both"/>
        <w:rPr>
          <w:rFonts w:ascii="Arial" w:hAnsi="Arial" w:cs="Arial"/>
          <w:i/>
          <w:iCs/>
          <w:color w:val="BFBFBF" w:themeColor="background1" w:themeShade="BF"/>
          <w:sz w:val="18"/>
          <w:szCs w:val="18"/>
        </w:rPr>
      </w:pPr>
    </w:p>
    <w:p w14:paraId="4DC14218" w14:textId="77777777" w:rsidR="009662E6" w:rsidRDefault="009662E6" w:rsidP="0093743D">
      <w:pPr>
        <w:spacing w:before="225" w:after="225"/>
        <w:jc w:val="both"/>
        <w:rPr>
          <w:rFonts w:ascii="Arial" w:hAnsi="Arial" w:cs="Arial"/>
          <w:i/>
          <w:iCs/>
          <w:color w:val="BFBFBF" w:themeColor="background1" w:themeShade="BF"/>
          <w:sz w:val="18"/>
          <w:szCs w:val="18"/>
        </w:rPr>
      </w:pPr>
    </w:p>
    <w:p w14:paraId="0A1162D2" w14:textId="77777777" w:rsidR="00380D79" w:rsidRDefault="00380D79" w:rsidP="0093743D">
      <w:pPr>
        <w:spacing w:before="225" w:after="225"/>
        <w:jc w:val="both"/>
        <w:rPr>
          <w:rFonts w:ascii="Arial" w:hAnsi="Arial" w:cs="Arial"/>
          <w:i/>
          <w:iCs/>
          <w:sz w:val="18"/>
          <w:szCs w:val="18"/>
        </w:rPr>
      </w:pPr>
    </w:p>
    <w:p w14:paraId="5808CC6F" w14:textId="77777777" w:rsidR="00380D79" w:rsidRPr="00380D79" w:rsidRDefault="00380D79" w:rsidP="0093743D">
      <w:pPr>
        <w:spacing w:before="225" w:after="225"/>
        <w:jc w:val="both"/>
        <w:rPr>
          <w:rFonts w:ascii="Arial" w:hAnsi="Arial" w:cs="Arial"/>
          <w:i/>
          <w:iCs/>
          <w:sz w:val="18"/>
          <w:szCs w:val="18"/>
        </w:rPr>
      </w:pPr>
    </w:p>
    <w:p w14:paraId="6497965D" w14:textId="77777777" w:rsidR="00960022" w:rsidRDefault="0093743D" w:rsidP="00380D79">
      <w:pPr>
        <w:spacing w:before="225" w:after="225"/>
        <w:jc w:val="both"/>
        <w:rPr>
          <w:i/>
          <w:iCs/>
          <w:sz w:val="18"/>
          <w:szCs w:val="18"/>
        </w:rPr>
      </w:pPr>
      <w:bookmarkStart w:id="0" w:name="_Hlk71540985"/>
      <w:r w:rsidRPr="00380D79">
        <w:rPr>
          <w:rFonts w:ascii="Arial" w:hAnsi="Arial" w:cs="Arial"/>
          <w:i/>
          <w:iCs/>
          <w:color w:val="000000" w:themeColor="text1"/>
          <w:sz w:val="18"/>
          <w:szCs w:val="18"/>
        </w:rPr>
        <w:t xml:space="preserve">Naložbo sofinancirata </w:t>
      </w:r>
      <w:r w:rsidR="00380D79" w:rsidRPr="00380D79">
        <w:rPr>
          <w:i/>
          <w:iCs/>
          <w:sz w:val="18"/>
          <w:szCs w:val="18"/>
        </w:rPr>
        <w:t>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Operativnega programa za izvajanje Evropske kohezijske politike v obdobju 2014 – 2020.</w:t>
      </w:r>
    </w:p>
    <w:p w14:paraId="26705809" w14:textId="77777777" w:rsidR="00D2462F" w:rsidRPr="00380D79" w:rsidRDefault="00D2462F" w:rsidP="00380D79">
      <w:pPr>
        <w:spacing w:before="225" w:after="225"/>
        <w:jc w:val="both"/>
        <w:rPr>
          <w:rFonts w:ascii="Arial" w:hAnsi="Arial" w:cs="Arial"/>
          <w:i/>
          <w:iCs/>
        </w:rPr>
        <w:sectPr w:rsidR="00D2462F" w:rsidRPr="00380D79" w:rsidSect="00250CC9">
          <w:headerReference w:type="default" r:id="rId9"/>
          <w:footerReference w:type="default" r:id="rId10"/>
          <w:headerReference w:type="first" r:id="rId11"/>
          <w:pgSz w:w="11906" w:h="16838"/>
          <w:pgMar w:top="1418" w:right="1418" w:bottom="1418" w:left="1418" w:header="567" w:footer="596" w:gutter="0"/>
          <w:cols w:space="708"/>
          <w:titlePg/>
          <w:docGrid w:linePitch="360"/>
        </w:sectPr>
      </w:pPr>
    </w:p>
    <w:bookmarkEnd w:id="0"/>
    <w:p w14:paraId="3EEE1A7A" w14:textId="77777777" w:rsidR="00565763" w:rsidRPr="00492FB7"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492FB7">
        <w:rPr>
          <w:rFonts w:ascii="Arial" w:hAnsi="Arial" w:cs="Arial"/>
          <w:color w:val="FFFFFF" w:themeColor="background1"/>
          <w:szCs w:val="26"/>
        </w:rPr>
        <w:lastRenderedPageBreak/>
        <w:t xml:space="preserve">Povabilo k oddaji ponudbe </w:t>
      </w:r>
    </w:p>
    <w:p w14:paraId="4F7A7F8E"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18"/>
          <w:szCs w:val="18"/>
        </w:rPr>
      </w:pPr>
      <w:r w:rsidRPr="00957001">
        <w:rPr>
          <w:rFonts w:ascii="Arial" w:hAnsi="Arial" w:cs="Arial"/>
          <w:color w:val="FFFFFF" w:themeColor="background1"/>
          <w:sz w:val="18"/>
          <w:szCs w:val="18"/>
        </w:rPr>
        <w:t>OSNOVNI PODATKI O NAROČILU</w:t>
      </w:r>
    </w:p>
    <w:p w14:paraId="297C3E22" w14:textId="613BD45B" w:rsidR="006128E0" w:rsidRPr="006128E0" w:rsidRDefault="006128E0" w:rsidP="00380D79">
      <w:pPr>
        <w:spacing w:before="225" w:after="225" w:line="240" w:lineRule="auto"/>
        <w:jc w:val="both"/>
        <w:rPr>
          <w:rFonts w:ascii="Arial" w:hAnsi="Arial" w:cs="Arial"/>
          <w:color w:val="000000"/>
          <w:sz w:val="18"/>
          <w:szCs w:val="18"/>
        </w:rPr>
      </w:pPr>
      <w:bookmarkStart w:id="3" w:name="_Hlk87599189"/>
      <w:r w:rsidRPr="006128E0">
        <w:rPr>
          <w:rFonts w:ascii="Arial" w:hAnsi="Arial" w:cs="Arial"/>
          <w:color w:val="000000"/>
          <w:sz w:val="18"/>
          <w:szCs w:val="18"/>
        </w:rPr>
        <w:t xml:space="preserve">Predmet javnega naročila je </w:t>
      </w:r>
      <w:r w:rsidRPr="006144A2">
        <w:rPr>
          <w:rFonts w:ascii="Arial" w:hAnsi="Arial" w:cs="Arial"/>
          <w:color w:val="000000"/>
          <w:sz w:val="18"/>
          <w:szCs w:val="18"/>
        </w:rPr>
        <w:t xml:space="preserve">izgradnja </w:t>
      </w:r>
      <w:r w:rsidR="005A63A7">
        <w:rPr>
          <w:rFonts w:ascii="Arial" w:hAnsi="Arial" w:cs="Arial"/>
          <w:color w:val="000000"/>
          <w:sz w:val="18"/>
          <w:szCs w:val="18"/>
        </w:rPr>
        <w:t>petih</w:t>
      </w:r>
      <w:r w:rsidR="00121DAE" w:rsidRPr="006144A2">
        <w:rPr>
          <w:rFonts w:ascii="Arial" w:hAnsi="Arial" w:cs="Arial"/>
          <w:color w:val="000000"/>
          <w:sz w:val="18"/>
          <w:szCs w:val="18"/>
        </w:rPr>
        <w:t xml:space="preserve"> dislociranih enot  - stavb za posebne družbene skupine in ureditev okolice.</w:t>
      </w:r>
    </w:p>
    <w:p w14:paraId="1E686623" w14:textId="77777777" w:rsidR="006128E0" w:rsidRDefault="006128E0" w:rsidP="006128E0">
      <w:pPr>
        <w:spacing w:before="225" w:after="225" w:line="240" w:lineRule="auto"/>
        <w:jc w:val="both"/>
        <w:rPr>
          <w:rFonts w:ascii="Arial" w:hAnsi="Arial" w:cs="Arial"/>
          <w:color w:val="000000"/>
          <w:sz w:val="18"/>
          <w:szCs w:val="18"/>
        </w:rPr>
      </w:pPr>
      <w:r w:rsidRPr="006128E0">
        <w:rPr>
          <w:rFonts w:ascii="Arial" w:hAnsi="Arial" w:cs="Arial"/>
          <w:color w:val="000000"/>
          <w:sz w:val="18"/>
          <w:szCs w:val="18"/>
        </w:rPr>
        <w:t xml:space="preserve">Natančen opis predmeta javnega naročila izhaja iz Tehničnih specifikacij in prilog </w:t>
      </w:r>
      <w:r>
        <w:rPr>
          <w:rFonts w:ascii="Arial" w:hAnsi="Arial" w:cs="Arial"/>
          <w:color w:val="000000"/>
          <w:sz w:val="18"/>
          <w:szCs w:val="18"/>
        </w:rPr>
        <w:t xml:space="preserve">te </w:t>
      </w:r>
      <w:r w:rsidRPr="006128E0">
        <w:rPr>
          <w:rFonts w:ascii="Arial" w:hAnsi="Arial" w:cs="Arial"/>
          <w:color w:val="000000"/>
          <w:sz w:val="18"/>
          <w:szCs w:val="18"/>
        </w:rPr>
        <w:t>razpisne dokumentacije ter Popisov del s ponudbenim predračunom, kar vse predstavlja sestavne dele dokumentacije v zvezi z oddajo javnega naročila.</w:t>
      </w:r>
      <w:r>
        <w:rPr>
          <w:rFonts w:ascii="Arial" w:hAnsi="Arial" w:cs="Arial"/>
          <w:color w:val="000000"/>
          <w:sz w:val="18"/>
          <w:szCs w:val="18"/>
        </w:rPr>
        <w:t xml:space="preserve"> </w:t>
      </w:r>
    </w:p>
    <w:bookmarkEnd w:id="3"/>
    <w:p w14:paraId="262300A4" w14:textId="2A404908" w:rsidR="009D6306" w:rsidRDefault="00E97E86" w:rsidP="009D6306">
      <w:pPr>
        <w:spacing w:before="225" w:after="225" w:line="240" w:lineRule="auto"/>
        <w:jc w:val="both"/>
      </w:pPr>
      <w:r>
        <w:rPr>
          <w:rFonts w:ascii="Arial" w:hAnsi="Arial" w:cs="Arial"/>
          <w:sz w:val="18"/>
          <w:szCs w:val="18"/>
        </w:rPr>
        <w:t>R</w:t>
      </w:r>
      <w:r w:rsidRPr="00E97E86">
        <w:rPr>
          <w:rFonts w:ascii="Arial" w:hAnsi="Arial" w:cs="Arial"/>
          <w:sz w:val="18"/>
          <w:szCs w:val="18"/>
        </w:rPr>
        <w:t xml:space="preserve">azpisana dela za predmetno javno naročilo </w:t>
      </w:r>
      <w:r>
        <w:rPr>
          <w:rFonts w:ascii="Arial" w:hAnsi="Arial" w:cs="Arial"/>
          <w:sz w:val="18"/>
          <w:szCs w:val="18"/>
        </w:rPr>
        <w:t xml:space="preserve">je potrebno </w:t>
      </w:r>
      <w:r w:rsidRPr="00E97E86">
        <w:rPr>
          <w:rFonts w:ascii="Arial" w:hAnsi="Arial" w:cs="Arial"/>
          <w:sz w:val="18"/>
          <w:szCs w:val="18"/>
        </w:rPr>
        <w:t>izvesti v roku, ki ga zahteva naročnik</w:t>
      </w:r>
      <w:r w:rsidR="009662E6">
        <w:rPr>
          <w:rFonts w:ascii="Arial" w:hAnsi="Arial" w:cs="Arial"/>
          <w:sz w:val="18"/>
          <w:szCs w:val="18"/>
        </w:rPr>
        <w:t xml:space="preserve"> in je specificiran v razdelku Tehnične specifikacije.</w:t>
      </w:r>
      <w:r w:rsidR="00FC174B">
        <w:rPr>
          <w:rFonts w:ascii="Arial" w:hAnsi="Arial" w:cs="Arial"/>
          <w:sz w:val="18"/>
          <w:szCs w:val="18"/>
        </w:rPr>
        <w:t xml:space="preserve"> </w:t>
      </w:r>
      <w:r w:rsidR="009D6306">
        <w:rPr>
          <w:rFonts w:ascii="Arial" w:hAnsi="Arial" w:cs="Arial"/>
          <w:bCs/>
          <w:sz w:val="18"/>
          <w:szCs w:val="18"/>
        </w:rPr>
        <w:t xml:space="preserve">Rok za izvedbo je bistvena sestavina pogodbe o izvedbi javnega naročila. </w:t>
      </w:r>
      <w:r w:rsidR="009D6306">
        <w:rPr>
          <w:rFonts w:ascii="Arial" w:hAnsi="Arial" w:cs="Arial"/>
          <w:color w:val="000000"/>
          <w:sz w:val="18"/>
          <w:szCs w:val="18"/>
        </w:rPr>
        <w:t>V primeru zamujanja z izvajanjem del</w:t>
      </w:r>
      <w:r w:rsidR="002C522F">
        <w:rPr>
          <w:rFonts w:ascii="Arial" w:hAnsi="Arial" w:cs="Arial"/>
          <w:color w:val="000000"/>
          <w:sz w:val="18"/>
          <w:szCs w:val="18"/>
        </w:rPr>
        <w:t>,</w:t>
      </w:r>
      <w:r w:rsidR="009D6306">
        <w:rPr>
          <w:rFonts w:ascii="Arial" w:hAnsi="Arial" w:cs="Arial"/>
          <w:color w:val="000000"/>
          <w:sz w:val="18"/>
          <w:szCs w:val="18"/>
        </w:rPr>
        <w:t xml:space="preserve">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 V kolikor bi izvajalec zamudil s končnim rokom za izvedbo pogodbenih obveznosti, je naročniku v celoti odgovoren za vso škodo, ki bi mu zaradi izvajalčeve zamude nastala, kar vključuje tudi in predvsem sredstva sofinanciranja – v kolikor naročnik teh zaradi zamud izvajalca ne bi pridobil oziroma bi bile naročniku zaradi navedenega izrečene kakršnekoli finančne korekcije, je izvajalec odškodninsko odgovoren tudi za navedeno.</w:t>
      </w:r>
    </w:p>
    <w:p w14:paraId="27DC68B3" w14:textId="6495CA54" w:rsidR="00892112" w:rsidRPr="006144A2" w:rsidRDefault="006B4A85" w:rsidP="006128E0">
      <w:pPr>
        <w:spacing w:before="225" w:after="225" w:line="240" w:lineRule="auto"/>
        <w:jc w:val="both"/>
        <w:rPr>
          <w:rFonts w:ascii="Arial" w:hAnsi="Arial" w:cs="Arial"/>
          <w:color w:val="000000"/>
          <w:sz w:val="18"/>
          <w:szCs w:val="18"/>
        </w:rPr>
      </w:pPr>
      <w:r w:rsidRPr="006144A2">
        <w:rPr>
          <w:rFonts w:ascii="Arial" w:hAnsi="Arial" w:cs="Arial"/>
          <w:bCs/>
          <w:sz w:val="18"/>
          <w:szCs w:val="18"/>
        </w:rPr>
        <w:t xml:space="preserve">Naročnik na tem mestu </w:t>
      </w:r>
      <w:r w:rsidR="006B3BDB" w:rsidRPr="006144A2">
        <w:rPr>
          <w:rFonts w:ascii="Arial" w:hAnsi="Arial" w:cs="Arial"/>
          <w:bCs/>
          <w:sz w:val="18"/>
          <w:szCs w:val="18"/>
        </w:rPr>
        <w:t xml:space="preserve">pojasnjuje, da celoten projekt </w:t>
      </w:r>
      <w:r w:rsidR="006B3BDB" w:rsidRPr="006144A2">
        <w:rPr>
          <w:rFonts w:ascii="Arial" w:hAnsi="Arial" w:cs="Arial"/>
          <w:color w:val="000000"/>
          <w:sz w:val="18"/>
          <w:szCs w:val="18"/>
        </w:rPr>
        <w:t xml:space="preserve">izgradnje </w:t>
      </w:r>
      <w:r w:rsidR="005A63A7">
        <w:rPr>
          <w:rFonts w:ascii="Arial" w:hAnsi="Arial" w:cs="Arial"/>
          <w:color w:val="000000"/>
          <w:sz w:val="18"/>
          <w:szCs w:val="18"/>
        </w:rPr>
        <w:t>petih</w:t>
      </w:r>
      <w:r w:rsidR="00287D58" w:rsidRPr="006144A2">
        <w:rPr>
          <w:rFonts w:ascii="Arial" w:hAnsi="Arial" w:cs="Arial"/>
          <w:color w:val="000000"/>
          <w:sz w:val="18"/>
          <w:szCs w:val="18"/>
        </w:rPr>
        <w:t xml:space="preserve"> dislociranih enot</w:t>
      </w:r>
      <w:r w:rsidR="006B3BDB" w:rsidRPr="006144A2">
        <w:rPr>
          <w:rFonts w:ascii="Arial" w:hAnsi="Arial" w:cs="Arial"/>
          <w:color w:val="000000"/>
          <w:sz w:val="18"/>
          <w:szCs w:val="18"/>
        </w:rPr>
        <w:t>, kot to izhaja iz projektne in tehnične dokumentacije, sestavlja</w:t>
      </w:r>
      <w:r w:rsidR="005A63A7">
        <w:rPr>
          <w:rFonts w:ascii="Arial" w:hAnsi="Arial" w:cs="Arial"/>
          <w:color w:val="000000"/>
          <w:sz w:val="18"/>
          <w:szCs w:val="18"/>
        </w:rPr>
        <w:t>jo</w:t>
      </w:r>
      <w:r w:rsidR="006B3BDB" w:rsidRPr="006144A2">
        <w:rPr>
          <w:rFonts w:ascii="Arial" w:hAnsi="Arial" w:cs="Arial"/>
          <w:color w:val="000000"/>
          <w:sz w:val="18"/>
          <w:szCs w:val="18"/>
        </w:rPr>
        <w:t xml:space="preserve"> </w:t>
      </w:r>
      <w:r w:rsidR="00ED24B3">
        <w:rPr>
          <w:rFonts w:ascii="Arial" w:hAnsi="Arial" w:cs="Arial"/>
          <w:color w:val="000000"/>
          <w:sz w:val="18"/>
          <w:szCs w:val="18"/>
        </w:rPr>
        <w:t xml:space="preserve">sledeči </w:t>
      </w:r>
      <w:r w:rsidR="005A63A7">
        <w:rPr>
          <w:rFonts w:ascii="Arial" w:hAnsi="Arial" w:cs="Arial"/>
          <w:color w:val="000000"/>
          <w:sz w:val="18"/>
          <w:szCs w:val="18"/>
        </w:rPr>
        <w:t>sklopi</w:t>
      </w:r>
      <w:r w:rsidR="006B3BDB" w:rsidRPr="006144A2">
        <w:rPr>
          <w:rFonts w:ascii="Arial" w:hAnsi="Arial" w:cs="Arial"/>
          <w:color w:val="000000"/>
          <w:sz w:val="18"/>
          <w:szCs w:val="18"/>
        </w:rPr>
        <w:t>:</w:t>
      </w:r>
    </w:p>
    <w:p w14:paraId="4DA95BB1" w14:textId="6DC76876" w:rsidR="006B3BDB" w:rsidRPr="006144A2" w:rsidRDefault="006B3BDB" w:rsidP="006B3BDB">
      <w:pPr>
        <w:pStyle w:val="Odstavekseznama"/>
        <w:numPr>
          <w:ilvl w:val="0"/>
          <w:numId w:val="43"/>
        </w:numPr>
        <w:spacing w:before="225" w:after="225" w:line="240" w:lineRule="auto"/>
        <w:jc w:val="both"/>
        <w:rPr>
          <w:rFonts w:ascii="Arial" w:hAnsi="Arial" w:cs="Arial"/>
          <w:color w:val="000000"/>
          <w:sz w:val="18"/>
          <w:szCs w:val="18"/>
        </w:rPr>
      </w:pPr>
      <w:bookmarkStart w:id="4" w:name="_Hlk87599382"/>
      <w:r w:rsidRPr="006144A2">
        <w:rPr>
          <w:rFonts w:ascii="Arial" w:hAnsi="Arial" w:cs="Arial"/>
          <w:color w:val="000000"/>
          <w:sz w:val="18"/>
          <w:szCs w:val="18"/>
        </w:rPr>
        <w:t>Sklop 1:</w:t>
      </w:r>
      <w:r w:rsidR="004B65C4" w:rsidRPr="004B65C4">
        <w:rPr>
          <w:rFonts w:ascii="Arial" w:hAnsi="Arial" w:cs="Arial"/>
          <w:color w:val="000000"/>
          <w:sz w:val="18"/>
          <w:szCs w:val="18"/>
        </w:rPr>
        <w:t xml:space="preserve"> Mežica</w:t>
      </w:r>
      <w:r w:rsidR="004B65C4">
        <w:rPr>
          <w:rFonts w:ascii="Arial" w:hAnsi="Arial" w:cs="Arial"/>
          <w:color w:val="000000"/>
          <w:sz w:val="18"/>
          <w:szCs w:val="18"/>
        </w:rPr>
        <w:t>, 2 dislocirani enoti</w:t>
      </w:r>
    </w:p>
    <w:p w14:paraId="752F65C5" w14:textId="6B060089" w:rsidR="006B3BDB" w:rsidRDefault="006B3BDB" w:rsidP="006B3BDB">
      <w:pPr>
        <w:pStyle w:val="Odstavekseznama"/>
        <w:numPr>
          <w:ilvl w:val="0"/>
          <w:numId w:val="43"/>
        </w:numPr>
        <w:spacing w:before="225" w:after="225" w:line="240" w:lineRule="auto"/>
        <w:jc w:val="both"/>
        <w:rPr>
          <w:rFonts w:ascii="Arial" w:hAnsi="Arial" w:cs="Arial"/>
          <w:color w:val="000000"/>
          <w:sz w:val="18"/>
          <w:szCs w:val="18"/>
        </w:rPr>
      </w:pPr>
      <w:r w:rsidRPr="006144A2">
        <w:rPr>
          <w:rFonts w:ascii="Arial" w:hAnsi="Arial" w:cs="Arial"/>
          <w:color w:val="000000"/>
          <w:sz w:val="18"/>
          <w:szCs w:val="18"/>
        </w:rPr>
        <w:t xml:space="preserve">Sklop 2: </w:t>
      </w:r>
      <w:r w:rsidR="004B65C4">
        <w:rPr>
          <w:rFonts w:ascii="Arial" w:hAnsi="Arial" w:cs="Arial"/>
          <w:color w:val="000000"/>
          <w:sz w:val="18"/>
          <w:szCs w:val="18"/>
        </w:rPr>
        <w:t>Radlje ob Dravi</w:t>
      </w:r>
      <w:r w:rsidR="00D5727C" w:rsidRPr="006144A2">
        <w:rPr>
          <w:rFonts w:ascii="Arial" w:hAnsi="Arial" w:cs="Arial"/>
          <w:color w:val="000000"/>
          <w:sz w:val="18"/>
          <w:szCs w:val="18"/>
        </w:rPr>
        <w:t>, 2 dislocirani</w:t>
      </w:r>
      <w:r w:rsidR="00287D58" w:rsidRPr="006144A2">
        <w:rPr>
          <w:rFonts w:ascii="Arial" w:hAnsi="Arial" w:cs="Arial"/>
          <w:color w:val="000000"/>
          <w:sz w:val="18"/>
          <w:szCs w:val="18"/>
        </w:rPr>
        <w:t xml:space="preserve"> enot</w:t>
      </w:r>
      <w:r w:rsidR="00D5727C" w:rsidRPr="006144A2">
        <w:rPr>
          <w:rFonts w:ascii="Arial" w:hAnsi="Arial" w:cs="Arial"/>
          <w:color w:val="000000"/>
          <w:sz w:val="18"/>
          <w:szCs w:val="18"/>
        </w:rPr>
        <w:t>i</w:t>
      </w:r>
    </w:p>
    <w:p w14:paraId="5B14984D" w14:textId="77777777" w:rsidR="00167754" w:rsidRDefault="00167754" w:rsidP="00167754">
      <w:pPr>
        <w:pStyle w:val="Odstavekseznama"/>
        <w:numPr>
          <w:ilvl w:val="0"/>
          <w:numId w:val="43"/>
        </w:numPr>
        <w:spacing w:before="225" w:after="225" w:line="240" w:lineRule="auto"/>
        <w:jc w:val="both"/>
        <w:rPr>
          <w:rFonts w:ascii="Arial" w:hAnsi="Arial" w:cs="Arial"/>
          <w:color w:val="000000"/>
          <w:sz w:val="18"/>
          <w:szCs w:val="18"/>
        </w:rPr>
      </w:pPr>
      <w:r>
        <w:rPr>
          <w:rFonts w:ascii="Arial" w:hAnsi="Arial" w:cs="Arial"/>
          <w:color w:val="000000"/>
          <w:sz w:val="18"/>
          <w:szCs w:val="18"/>
        </w:rPr>
        <w:t>Sklop 3</w:t>
      </w:r>
      <w:r w:rsidRPr="006144A2">
        <w:rPr>
          <w:rFonts w:ascii="Arial" w:hAnsi="Arial" w:cs="Arial"/>
          <w:color w:val="000000"/>
          <w:sz w:val="18"/>
          <w:szCs w:val="18"/>
        </w:rPr>
        <w:t xml:space="preserve">: </w:t>
      </w:r>
      <w:r>
        <w:rPr>
          <w:rFonts w:ascii="Arial" w:hAnsi="Arial" w:cs="Arial"/>
          <w:color w:val="000000"/>
          <w:sz w:val="18"/>
          <w:szCs w:val="18"/>
        </w:rPr>
        <w:t>Ravne na Koroškem, 1</w:t>
      </w:r>
      <w:r w:rsidRPr="006144A2">
        <w:rPr>
          <w:rFonts w:ascii="Arial" w:hAnsi="Arial" w:cs="Arial"/>
          <w:color w:val="000000"/>
          <w:sz w:val="18"/>
          <w:szCs w:val="18"/>
        </w:rPr>
        <w:t xml:space="preserve"> dislociran</w:t>
      </w:r>
      <w:r>
        <w:rPr>
          <w:rFonts w:ascii="Arial" w:hAnsi="Arial" w:cs="Arial"/>
          <w:color w:val="000000"/>
          <w:sz w:val="18"/>
          <w:szCs w:val="18"/>
        </w:rPr>
        <w:t>a</w:t>
      </w:r>
      <w:r w:rsidRPr="006144A2">
        <w:rPr>
          <w:rFonts w:ascii="Arial" w:hAnsi="Arial" w:cs="Arial"/>
          <w:color w:val="000000"/>
          <w:sz w:val="18"/>
          <w:szCs w:val="18"/>
        </w:rPr>
        <w:t xml:space="preserve"> enot</w:t>
      </w:r>
      <w:r>
        <w:rPr>
          <w:rFonts w:ascii="Arial" w:hAnsi="Arial" w:cs="Arial"/>
          <w:color w:val="000000"/>
          <w:sz w:val="18"/>
          <w:szCs w:val="18"/>
        </w:rPr>
        <w:t>a (</w:t>
      </w:r>
      <w:proofErr w:type="spellStart"/>
      <w:r>
        <w:rPr>
          <w:rFonts w:ascii="Arial" w:hAnsi="Arial" w:cs="Arial"/>
          <w:color w:val="000000"/>
          <w:sz w:val="18"/>
          <w:szCs w:val="18"/>
        </w:rPr>
        <w:t>Čečovje</w:t>
      </w:r>
      <w:proofErr w:type="spellEnd"/>
      <w:r>
        <w:rPr>
          <w:rFonts w:ascii="Arial" w:hAnsi="Arial" w:cs="Arial"/>
          <w:color w:val="000000"/>
          <w:sz w:val="18"/>
          <w:szCs w:val="18"/>
        </w:rPr>
        <w:t>)</w:t>
      </w:r>
    </w:p>
    <w:p w14:paraId="787334E0" w14:textId="77777777" w:rsidR="00167754" w:rsidRPr="006144A2" w:rsidRDefault="00167754" w:rsidP="00167754">
      <w:pPr>
        <w:pStyle w:val="Odstavekseznama"/>
        <w:spacing w:before="225" w:after="225" w:line="240" w:lineRule="auto"/>
        <w:jc w:val="both"/>
        <w:rPr>
          <w:rFonts w:ascii="Arial" w:hAnsi="Arial" w:cs="Arial"/>
          <w:color w:val="000000"/>
          <w:sz w:val="18"/>
          <w:szCs w:val="18"/>
        </w:rPr>
      </w:pPr>
    </w:p>
    <w:bookmarkEnd w:id="4"/>
    <w:p w14:paraId="6A02C7DA" w14:textId="51DC183D" w:rsidR="00210FCA" w:rsidRPr="006144A2" w:rsidRDefault="00565763">
      <w:pPr>
        <w:spacing w:before="225" w:after="225" w:line="240" w:lineRule="auto"/>
        <w:jc w:val="both"/>
        <w:rPr>
          <w:rFonts w:ascii="Arial" w:hAnsi="Arial" w:cs="Arial"/>
          <w:color w:val="000000"/>
          <w:sz w:val="18"/>
          <w:szCs w:val="18"/>
        </w:rPr>
      </w:pPr>
      <w:r w:rsidRPr="006144A2">
        <w:rPr>
          <w:rFonts w:ascii="Arial" w:hAnsi="Arial" w:cs="Arial"/>
          <w:color w:val="000000"/>
          <w:sz w:val="18"/>
          <w:szCs w:val="18"/>
        </w:rPr>
        <w:t>Na podlagi Zakona o javnem naročanju (</w:t>
      </w:r>
      <w:r w:rsidR="00C33B77" w:rsidRPr="006144A2">
        <w:rPr>
          <w:rFonts w:ascii="Arial" w:hAnsi="Arial" w:cs="Arial"/>
          <w:color w:val="000000"/>
          <w:sz w:val="18"/>
          <w:szCs w:val="18"/>
        </w:rPr>
        <w:t>ZJN-3, Uradni list RS, št. 91/</w:t>
      </w:r>
      <w:r w:rsidRPr="006144A2">
        <w:rPr>
          <w:rFonts w:ascii="Arial" w:hAnsi="Arial" w:cs="Arial"/>
          <w:color w:val="000000"/>
          <w:sz w:val="18"/>
          <w:szCs w:val="18"/>
        </w:rPr>
        <w:t>15</w:t>
      </w:r>
      <w:r w:rsidR="002C522F">
        <w:rPr>
          <w:rFonts w:ascii="Arial" w:hAnsi="Arial" w:cs="Arial"/>
          <w:color w:val="000000"/>
          <w:sz w:val="18"/>
          <w:szCs w:val="18"/>
        </w:rPr>
        <w:t>,</w:t>
      </w:r>
      <w:r w:rsidR="00C33B77" w:rsidRPr="006144A2">
        <w:rPr>
          <w:rFonts w:ascii="Arial" w:hAnsi="Arial" w:cs="Arial"/>
          <w:color w:val="000000"/>
          <w:sz w:val="18"/>
          <w:szCs w:val="18"/>
        </w:rPr>
        <w:t xml:space="preserve"> 14/18</w:t>
      </w:r>
      <w:r w:rsidR="00707D43">
        <w:rPr>
          <w:rFonts w:ascii="Arial" w:hAnsi="Arial" w:cs="Arial"/>
          <w:color w:val="000000"/>
          <w:sz w:val="18"/>
          <w:szCs w:val="18"/>
        </w:rPr>
        <w:t>,</w:t>
      </w:r>
      <w:r w:rsidR="002C522F">
        <w:rPr>
          <w:rFonts w:ascii="Arial" w:hAnsi="Arial" w:cs="Arial"/>
          <w:color w:val="000000"/>
          <w:sz w:val="18"/>
          <w:szCs w:val="18"/>
        </w:rPr>
        <w:t xml:space="preserve"> 121/21</w:t>
      </w:r>
      <w:r w:rsidR="00707D43">
        <w:rPr>
          <w:rFonts w:ascii="Arial" w:hAnsi="Arial" w:cs="Arial"/>
          <w:color w:val="000000"/>
          <w:sz w:val="18"/>
          <w:szCs w:val="18"/>
        </w:rPr>
        <w:t xml:space="preserve"> in 10/22</w:t>
      </w:r>
      <w:r w:rsidRPr="006144A2">
        <w:rPr>
          <w:rFonts w:ascii="Arial" w:hAnsi="Arial" w:cs="Arial"/>
          <w:color w:val="000000"/>
          <w:sz w:val="18"/>
          <w:szCs w:val="18"/>
        </w:rPr>
        <w:t>)</w:t>
      </w:r>
      <w:r w:rsidR="00326918" w:rsidRPr="006144A2">
        <w:rPr>
          <w:rFonts w:ascii="Arial" w:hAnsi="Arial" w:cs="Arial"/>
          <w:color w:val="000000"/>
          <w:sz w:val="18"/>
          <w:szCs w:val="18"/>
        </w:rPr>
        <w:t xml:space="preserve"> naročnik</w:t>
      </w:r>
      <w:r w:rsidR="002C06DF" w:rsidRPr="006144A2">
        <w:rPr>
          <w:rFonts w:ascii="Arial" w:hAnsi="Arial" w:cs="Arial"/>
          <w:color w:val="000000"/>
          <w:sz w:val="18"/>
          <w:szCs w:val="18"/>
        </w:rPr>
        <w:t xml:space="preserve"> </w:t>
      </w:r>
      <w:bookmarkStart w:id="5" w:name="_Hlk71539991"/>
      <w:r w:rsidR="00380D79" w:rsidRPr="006144A2">
        <w:rPr>
          <w:rFonts w:ascii="Arial" w:hAnsi="Arial" w:cs="Arial"/>
          <w:b/>
          <w:bCs/>
          <w:sz w:val="18"/>
          <w:szCs w:val="18"/>
        </w:rPr>
        <w:t>Center za usposabljanje, delo in varstvo Črna na Koroškem, Center 144, 2393 Črna na Koroškem</w:t>
      </w:r>
      <w:bookmarkEnd w:id="5"/>
      <w:r w:rsidR="00380D79" w:rsidRPr="006144A2">
        <w:rPr>
          <w:rFonts w:ascii="Arial" w:hAnsi="Arial" w:cs="Arial"/>
          <w:sz w:val="18"/>
          <w:szCs w:val="18"/>
        </w:rPr>
        <w:t xml:space="preserve"> </w:t>
      </w:r>
      <w:r w:rsidRPr="006144A2">
        <w:rPr>
          <w:rFonts w:ascii="Arial" w:hAnsi="Arial" w:cs="Arial"/>
          <w:color w:val="000000"/>
          <w:sz w:val="18"/>
          <w:szCs w:val="18"/>
        </w:rPr>
        <w:t>(v nadaljevanju: naročnik), vabi zainteresirane ponudnike, da predložijo svojo pisno ponudbo v skladu s to razpisno dokumentacijo in sodelujejo v postopku oddaje javnega naročila.</w:t>
      </w:r>
    </w:p>
    <w:p w14:paraId="07B9EE3C" w14:textId="7DFD1B10" w:rsidR="00E93696" w:rsidRDefault="00565763">
      <w:pPr>
        <w:spacing w:before="225" w:after="225" w:line="240" w:lineRule="auto"/>
        <w:jc w:val="both"/>
        <w:rPr>
          <w:rFonts w:ascii="Arial" w:hAnsi="Arial" w:cs="Arial"/>
          <w:color w:val="000000"/>
          <w:sz w:val="18"/>
          <w:szCs w:val="18"/>
        </w:rPr>
      </w:pPr>
      <w:r w:rsidRPr="006144A2">
        <w:rPr>
          <w:rFonts w:ascii="Arial" w:hAnsi="Arial" w:cs="Arial"/>
          <w:b/>
          <w:color w:val="000000"/>
          <w:sz w:val="18"/>
          <w:szCs w:val="18"/>
        </w:rPr>
        <w:t>Delitev naročila na sklope:</w:t>
      </w:r>
      <w:r w:rsidRPr="006144A2">
        <w:rPr>
          <w:rFonts w:ascii="Arial" w:hAnsi="Arial" w:cs="Arial"/>
          <w:color w:val="000000"/>
          <w:sz w:val="18"/>
          <w:szCs w:val="18"/>
        </w:rPr>
        <w:t xml:space="preserve"> </w:t>
      </w:r>
      <w:r w:rsidR="009662E6" w:rsidRPr="006144A2">
        <w:rPr>
          <w:rFonts w:ascii="Arial" w:hAnsi="Arial" w:cs="Arial"/>
          <w:color w:val="000000"/>
          <w:sz w:val="18"/>
          <w:szCs w:val="18"/>
        </w:rPr>
        <w:t xml:space="preserve">Naročilo </w:t>
      </w:r>
      <w:r w:rsidR="00301AFF">
        <w:rPr>
          <w:rFonts w:ascii="Arial" w:hAnsi="Arial" w:cs="Arial"/>
          <w:color w:val="000000"/>
          <w:sz w:val="18"/>
          <w:szCs w:val="18"/>
        </w:rPr>
        <w:t>se oddaja po sklopih</w:t>
      </w:r>
      <w:r w:rsidR="00ED24B3">
        <w:rPr>
          <w:rFonts w:ascii="Arial" w:hAnsi="Arial" w:cs="Arial"/>
          <w:color w:val="000000"/>
          <w:sz w:val="18"/>
          <w:szCs w:val="18"/>
        </w:rPr>
        <w:t>.</w:t>
      </w:r>
    </w:p>
    <w:p w14:paraId="02F526D4" w14:textId="77777777" w:rsidR="00ED72B8" w:rsidRPr="00B74E5B"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 xml:space="preserve">Skrbno preverite, da ste prejeli celotno razpisno dokumentacijo in da ste na ta način seznanjeni z vsemi zahtevami </w:t>
      </w:r>
      <w:r w:rsidRPr="00B74E5B">
        <w:rPr>
          <w:rFonts w:ascii="Arial" w:hAnsi="Arial" w:cs="Arial"/>
          <w:color w:val="000000"/>
          <w:sz w:val="18"/>
          <w:szCs w:val="18"/>
        </w:rPr>
        <w:t>naročnika. </w:t>
      </w:r>
    </w:p>
    <w:p w14:paraId="3BE2957E" w14:textId="77777777" w:rsidR="00565763" w:rsidRPr="00957001" w:rsidRDefault="00565763" w:rsidP="00565763">
      <w:pPr>
        <w:pStyle w:val="Paragraf"/>
        <w:rPr>
          <w:rFonts w:ascii="Arial" w:hAnsi="Arial" w:cs="Arial"/>
        </w:rPr>
      </w:pPr>
      <w:r w:rsidRPr="00957001">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547"/>
        <w:gridCol w:w="4739"/>
      </w:tblGrid>
      <w:tr w:rsidR="00ED72B8" w:rsidRPr="00957001" w14:paraId="26C823C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8DE5C0" w14:textId="77777777"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B3F4EE" w14:textId="77777777" w:rsidR="00ED72B8" w:rsidRPr="00957001" w:rsidRDefault="00565763">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p>
        </w:tc>
      </w:tr>
      <w:tr w:rsidR="00ED72B8" w:rsidRPr="00192484" w14:paraId="052660F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26B67"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F38E4" w14:textId="030501F4" w:rsidR="00ED72B8" w:rsidRPr="00192484" w:rsidRDefault="00295FD2" w:rsidP="004B65C4">
            <w:pPr>
              <w:jc w:val="right"/>
              <w:rPr>
                <w:rFonts w:ascii="Arial" w:hAnsi="Arial" w:cs="Arial"/>
                <w:color w:val="000000" w:themeColor="text1"/>
                <w:sz w:val="18"/>
                <w:szCs w:val="18"/>
              </w:rPr>
            </w:pPr>
            <w:r w:rsidRPr="00192484">
              <w:rPr>
                <w:rFonts w:ascii="Arial" w:hAnsi="Arial" w:cs="Arial"/>
                <w:color w:val="000000" w:themeColor="text1"/>
                <w:position w:val="-2"/>
                <w:sz w:val="18"/>
                <w:szCs w:val="18"/>
              </w:rPr>
              <w:t xml:space="preserve">do </w:t>
            </w:r>
            <w:r w:rsidR="000E6E04" w:rsidRPr="00192484">
              <w:rPr>
                <w:rFonts w:ascii="Arial" w:hAnsi="Arial" w:cs="Arial"/>
                <w:color w:val="000000" w:themeColor="text1"/>
                <w:position w:val="-2"/>
                <w:sz w:val="18"/>
                <w:szCs w:val="18"/>
              </w:rPr>
              <w:t>20</w:t>
            </w:r>
            <w:r w:rsidR="00237E4E" w:rsidRPr="00192484">
              <w:rPr>
                <w:rFonts w:ascii="Arial" w:hAnsi="Arial" w:cs="Arial"/>
                <w:color w:val="000000" w:themeColor="text1"/>
                <w:position w:val="-2"/>
                <w:sz w:val="18"/>
                <w:szCs w:val="18"/>
              </w:rPr>
              <w:t>.</w:t>
            </w:r>
            <w:r w:rsidR="00750831" w:rsidRPr="00192484">
              <w:rPr>
                <w:rFonts w:ascii="Arial" w:hAnsi="Arial" w:cs="Arial"/>
                <w:color w:val="000000" w:themeColor="text1"/>
                <w:position w:val="-2"/>
                <w:sz w:val="18"/>
                <w:szCs w:val="18"/>
              </w:rPr>
              <w:t xml:space="preserve"> </w:t>
            </w:r>
            <w:r w:rsidR="000E6E04" w:rsidRPr="00192484">
              <w:rPr>
                <w:rFonts w:ascii="Arial" w:hAnsi="Arial" w:cs="Arial"/>
                <w:color w:val="000000" w:themeColor="text1"/>
                <w:position w:val="-2"/>
                <w:sz w:val="18"/>
                <w:szCs w:val="18"/>
              </w:rPr>
              <w:t>6</w:t>
            </w:r>
            <w:r w:rsidR="007573B3" w:rsidRPr="00192484">
              <w:rPr>
                <w:rFonts w:ascii="Arial" w:hAnsi="Arial" w:cs="Arial"/>
                <w:color w:val="000000" w:themeColor="text1"/>
                <w:position w:val="-2"/>
                <w:sz w:val="18"/>
                <w:szCs w:val="18"/>
              </w:rPr>
              <w:t>. 202</w:t>
            </w:r>
            <w:r w:rsidR="00273820" w:rsidRPr="00192484">
              <w:rPr>
                <w:rFonts w:ascii="Arial" w:hAnsi="Arial" w:cs="Arial"/>
                <w:color w:val="000000" w:themeColor="text1"/>
                <w:position w:val="-2"/>
                <w:sz w:val="18"/>
                <w:szCs w:val="18"/>
              </w:rPr>
              <w:t>2</w:t>
            </w:r>
            <w:r w:rsidR="007573B3" w:rsidRPr="00192484">
              <w:rPr>
                <w:rFonts w:ascii="Arial" w:hAnsi="Arial" w:cs="Arial"/>
                <w:color w:val="000000" w:themeColor="text1"/>
                <w:position w:val="-2"/>
                <w:sz w:val="18"/>
                <w:szCs w:val="18"/>
              </w:rPr>
              <w:t xml:space="preserve"> </w:t>
            </w:r>
            <w:r w:rsidR="000E6E04" w:rsidRPr="00192484">
              <w:rPr>
                <w:rFonts w:ascii="Arial" w:hAnsi="Arial" w:cs="Arial"/>
                <w:color w:val="000000" w:themeColor="text1"/>
                <w:position w:val="-2"/>
                <w:sz w:val="18"/>
                <w:szCs w:val="18"/>
              </w:rPr>
              <w:t>do 12</w:t>
            </w:r>
            <w:r w:rsidR="009662E6" w:rsidRPr="00192484">
              <w:rPr>
                <w:rFonts w:ascii="Arial" w:hAnsi="Arial" w:cs="Arial"/>
                <w:color w:val="000000" w:themeColor="text1"/>
                <w:position w:val="-2"/>
                <w:sz w:val="18"/>
                <w:szCs w:val="18"/>
              </w:rPr>
              <w:t>:00 ure</w:t>
            </w:r>
          </w:p>
        </w:tc>
      </w:tr>
      <w:tr w:rsidR="00ED72B8" w:rsidRPr="00192484" w14:paraId="09417E8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1B66C"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021E7" w14:textId="01C1D111" w:rsidR="00ED72B8" w:rsidRPr="00192484" w:rsidRDefault="00B95400" w:rsidP="004B65C4">
            <w:pPr>
              <w:jc w:val="right"/>
              <w:rPr>
                <w:rFonts w:ascii="Arial" w:hAnsi="Arial" w:cs="Arial"/>
                <w:color w:val="000000" w:themeColor="text1"/>
                <w:sz w:val="18"/>
                <w:szCs w:val="18"/>
              </w:rPr>
            </w:pPr>
            <w:r w:rsidRPr="00192484">
              <w:rPr>
                <w:rFonts w:ascii="Arial" w:hAnsi="Arial" w:cs="Arial"/>
                <w:color w:val="000000" w:themeColor="text1"/>
                <w:position w:val="-2"/>
                <w:sz w:val="18"/>
                <w:szCs w:val="18"/>
              </w:rPr>
              <w:t>d</w:t>
            </w:r>
            <w:r w:rsidR="00565763" w:rsidRPr="00192484">
              <w:rPr>
                <w:rFonts w:ascii="Arial" w:hAnsi="Arial" w:cs="Arial"/>
                <w:color w:val="000000" w:themeColor="text1"/>
                <w:position w:val="-2"/>
                <w:sz w:val="18"/>
                <w:szCs w:val="18"/>
              </w:rPr>
              <w:t>o</w:t>
            </w:r>
            <w:r w:rsidR="00AE6F38" w:rsidRPr="00192484">
              <w:rPr>
                <w:rFonts w:ascii="Arial" w:hAnsi="Arial" w:cs="Arial"/>
                <w:color w:val="000000" w:themeColor="text1"/>
                <w:position w:val="-2"/>
                <w:sz w:val="18"/>
                <w:szCs w:val="18"/>
              </w:rPr>
              <w:t xml:space="preserve"> </w:t>
            </w:r>
            <w:r w:rsidR="000E6E04" w:rsidRPr="00192484">
              <w:rPr>
                <w:rFonts w:ascii="Arial" w:hAnsi="Arial" w:cs="Arial"/>
                <w:color w:val="000000" w:themeColor="text1"/>
                <w:position w:val="-2"/>
                <w:sz w:val="18"/>
                <w:szCs w:val="18"/>
              </w:rPr>
              <w:t>2</w:t>
            </w:r>
            <w:r w:rsidR="004B65C4" w:rsidRPr="00192484">
              <w:rPr>
                <w:rFonts w:ascii="Arial" w:hAnsi="Arial" w:cs="Arial"/>
                <w:color w:val="000000" w:themeColor="text1"/>
                <w:position w:val="-2"/>
                <w:sz w:val="18"/>
                <w:szCs w:val="18"/>
              </w:rPr>
              <w:t>7</w:t>
            </w:r>
            <w:r w:rsidR="000944B6" w:rsidRPr="00192484">
              <w:rPr>
                <w:rFonts w:ascii="Arial" w:hAnsi="Arial" w:cs="Arial"/>
                <w:color w:val="000000" w:themeColor="text1"/>
                <w:position w:val="-2"/>
                <w:sz w:val="18"/>
                <w:szCs w:val="18"/>
              </w:rPr>
              <w:t>.</w:t>
            </w:r>
            <w:r w:rsidR="004B65C4" w:rsidRPr="00192484">
              <w:rPr>
                <w:rFonts w:ascii="Arial" w:hAnsi="Arial" w:cs="Arial"/>
                <w:color w:val="000000" w:themeColor="text1"/>
                <w:position w:val="-2"/>
                <w:sz w:val="18"/>
                <w:szCs w:val="18"/>
              </w:rPr>
              <w:t xml:space="preserve"> 6</w:t>
            </w:r>
            <w:r w:rsidR="000944B6" w:rsidRPr="00192484">
              <w:rPr>
                <w:rFonts w:ascii="Arial" w:hAnsi="Arial" w:cs="Arial"/>
                <w:color w:val="000000" w:themeColor="text1"/>
                <w:position w:val="-2"/>
                <w:sz w:val="18"/>
                <w:szCs w:val="18"/>
              </w:rPr>
              <w:t>.</w:t>
            </w:r>
            <w:r w:rsidR="00273820" w:rsidRPr="00192484">
              <w:rPr>
                <w:rFonts w:ascii="Arial" w:hAnsi="Arial" w:cs="Arial"/>
                <w:color w:val="000000" w:themeColor="text1"/>
                <w:position w:val="-2"/>
                <w:sz w:val="18"/>
                <w:szCs w:val="18"/>
              </w:rPr>
              <w:t xml:space="preserve"> </w:t>
            </w:r>
            <w:r w:rsidR="007573B3" w:rsidRPr="00192484">
              <w:rPr>
                <w:rFonts w:ascii="Arial" w:hAnsi="Arial" w:cs="Arial"/>
                <w:color w:val="000000" w:themeColor="text1"/>
                <w:position w:val="-2"/>
                <w:sz w:val="18"/>
                <w:szCs w:val="18"/>
              </w:rPr>
              <w:t>202</w:t>
            </w:r>
            <w:r w:rsidR="00273820" w:rsidRPr="00192484">
              <w:rPr>
                <w:rFonts w:ascii="Arial" w:hAnsi="Arial" w:cs="Arial"/>
                <w:color w:val="000000" w:themeColor="text1"/>
                <w:position w:val="-2"/>
                <w:sz w:val="18"/>
                <w:szCs w:val="18"/>
              </w:rPr>
              <w:t>2</w:t>
            </w:r>
            <w:r w:rsidR="007573B3" w:rsidRPr="00192484">
              <w:rPr>
                <w:rFonts w:ascii="Arial" w:hAnsi="Arial" w:cs="Arial"/>
                <w:color w:val="000000" w:themeColor="text1"/>
                <w:position w:val="-2"/>
                <w:sz w:val="18"/>
                <w:szCs w:val="18"/>
              </w:rPr>
              <w:t xml:space="preserve"> </w:t>
            </w:r>
            <w:r w:rsidR="00565763" w:rsidRPr="00192484">
              <w:rPr>
                <w:rFonts w:ascii="Arial" w:hAnsi="Arial" w:cs="Arial"/>
                <w:color w:val="000000" w:themeColor="text1"/>
                <w:position w:val="-2"/>
                <w:sz w:val="18"/>
                <w:szCs w:val="18"/>
              </w:rPr>
              <w:t xml:space="preserve">do </w:t>
            </w:r>
            <w:r w:rsidR="009662E6" w:rsidRPr="00192484">
              <w:rPr>
                <w:rFonts w:ascii="Arial" w:hAnsi="Arial" w:cs="Arial"/>
                <w:color w:val="000000" w:themeColor="text1"/>
                <w:position w:val="-2"/>
                <w:sz w:val="18"/>
                <w:szCs w:val="18"/>
              </w:rPr>
              <w:t>09:00 ure</w:t>
            </w:r>
          </w:p>
        </w:tc>
      </w:tr>
      <w:tr w:rsidR="00ED72B8" w:rsidRPr="00192484" w14:paraId="2852CDC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EB75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C38FB" w14:textId="56B891E5" w:rsidR="00ED72B8" w:rsidRPr="00192484" w:rsidRDefault="00A368AE" w:rsidP="004B65C4">
            <w:pPr>
              <w:jc w:val="right"/>
              <w:rPr>
                <w:rFonts w:ascii="Arial" w:hAnsi="Arial" w:cs="Arial"/>
                <w:color w:val="000000" w:themeColor="text1"/>
                <w:sz w:val="18"/>
                <w:szCs w:val="18"/>
              </w:rPr>
            </w:pPr>
            <w:r w:rsidRPr="00192484">
              <w:rPr>
                <w:rFonts w:ascii="Arial" w:hAnsi="Arial" w:cs="Arial"/>
                <w:color w:val="000000" w:themeColor="text1"/>
                <w:position w:val="-2"/>
                <w:sz w:val="18"/>
                <w:szCs w:val="18"/>
              </w:rPr>
              <w:t xml:space="preserve">dne </w:t>
            </w:r>
            <w:r w:rsidR="000E6E04" w:rsidRPr="00192484">
              <w:rPr>
                <w:rFonts w:ascii="Arial" w:hAnsi="Arial" w:cs="Arial"/>
                <w:color w:val="000000" w:themeColor="text1"/>
                <w:position w:val="-2"/>
                <w:sz w:val="18"/>
                <w:szCs w:val="18"/>
              </w:rPr>
              <w:t>27</w:t>
            </w:r>
            <w:r w:rsidR="000944B6" w:rsidRPr="00192484">
              <w:rPr>
                <w:rFonts w:ascii="Arial" w:hAnsi="Arial" w:cs="Arial"/>
                <w:color w:val="000000" w:themeColor="text1"/>
                <w:position w:val="-2"/>
                <w:sz w:val="18"/>
                <w:szCs w:val="18"/>
              </w:rPr>
              <w:t>.</w:t>
            </w:r>
            <w:r w:rsidR="004B65C4" w:rsidRPr="00192484">
              <w:rPr>
                <w:rFonts w:ascii="Arial" w:hAnsi="Arial" w:cs="Arial"/>
                <w:color w:val="000000" w:themeColor="text1"/>
                <w:position w:val="-2"/>
                <w:sz w:val="18"/>
                <w:szCs w:val="18"/>
              </w:rPr>
              <w:t xml:space="preserve"> 6</w:t>
            </w:r>
            <w:r w:rsidR="000944B6" w:rsidRPr="00192484">
              <w:rPr>
                <w:rFonts w:ascii="Arial" w:hAnsi="Arial" w:cs="Arial"/>
                <w:color w:val="000000" w:themeColor="text1"/>
                <w:position w:val="-2"/>
                <w:sz w:val="18"/>
                <w:szCs w:val="18"/>
              </w:rPr>
              <w:t>.</w:t>
            </w:r>
            <w:r w:rsidR="00273820" w:rsidRPr="00192484">
              <w:rPr>
                <w:rFonts w:ascii="Arial" w:hAnsi="Arial" w:cs="Arial"/>
                <w:color w:val="000000" w:themeColor="text1"/>
                <w:position w:val="-2"/>
                <w:sz w:val="18"/>
                <w:szCs w:val="18"/>
              </w:rPr>
              <w:t xml:space="preserve"> </w:t>
            </w:r>
            <w:r w:rsidR="007573B3" w:rsidRPr="00192484">
              <w:rPr>
                <w:rFonts w:ascii="Arial" w:hAnsi="Arial" w:cs="Arial"/>
                <w:color w:val="000000" w:themeColor="text1"/>
                <w:position w:val="-2"/>
                <w:sz w:val="18"/>
                <w:szCs w:val="18"/>
              </w:rPr>
              <w:t>202</w:t>
            </w:r>
            <w:r w:rsidR="00273820" w:rsidRPr="00192484">
              <w:rPr>
                <w:rFonts w:ascii="Arial" w:hAnsi="Arial" w:cs="Arial"/>
                <w:color w:val="000000" w:themeColor="text1"/>
                <w:position w:val="-2"/>
                <w:sz w:val="18"/>
                <w:szCs w:val="18"/>
              </w:rPr>
              <w:t>2</w:t>
            </w:r>
            <w:r w:rsidR="007573B3" w:rsidRPr="00192484">
              <w:rPr>
                <w:rFonts w:ascii="Arial" w:hAnsi="Arial" w:cs="Arial"/>
                <w:color w:val="000000" w:themeColor="text1"/>
                <w:position w:val="-2"/>
                <w:sz w:val="18"/>
                <w:szCs w:val="18"/>
              </w:rPr>
              <w:t xml:space="preserve"> </w:t>
            </w:r>
            <w:r w:rsidR="009662E6" w:rsidRPr="00192484">
              <w:rPr>
                <w:rFonts w:ascii="Arial" w:hAnsi="Arial" w:cs="Arial"/>
                <w:color w:val="000000" w:themeColor="text1"/>
                <w:position w:val="-2"/>
                <w:sz w:val="18"/>
                <w:szCs w:val="18"/>
              </w:rPr>
              <w:t xml:space="preserve">ob </w:t>
            </w:r>
            <w:r w:rsidR="00750831" w:rsidRPr="00192484">
              <w:rPr>
                <w:rFonts w:ascii="Arial" w:hAnsi="Arial" w:cs="Arial"/>
                <w:color w:val="000000" w:themeColor="text1"/>
                <w:position w:val="-2"/>
                <w:sz w:val="18"/>
                <w:szCs w:val="18"/>
              </w:rPr>
              <w:t>10</w:t>
            </w:r>
            <w:r w:rsidR="009662E6" w:rsidRPr="00192484">
              <w:rPr>
                <w:rFonts w:ascii="Arial" w:hAnsi="Arial" w:cs="Arial"/>
                <w:color w:val="000000" w:themeColor="text1"/>
                <w:position w:val="-2"/>
                <w:sz w:val="18"/>
                <w:szCs w:val="18"/>
              </w:rPr>
              <w:t>:0</w:t>
            </w:r>
            <w:r w:rsidR="00750831" w:rsidRPr="00192484">
              <w:rPr>
                <w:rFonts w:ascii="Arial" w:hAnsi="Arial" w:cs="Arial"/>
                <w:color w:val="000000" w:themeColor="text1"/>
                <w:position w:val="-2"/>
                <w:sz w:val="18"/>
                <w:szCs w:val="18"/>
              </w:rPr>
              <w:t>0</w:t>
            </w:r>
            <w:r w:rsidR="009662E6" w:rsidRPr="00192484">
              <w:rPr>
                <w:rFonts w:ascii="Arial" w:hAnsi="Arial" w:cs="Arial"/>
                <w:color w:val="000000" w:themeColor="text1"/>
                <w:position w:val="-2"/>
                <w:sz w:val="18"/>
                <w:szCs w:val="18"/>
              </w:rPr>
              <w:t xml:space="preserve"> uri</w:t>
            </w:r>
          </w:p>
        </w:tc>
      </w:tr>
    </w:tbl>
    <w:p w14:paraId="0BAC0D0E"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p>
    <w:p w14:paraId="627D7E71" w14:textId="77777777" w:rsidR="00565763" w:rsidRPr="00957001" w:rsidRDefault="00565763" w:rsidP="00565763">
      <w:pPr>
        <w:pStyle w:val="Paragraf"/>
        <w:spacing w:line="240" w:lineRule="auto"/>
        <w:rPr>
          <w:rFonts w:ascii="Arial" w:hAnsi="Arial" w:cs="Arial"/>
        </w:rPr>
      </w:pPr>
      <w:r w:rsidRPr="00957001">
        <w:rPr>
          <w:rFonts w:ascii="Arial" w:hAnsi="Arial" w:cs="Arial"/>
        </w:rPr>
        <w:t xml:space="preserve">Kontaktna oseba: </w:t>
      </w:r>
      <w:r w:rsidR="009B30D3">
        <w:rPr>
          <w:rFonts w:ascii="Arial" w:hAnsi="Arial" w:cs="Arial"/>
        </w:rPr>
        <w:tab/>
      </w:r>
      <w:r w:rsidR="00380D79">
        <w:t>Dalja Pečovnik</w:t>
      </w:r>
    </w:p>
    <w:p w14:paraId="0368A346" w14:textId="77777777" w:rsidR="00565763" w:rsidRDefault="00565763" w:rsidP="00565763">
      <w:pPr>
        <w:pStyle w:val="Paragraf"/>
        <w:spacing w:line="240" w:lineRule="auto"/>
      </w:pPr>
      <w:r w:rsidRPr="00957001">
        <w:rPr>
          <w:rFonts w:ascii="Arial" w:hAnsi="Arial" w:cs="Arial"/>
        </w:rPr>
        <w:t xml:space="preserve">E-poštni naslov: </w:t>
      </w:r>
      <w:r w:rsidR="009B30D3">
        <w:rPr>
          <w:rFonts w:ascii="Arial" w:hAnsi="Arial" w:cs="Arial"/>
        </w:rPr>
        <w:tab/>
      </w:r>
      <w:r w:rsidR="009B30D3">
        <w:rPr>
          <w:rFonts w:ascii="Arial" w:hAnsi="Arial" w:cs="Arial"/>
        </w:rPr>
        <w:tab/>
      </w:r>
      <w:r w:rsidR="00380D79">
        <w:t>dalja.pecovnik@cudvcrna.si</w:t>
      </w:r>
    </w:p>
    <w:p w14:paraId="604C6F52" w14:textId="77777777" w:rsidR="00AB3B2F" w:rsidRPr="00957001" w:rsidRDefault="00AB3B2F" w:rsidP="00AB3B2F">
      <w:pPr>
        <w:spacing w:before="225" w:after="225" w:line="240" w:lineRule="auto"/>
        <w:jc w:val="both"/>
        <w:rPr>
          <w:rFonts w:ascii="Arial" w:hAnsi="Arial" w:cs="Arial"/>
        </w:rPr>
      </w:pPr>
      <w:r w:rsidRPr="00957001">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w:t>
      </w:r>
      <w:r w:rsidRPr="00957001">
        <w:rPr>
          <w:rFonts w:ascii="Arial" w:hAnsi="Arial" w:cs="Arial"/>
          <w:color w:val="000000"/>
          <w:sz w:val="18"/>
          <w:szCs w:val="18"/>
        </w:rPr>
        <w:lastRenderedPageBreak/>
        <w:t>naročil. Vsa ostala pojasnila, ki niso posredovana na zgoraj predviden način so zgolj informativne narave in niso pravno zavezujoča.</w:t>
      </w:r>
    </w:p>
    <w:p w14:paraId="6F579426"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PREDLOŽITEV PONUDBE</w:t>
      </w:r>
    </w:p>
    <w:p w14:paraId="0DDB5D36" w14:textId="77777777" w:rsidR="00871F5A" w:rsidRDefault="00871F5A" w:rsidP="00871F5A">
      <w:pPr>
        <w:spacing w:after="0"/>
        <w:jc w:val="both"/>
        <w:rPr>
          <w:rFonts w:ascii="Arial" w:hAnsi="Arial" w:cs="Arial"/>
          <w:sz w:val="18"/>
          <w:szCs w:val="18"/>
        </w:rPr>
      </w:pPr>
    </w:p>
    <w:p w14:paraId="33938735" w14:textId="061CF8FD" w:rsidR="003956A4" w:rsidRPr="00855FE6" w:rsidRDefault="003956A4" w:rsidP="003956A4">
      <w:pPr>
        <w:jc w:val="both"/>
        <w:rPr>
          <w:rFonts w:ascii="Arial" w:hAnsi="Arial" w:cs="Arial"/>
          <w:sz w:val="18"/>
          <w:szCs w:val="18"/>
        </w:rPr>
      </w:pPr>
      <w:r w:rsidRPr="00855FE6">
        <w:rPr>
          <w:rFonts w:ascii="Arial" w:hAnsi="Arial" w:cs="Arial"/>
          <w:sz w:val="18"/>
          <w:szCs w:val="18"/>
        </w:rPr>
        <w:t xml:space="preserve">Ponudniki morajo ponudbe predložiti v informacijski sistem e-JN na spletnem naslovu </w:t>
      </w:r>
      <w:hyperlink r:id="rId12" w:history="1">
        <w:r w:rsidRPr="00855FE6">
          <w:rPr>
            <w:rStyle w:val="Hiperpovezava"/>
            <w:rFonts w:ascii="Arial" w:hAnsi="Arial" w:cs="Arial"/>
            <w:sz w:val="18"/>
            <w:szCs w:val="18"/>
          </w:rPr>
          <w:t>https://ejn.gov.si/</w:t>
        </w:r>
      </w:hyperlink>
      <w:r w:rsidRPr="00855FE6">
        <w:rPr>
          <w:rFonts w:ascii="Arial" w:hAnsi="Arial" w:cs="Arial"/>
          <w:sz w:val="18"/>
          <w:szCs w:val="18"/>
        </w:rPr>
        <w:t xml:space="preserve">, v skladu </w:t>
      </w:r>
      <w:r w:rsidR="00750831">
        <w:rPr>
          <w:rFonts w:ascii="Arial" w:hAnsi="Arial" w:cs="Arial"/>
          <w:sz w:val="18"/>
          <w:szCs w:val="18"/>
        </w:rPr>
        <w:t>z</w:t>
      </w:r>
      <w:r w:rsidRPr="00855FE6">
        <w:rPr>
          <w:rFonts w:ascii="Arial" w:hAnsi="Arial" w:cs="Arial"/>
          <w:sz w:val="18"/>
          <w:szCs w:val="18"/>
        </w:rPr>
        <w:t xml:space="preserve"> Navodil</w:t>
      </w:r>
      <w:r w:rsidR="00750831">
        <w:rPr>
          <w:rFonts w:ascii="Arial" w:hAnsi="Arial" w:cs="Arial"/>
          <w:sz w:val="18"/>
          <w:szCs w:val="18"/>
        </w:rPr>
        <w:t>i</w:t>
      </w:r>
      <w:r w:rsidRPr="00855FE6">
        <w:rPr>
          <w:rFonts w:ascii="Arial" w:hAnsi="Arial" w:cs="Arial"/>
          <w:sz w:val="18"/>
          <w:szCs w:val="18"/>
        </w:rPr>
        <w:t xml:space="preserve"> za uporabo informacijskega sistema za uporabo funkcionalnosti elektronske oddaje ponudb e-JN: PONUDNIKI (v nadaljevanju: Navodila za uporabo e-JN), ki je del te razpisne dokumentacije in objavljen na spletnem naslovu </w:t>
      </w:r>
      <w:hyperlink r:id="rId13" w:history="1">
        <w:r w:rsidRPr="00855FE6">
          <w:rPr>
            <w:rStyle w:val="Hiperpovezava"/>
            <w:rFonts w:ascii="Arial" w:hAnsi="Arial" w:cs="Arial"/>
            <w:sz w:val="18"/>
            <w:szCs w:val="18"/>
          </w:rPr>
          <w:t>https://ejn.gov.si/</w:t>
        </w:r>
      </w:hyperlink>
      <w:r w:rsidRPr="00855FE6">
        <w:rPr>
          <w:rFonts w:ascii="Arial" w:hAnsi="Arial" w:cs="Arial"/>
          <w:sz w:val="18"/>
          <w:szCs w:val="18"/>
        </w:rPr>
        <w:t>.</w:t>
      </w:r>
    </w:p>
    <w:p w14:paraId="3DB6C4A3" w14:textId="74458FB6" w:rsidR="003956A4" w:rsidRPr="00855FE6" w:rsidRDefault="003956A4" w:rsidP="003956A4">
      <w:pPr>
        <w:jc w:val="both"/>
        <w:rPr>
          <w:rFonts w:ascii="Arial" w:hAnsi="Arial" w:cs="Arial"/>
          <w:sz w:val="18"/>
          <w:szCs w:val="18"/>
        </w:rPr>
      </w:pPr>
      <w:r w:rsidRPr="00855FE6">
        <w:rPr>
          <w:rFonts w:ascii="Arial" w:hAnsi="Arial" w:cs="Arial"/>
          <w:sz w:val="18"/>
          <w:szCs w:val="18"/>
        </w:rPr>
        <w:t xml:space="preserve">Ponudnik se mora pred oddajo ponudbe registrirati na spletnem naslovu </w:t>
      </w:r>
      <w:hyperlink r:id="rId14" w:history="1">
        <w:r w:rsidRPr="00855FE6">
          <w:rPr>
            <w:rStyle w:val="Hiperpovezava"/>
            <w:rFonts w:ascii="Arial" w:hAnsi="Arial" w:cs="Arial"/>
            <w:sz w:val="18"/>
            <w:szCs w:val="18"/>
          </w:rPr>
          <w:t>https://ejn.gov.si/</w:t>
        </w:r>
      </w:hyperlink>
      <w:r w:rsidRPr="00855FE6">
        <w:rPr>
          <w:rFonts w:ascii="Arial" w:hAnsi="Arial" w:cs="Arial"/>
          <w:sz w:val="18"/>
          <w:szCs w:val="18"/>
        </w:rPr>
        <w:t>, v skladu z Navodili za uporabo e-JN. Če je ponudnik že registriran v informacijski sistem e-JN, se v aplikacijo prijavi na istem naslovu.</w:t>
      </w:r>
    </w:p>
    <w:p w14:paraId="27A26686" w14:textId="77777777" w:rsidR="003956A4" w:rsidRPr="001250F4" w:rsidRDefault="003956A4" w:rsidP="003956A4">
      <w:pPr>
        <w:jc w:val="both"/>
        <w:rPr>
          <w:rFonts w:ascii="Arial" w:hAnsi="Arial" w:cs="Arial"/>
          <w:sz w:val="18"/>
          <w:szCs w:val="18"/>
        </w:rPr>
      </w:pPr>
      <w:r w:rsidRPr="001250F4">
        <w:rPr>
          <w:rFonts w:ascii="Arial" w:hAnsi="Arial" w:cs="Arial"/>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250F4">
        <w:rPr>
          <w:rStyle w:val="Sprotnaopomba-sklic"/>
          <w:rFonts w:cs="Arial"/>
          <w:sz w:val="18"/>
          <w:szCs w:val="18"/>
        </w:rPr>
        <w:footnoteReference w:id="1"/>
      </w:r>
      <w:r w:rsidRPr="001250F4">
        <w:rPr>
          <w:rFonts w:ascii="Arial" w:hAnsi="Arial" w:cs="Arial"/>
          <w:sz w:val="18"/>
          <w:szCs w:val="18"/>
        </w:rPr>
        <w:t>). Z oddajo ponudbe je le-ta zavezujoča za čas, naveden v ponudbi, razen če jo uporabnik ponudnika umakne ali spremeni pred potekom roka za oddajo ponudb.</w:t>
      </w:r>
    </w:p>
    <w:p w14:paraId="1C43FD32" w14:textId="47136542" w:rsidR="003956A4" w:rsidRPr="00855FE6" w:rsidRDefault="003956A4" w:rsidP="003956A4">
      <w:pPr>
        <w:jc w:val="both"/>
        <w:rPr>
          <w:rFonts w:ascii="Arial" w:hAnsi="Arial" w:cs="Arial"/>
          <w:sz w:val="18"/>
          <w:szCs w:val="18"/>
        </w:rPr>
      </w:pPr>
      <w:r w:rsidRPr="00855FE6">
        <w:rPr>
          <w:rFonts w:ascii="Arial" w:hAnsi="Arial" w:cs="Arial"/>
          <w:sz w:val="18"/>
          <w:szCs w:val="18"/>
          <w:lang w:eastAsia="sl-SI"/>
        </w:rPr>
        <w:t xml:space="preserve">Ponudba </w:t>
      </w:r>
      <w:r w:rsidRPr="00192484">
        <w:rPr>
          <w:rFonts w:ascii="Arial" w:hAnsi="Arial" w:cs="Arial"/>
          <w:sz w:val="18"/>
          <w:szCs w:val="18"/>
          <w:lang w:eastAsia="sl-SI"/>
        </w:rPr>
        <w:t xml:space="preserve">se šteje za pravočasno oddano, če jo naročnik prejme preko sistema e-JN </w:t>
      </w:r>
      <w:r w:rsidR="00380D79" w:rsidRPr="00192484">
        <w:rPr>
          <w:rFonts w:ascii="Arial" w:hAnsi="Arial" w:cs="Arial"/>
          <w:b/>
          <w:bCs/>
          <w:sz w:val="18"/>
          <w:szCs w:val="18"/>
        </w:rPr>
        <w:t xml:space="preserve">https://ejn.gov.si/ </w:t>
      </w:r>
      <w:r w:rsidR="00380D79" w:rsidRPr="00192484">
        <w:rPr>
          <w:rFonts w:ascii="Arial" w:hAnsi="Arial" w:cs="Arial"/>
          <w:sz w:val="18"/>
          <w:szCs w:val="18"/>
        </w:rPr>
        <w:t>najkasneje</w:t>
      </w:r>
      <w:r w:rsidR="00380D79" w:rsidRPr="00192484">
        <w:rPr>
          <w:rFonts w:ascii="Arial" w:hAnsi="Arial" w:cs="Arial"/>
          <w:b/>
          <w:bCs/>
          <w:sz w:val="18"/>
          <w:szCs w:val="18"/>
        </w:rPr>
        <w:t xml:space="preserve"> do </w:t>
      </w:r>
      <w:r w:rsidR="00192484" w:rsidRPr="00192484">
        <w:rPr>
          <w:rFonts w:ascii="Arial" w:hAnsi="Arial" w:cs="Arial"/>
          <w:b/>
          <w:bCs/>
          <w:sz w:val="18"/>
          <w:szCs w:val="18"/>
        </w:rPr>
        <w:t>2</w:t>
      </w:r>
      <w:r w:rsidR="004B65C4" w:rsidRPr="00192484">
        <w:rPr>
          <w:rFonts w:ascii="Arial" w:hAnsi="Arial" w:cs="Arial"/>
          <w:b/>
          <w:bCs/>
          <w:sz w:val="18"/>
          <w:szCs w:val="18"/>
        </w:rPr>
        <w:t>7</w:t>
      </w:r>
      <w:r w:rsidR="00EF0375" w:rsidRPr="00192484">
        <w:rPr>
          <w:rStyle w:val="Hiperpovezava"/>
          <w:rFonts w:ascii="Arial" w:hAnsi="Arial" w:cs="Arial"/>
          <w:b/>
          <w:bCs/>
          <w:color w:val="auto"/>
          <w:sz w:val="18"/>
          <w:szCs w:val="18"/>
          <w:u w:val="none"/>
        </w:rPr>
        <w:t>.</w:t>
      </w:r>
      <w:r w:rsidR="004B65C4" w:rsidRPr="00192484">
        <w:rPr>
          <w:rStyle w:val="Hiperpovezava"/>
          <w:rFonts w:ascii="Arial" w:hAnsi="Arial" w:cs="Arial"/>
          <w:b/>
          <w:bCs/>
          <w:color w:val="auto"/>
          <w:sz w:val="18"/>
          <w:szCs w:val="18"/>
          <w:u w:val="none"/>
        </w:rPr>
        <w:t xml:space="preserve"> 6</w:t>
      </w:r>
      <w:r w:rsidR="007573B3" w:rsidRPr="00192484">
        <w:rPr>
          <w:rFonts w:ascii="Arial" w:hAnsi="Arial" w:cs="Arial"/>
          <w:b/>
          <w:bCs/>
          <w:sz w:val="18"/>
          <w:szCs w:val="18"/>
        </w:rPr>
        <w:t>. 202</w:t>
      </w:r>
      <w:r w:rsidR="00750831" w:rsidRPr="00192484">
        <w:rPr>
          <w:rFonts w:ascii="Arial" w:hAnsi="Arial" w:cs="Arial"/>
          <w:b/>
          <w:bCs/>
          <w:sz w:val="18"/>
          <w:szCs w:val="18"/>
        </w:rPr>
        <w:t>2</w:t>
      </w:r>
      <w:r w:rsidRPr="00192484">
        <w:rPr>
          <w:rFonts w:ascii="Arial" w:hAnsi="Arial" w:cs="Arial"/>
          <w:b/>
          <w:sz w:val="18"/>
          <w:szCs w:val="18"/>
        </w:rPr>
        <w:t xml:space="preserve"> do</w:t>
      </w:r>
      <w:r w:rsidR="00C91082" w:rsidRPr="00192484">
        <w:rPr>
          <w:rFonts w:ascii="Arial" w:hAnsi="Arial" w:cs="Arial"/>
          <w:b/>
          <w:sz w:val="18"/>
          <w:szCs w:val="18"/>
        </w:rPr>
        <w:t xml:space="preserve"> 09:</w:t>
      </w:r>
      <w:r w:rsidRPr="00192484">
        <w:rPr>
          <w:rFonts w:ascii="Arial" w:hAnsi="Arial" w:cs="Arial"/>
          <w:b/>
          <w:sz w:val="18"/>
          <w:szCs w:val="18"/>
        </w:rPr>
        <w:t>00 ure</w:t>
      </w:r>
      <w:r w:rsidRPr="00192484">
        <w:rPr>
          <w:rFonts w:ascii="Arial" w:hAnsi="Arial" w:cs="Arial"/>
          <w:sz w:val="18"/>
          <w:szCs w:val="18"/>
        </w:rPr>
        <w:t>. Za oddano ponudbo se šteje ponudba, ki je v informacijskem sistemu e-JN označena s statusom »ODDANO«.</w:t>
      </w:r>
    </w:p>
    <w:p w14:paraId="77552AD2" w14:textId="77777777" w:rsidR="003956A4" w:rsidRPr="00855FE6" w:rsidRDefault="003956A4" w:rsidP="003956A4">
      <w:pPr>
        <w:jc w:val="both"/>
        <w:rPr>
          <w:rFonts w:ascii="Arial" w:hAnsi="Arial" w:cs="Arial"/>
          <w:sz w:val="18"/>
          <w:szCs w:val="18"/>
        </w:rPr>
      </w:pPr>
      <w:r w:rsidRPr="00855FE6">
        <w:rPr>
          <w:rFonts w:ascii="Arial" w:hAnsi="Arial" w:cs="Arial"/>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58BB51" w14:textId="77777777" w:rsidR="003956A4" w:rsidRPr="00855FE6" w:rsidRDefault="003956A4" w:rsidP="003956A4">
      <w:pPr>
        <w:jc w:val="both"/>
        <w:rPr>
          <w:rFonts w:ascii="Arial" w:hAnsi="Arial" w:cs="Arial"/>
          <w:sz w:val="18"/>
          <w:szCs w:val="18"/>
        </w:rPr>
      </w:pPr>
      <w:r w:rsidRPr="00855FE6">
        <w:rPr>
          <w:rFonts w:ascii="Arial" w:hAnsi="Arial" w:cs="Arial"/>
          <w:sz w:val="18"/>
          <w:szCs w:val="18"/>
        </w:rPr>
        <w:t>Po preteku roka za predložitev ponudb ponudbe ne bo več mogoče oddati.</w:t>
      </w:r>
    </w:p>
    <w:p w14:paraId="7C16E42B" w14:textId="77777777" w:rsidR="00043885" w:rsidRPr="00957001" w:rsidRDefault="00F32608" w:rsidP="000438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Pr>
          <w:rFonts w:ascii="Arial" w:hAnsi="Arial" w:cs="Arial"/>
          <w:color w:val="FFFFFF" w:themeColor="background1"/>
          <w:sz w:val="18"/>
          <w:szCs w:val="18"/>
        </w:rPr>
        <w:t>ODPIRANJE PONUDB</w:t>
      </w:r>
    </w:p>
    <w:p w14:paraId="153C4C58" w14:textId="77777777" w:rsidR="007C7A20" w:rsidRDefault="007C7A20" w:rsidP="007C7A20">
      <w:pPr>
        <w:spacing w:after="0"/>
        <w:jc w:val="both"/>
        <w:rPr>
          <w:rFonts w:ascii="Arial" w:hAnsi="Arial" w:cs="Arial"/>
          <w:sz w:val="18"/>
          <w:szCs w:val="18"/>
        </w:rPr>
      </w:pPr>
    </w:p>
    <w:p w14:paraId="45499639" w14:textId="16D0812B" w:rsidR="007C7A20" w:rsidRPr="00F03260" w:rsidRDefault="007C7A20" w:rsidP="007C7A20">
      <w:pPr>
        <w:jc w:val="both"/>
        <w:rPr>
          <w:rFonts w:ascii="Arial" w:hAnsi="Arial" w:cs="Arial"/>
          <w:sz w:val="18"/>
          <w:szCs w:val="18"/>
          <w:lang w:eastAsia="sl-SI"/>
        </w:rPr>
      </w:pPr>
      <w:r w:rsidRPr="00F03260">
        <w:rPr>
          <w:rFonts w:ascii="Arial" w:hAnsi="Arial" w:cs="Arial"/>
          <w:sz w:val="18"/>
          <w:szCs w:val="18"/>
        </w:rPr>
        <w:t xml:space="preserve">Odpiranje ponudb bo potekalo avtomatično v informacijskem sistemu e-JN </w:t>
      </w:r>
      <w:r w:rsidRPr="002C522F">
        <w:rPr>
          <w:rFonts w:ascii="Arial" w:hAnsi="Arial" w:cs="Arial"/>
          <w:sz w:val="18"/>
          <w:szCs w:val="18"/>
        </w:rPr>
        <w:t>dne</w:t>
      </w:r>
      <w:r w:rsidR="00387E7A">
        <w:rPr>
          <w:rFonts w:ascii="Arial" w:hAnsi="Arial" w:cs="Arial"/>
          <w:sz w:val="18"/>
          <w:szCs w:val="18"/>
        </w:rPr>
        <w:t xml:space="preserve"> </w:t>
      </w:r>
      <w:r w:rsidR="00192484" w:rsidRPr="00192484">
        <w:rPr>
          <w:rFonts w:ascii="Arial" w:hAnsi="Arial" w:cs="Arial"/>
          <w:sz w:val="18"/>
          <w:szCs w:val="18"/>
        </w:rPr>
        <w:t>2</w:t>
      </w:r>
      <w:r w:rsidR="004B65C4" w:rsidRPr="00192484">
        <w:rPr>
          <w:rFonts w:ascii="Arial" w:hAnsi="Arial" w:cs="Arial"/>
          <w:b/>
          <w:sz w:val="18"/>
          <w:szCs w:val="18"/>
        </w:rPr>
        <w:t>7</w:t>
      </w:r>
      <w:r w:rsidR="00387E7A" w:rsidRPr="00192484">
        <w:rPr>
          <w:rFonts w:ascii="Arial" w:hAnsi="Arial" w:cs="Arial"/>
          <w:b/>
          <w:sz w:val="18"/>
          <w:szCs w:val="18"/>
        </w:rPr>
        <w:t xml:space="preserve">. </w:t>
      </w:r>
      <w:r w:rsidR="004B65C4" w:rsidRPr="00192484">
        <w:rPr>
          <w:rFonts w:ascii="Arial" w:hAnsi="Arial" w:cs="Arial"/>
          <w:b/>
          <w:sz w:val="18"/>
          <w:szCs w:val="18"/>
        </w:rPr>
        <w:t>6</w:t>
      </w:r>
      <w:r w:rsidR="00387E7A" w:rsidRPr="00192484">
        <w:rPr>
          <w:rFonts w:ascii="Arial" w:hAnsi="Arial" w:cs="Arial"/>
          <w:b/>
          <w:sz w:val="18"/>
          <w:szCs w:val="18"/>
        </w:rPr>
        <w:t xml:space="preserve">. </w:t>
      </w:r>
      <w:r w:rsidR="00876758" w:rsidRPr="00192484">
        <w:rPr>
          <w:rFonts w:ascii="Arial" w:hAnsi="Arial" w:cs="Arial"/>
          <w:b/>
          <w:bCs/>
          <w:color w:val="000000" w:themeColor="text1"/>
          <w:sz w:val="18"/>
          <w:szCs w:val="18"/>
        </w:rPr>
        <w:t>202</w:t>
      </w:r>
      <w:r w:rsidR="0050092E" w:rsidRPr="00192484">
        <w:rPr>
          <w:rFonts w:ascii="Arial" w:hAnsi="Arial" w:cs="Arial"/>
          <w:b/>
          <w:bCs/>
          <w:color w:val="000000" w:themeColor="text1"/>
          <w:sz w:val="18"/>
          <w:szCs w:val="18"/>
        </w:rPr>
        <w:t>2</w:t>
      </w:r>
      <w:r w:rsidR="00876758" w:rsidRPr="00192484">
        <w:rPr>
          <w:rFonts w:ascii="Arial" w:hAnsi="Arial" w:cs="Arial"/>
          <w:b/>
          <w:color w:val="000000" w:themeColor="text1"/>
          <w:sz w:val="18"/>
          <w:szCs w:val="18"/>
        </w:rPr>
        <w:t xml:space="preserve"> </w:t>
      </w:r>
      <w:r w:rsidRPr="00192484">
        <w:rPr>
          <w:rFonts w:ascii="Arial" w:hAnsi="Arial" w:cs="Arial"/>
          <w:sz w:val="18"/>
          <w:szCs w:val="18"/>
        </w:rPr>
        <w:t>in</w:t>
      </w:r>
      <w:r w:rsidRPr="00F03260">
        <w:rPr>
          <w:rFonts w:ascii="Arial" w:hAnsi="Arial" w:cs="Arial"/>
          <w:sz w:val="18"/>
          <w:szCs w:val="18"/>
        </w:rPr>
        <w:t xml:space="preserve"> se bo začelo </w:t>
      </w:r>
      <w:r w:rsidRPr="00F03260">
        <w:rPr>
          <w:rFonts w:ascii="Arial" w:hAnsi="Arial" w:cs="Arial"/>
          <w:b/>
          <w:sz w:val="18"/>
          <w:szCs w:val="18"/>
        </w:rPr>
        <w:t xml:space="preserve">ob </w:t>
      </w:r>
      <w:r w:rsidR="0050092E">
        <w:rPr>
          <w:rFonts w:ascii="Arial" w:hAnsi="Arial" w:cs="Arial"/>
          <w:b/>
          <w:sz w:val="18"/>
          <w:szCs w:val="18"/>
        </w:rPr>
        <w:t>10</w:t>
      </w:r>
      <w:r w:rsidR="00A905A3">
        <w:rPr>
          <w:rFonts w:ascii="Arial" w:hAnsi="Arial" w:cs="Arial"/>
          <w:b/>
          <w:sz w:val="18"/>
          <w:szCs w:val="18"/>
        </w:rPr>
        <w:t>:0</w:t>
      </w:r>
      <w:r w:rsidR="0050092E">
        <w:rPr>
          <w:rFonts w:ascii="Arial" w:hAnsi="Arial" w:cs="Arial"/>
          <w:b/>
          <w:sz w:val="18"/>
          <w:szCs w:val="18"/>
        </w:rPr>
        <w:t>0</w:t>
      </w:r>
      <w:r w:rsidRPr="00F03260">
        <w:rPr>
          <w:rFonts w:ascii="Arial" w:hAnsi="Arial" w:cs="Arial"/>
          <w:b/>
          <w:sz w:val="18"/>
          <w:szCs w:val="18"/>
        </w:rPr>
        <w:t xml:space="preserve"> uri</w:t>
      </w:r>
      <w:r w:rsidRPr="00F03260">
        <w:rPr>
          <w:rFonts w:ascii="Arial" w:hAnsi="Arial" w:cs="Arial"/>
          <w:sz w:val="18"/>
          <w:szCs w:val="18"/>
        </w:rPr>
        <w:t xml:space="preserve"> na spletnem naslovu </w:t>
      </w:r>
      <w:hyperlink r:id="rId15" w:history="1">
        <w:r w:rsidRPr="00F03260">
          <w:rPr>
            <w:rStyle w:val="Hiperpovezava"/>
            <w:rFonts w:ascii="Arial" w:hAnsi="Arial" w:cs="Arial"/>
            <w:sz w:val="18"/>
            <w:szCs w:val="18"/>
          </w:rPr>
          <w:t>https://ejn.gov.si/</w:t>
        </w:r>
      </w:hyperlink>
      <w:r w:rsidRPr="00F03260">
        <w:rPr>
          <w:rFonts w:ascii="Arial" w:hAnsi="Arial" w:cs="Arial"/>
          <w:sz w:val="18"/>
          <w:szCs w:val="18"/>
          <w:lang w:eastAsia="sl-SI"/>
        </w:rPr>
        <w:t xml:space="preserve">. </w:t>
      </w:r>
    </w:p>
    <w:p w14:paraId="3314E2C6" w14:textId="77777777" w:rsidR="003956A4" w:rsidRDefault="003956A4" w:rsidP="003956A4">
      <w:pPr>
        <w:jc w:val="both"/>
        <w:rPr>
          <w:rFonts w:ascii="Arial" w:hAnsi="Arial" w:cs="Arial"/>
          <w:sz w:val="18"/>
          <w:szCs w:val="18"/>
        </w:rPr>
      </w:pPr>
      <w:r w:rsidRPr="00F03260">
        <w:rPr>
          <w:rFonts w:ascii="Arial" w:hAnsi="Arial" w:cs="Arial"/>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F03260">
        <w:rPr>
          <w:rFonts w:ascii="Arial" w:hAnsi="Arial" w:cs="Arial"/>
          <w:sz w:val="18"/>
          <w:szCs w:val="18"/>
        </w:rPr>
        <w:t>pdf</w:t>
      </w:r>
      <w:proofErr w:type="spellEnd"/>
      <w:r w:rsidRPr="00F03260">
        <w:rPr>
          <w:rFonts w:ascii="Arial" w:hAnsi="Arial" w:cs="Arial"/>
          <w:sz w:val="18"/>
          <w:szCs w:val="18"/>
        </w:rPr>
        <w:t xml:space="preserve"> dokumenta, ki ga ponudnik naloži v sistem e-JN pod zavihek »Predračun«. Ponudniki, ki so oddali ponudbe, imajo te podatke v informacijskem sistemu e-JN na razpolago v razdelku »Zapisnik o odpiranju ponudb«. </w:t>
      </w:r>
    </w:p>
    <w:p w14:paraId="434C8625"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VELJAVNOST PONUDBE</w:t>
      </w:r>
    </w:p>
    <w:p w14:paraId="69C30677" w14:textId="6F613F5F" w:rsidR="00565763" w:rsidRPr="00957001" w:rsidRDefault="00565763" w:rsidP="00565763">
      <w:pPr>
        <w:spacing w:before="120" w:after="120"/>
        <w:jc w:val="both"/>
        <w:rPr>
          <w:rFonts w:ascii="Arial" w:hAnsi="Arial" w:cs="Arial"/>
          <w:b/>
          <w:sz w:val="18"/>
          <w:szCs w:val="18"/>
        </w:rPr>
      </w:pPr>
      <w:r w:rsidRPr="00957001">
        <w:rPr>
          <w:rFonts w:ascii="Arial" w:hAnsi="Arial" w:cs="Arial"/>
          <w:sz w:val="18"/>
          <w:szCs w:val="18"/>
        </w:rPr>
        <w:t xml:space="preserve">Čas veljavnosti: </w:t>
      </w:r>
      <w:r w:rsidRPr="00957001">
        <w:rPr>
          <w:rFonts w:ascii="Arial" w:hAnsi="Arial" w:cs="Arial"/>
          <w:b/>
          <w:sz w:val="18"/>
          <w:szCs w:val="18"/>
        </w:rPr>
        <w:t xml:space="preserve">najmanj </w:t>
      </w:r>
      <w:r w:rsidR="0050092E">
        <w:rPr>
          <w:rFonts w:ascii="Arial" w:hAnsi="Arial" w:cs="Arial"/>
          <w:b/>
          <w:sz w:val="18"/>
          <w:szCs w:val="18"/>
        </w:rPr>
        <w:t>9</w:t>
      </w:r>
      <w:r w:rsidR="00C07252" w:rsidRPr="00957001">
        <w:rPr>
          <w:rFonts w:ascii="Arial" w:hAnsi="Arial" w:cs="Arial"/>
          <w:b/>
          <w:sz w:val="18"/>
          <w:szCs w:val="18"/>
        </w:rPr>
        <w:t>0</w:t>
      </w:r>
      <w:r w:rsidR="00987B30" w:rsidRPr="00957001">
        <w:rPr>
          <w:rFonts w:ascii="Arial" w:hAnsi="Arial" w:cs="Arial"/>
          <w:b/>
          <w:sz w:val="18"/>
          <w:szCs w:val="18"/>
        </w:rPr>
        <w:t xml:space="preserve"> </w:t>
      </w:r>
      <w:r w:rsidRPr="00957001">
        <w:rPr>
          <w:rFonts w:ascii="Arial" w:hAnsi="Arial" w:cs="Arial"/>
          <w:b/>
          <w:sz w:val="18"/>
          <w:szCs w:val="18"/>
        </w:rPr>
        <w:t>dni od roka za predložitev ponudb.</w:t>
      </w:r>
    </w:p>
    <w:p w14:paraId="79DBF8F1"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Ponudba mora biti veljavna najmanj do navedenega roka. Prekratka veljavnost ponudbe pomeni razlog za zavrnitev ponudbe.</w:t>
      </w:r>
    </w:p>
    <w:p w14:paraId="06EA1D1B"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PREVZEM RAZPISNE DOKUMENTACIJE</w:t>
      </w:r>
    </w:p>
    <w:p w14:paraId="5E6B497B" w14:textId="77777777" w:rsidR="00565763" w:rsidRPr="00957001" w:rsidRDefault="00565763" w:rsidP="00565763">
      <w:pPr>
        <w:pStyle w:val="Paragraf"/>
        <w:jc w:val="both"/>
        <w:rPr>
          <w:rFonts w:ascii="Arial" w:hAnsi="Arial" w:cs="Arial"/>
        </w:rPr>
      </w:pPr>
      <w:r w:rsidRPr="00957001">
        <w:rPr>
          <w:rFonts w:ascii="Arial" w:hAnsi="Arial" w:cs="Arial"/>
        </w:rPr>
        <w:t xml:space="preserve">Razpisna dokumentacija </w:t>
      </w:r>
      <w:r w:rsidRPr="00957001">
        <w:rPr>
          <w:rFonts w:ascii="Arial" w:hAnsi="Arial" w:cs="Arial"/>
          <w:b/>
        </w:rPr>
        <w:t>je brezplačna.</w:t>
      </w:r>
    </w:p>
    <w:p w14:paraId="54EEE81F" w14:textId="77777777" w:rsidR="00F965D8" w:rsidRPr="00957001" w:rsidRDefault="00F965D8" w:rsidP="00F965D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C4BD170"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lastRenderedPageBreak/>
        <w:t>VPRAŠANJA IN ODGOVORI / POJASNILA</w:t>
      </w:r>
    </w:p>
    <w:p w14:paraId="33AEB045"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F965D8" w:rsidRPr="00957001" w14:paraId="40C5AB17" w14:textId="77777777" w:rsidTr="00EB5B7B">
        <w:tc>
          <w:tcPr>
            <w:tcW w:w="0" w:type="auto"/>
            <w:tcMar>
              <w:top w:w="0" w:type="auto"/>
              <w:bottom w:w="0" w:type="auto"/>
            </w:tcMar>
          </w:tcPr>
          <w:p w14:paraId="4FAD2733" w14:textId="77777777" w:rsidR="00F965D8" w:rsidRPr="00957001" w:rsidRDefault="00F965D8" w:rsidP="002168BD">
            <w:pPr>
              <w:numPr>
                <w:ilvl w:val="0"/>
                <w:numId w:val="12"/>
              </w:numPr>
              <w:rPr>
                <w:rFonts w:ascii="Arial" w:hAnsi="Arial" w:cs="Arial"/>
                <w:color w:val="000000"/>
                <w:sz w:val="18"/>
                <w:szCs w:val="18"/>
              </w:rPr>
            </w:pPr>
            <w:r w:rsidRPr="00957001">
              <w:rPr>
                <w:rFonts w:ascii="Arial" w:hAnsi="Arial" w:cs="Arial"/>
                <w:color w:val="000000"/>
                <w:sz w:val="18"/>
                <w:szCs w:val="18"/>
              </w:rPr>
              <w:t>Portal javnih naročil</w:t>
            </w:r>
          </w:p>
        </w:tc>
      </w:tr>
    </w:tbl>
    <w:p w14:paraId="7A4169D8" w14:textId="77777777" w:rsidR="00E2745F" w:rsidRDefault="00E2745F" w:rsidP="006B3A8F">
      <w:pPr>
        <w:spacing w:before="225" w:after="225" w:line="240" w:lineRule="auto"/>
        <w:jc w:val="both"/>
        <w:rPr>
          <w:rFonts w:ascii="Arial" w:hAnsi="Arial" w:cs="Arial"/>
          <w:color w:val="000000"/>
          <w:sz w:val="18"/>
          <w:szCs w:val="18"/>
        </w:rPr>
      </w:pPr>
      <w:r w:rsidRPr="00E2745F">
        <w:rPr>
          <w:rFonts w:ascii="Arial" w:hAnsi="Arial" w:cs="Arial"/>
          <w:color w:val="000000"/>
          <w:sz w:val="18"/>
          <w:szCs w:val="18"/>
        </w:rPr>
        <w:t>Naro</w:t>
      </w:r>
      <w:r w:rsidRPr="00E2745F">
        <w:rPr>
          <w:rFonts w:ascii="Arial" w:hAnsi="Arial" w:cs="Arial" w:hint="eastAsia"/>
          <w:color w:val="000000"/>
          <w:sz w:val="18"/>
          <w:szCs w:val="18"/>
        </w:rPr>
        <w:t>č</w:t>
      </w:r>
      <w:r w:rsidRPr="00E2745F">
        <w:rPr>
          <w:rFonts w:ascii="Arial" w:hAnsi="Arial" w:cs="Arial"/>
          <w:color w:val="000000"/>
          <w:sz w:val="18"/>
          <w:szCs w:val="18"/>
        </w:rPr>
        <w:t>nik bo v zakonskem roku na Portal javnih naro</w:t>
      </w:r>
      <w:r w:rsidRPr="00E2745F">
        <w:rPr>
          <w:rFonts w:ascii="Arial" w:hAnsi="Arial" w:cs="Arial" w:hint="eastAsia"/>
          <w:color w:val="000000"/>
          <w:sz w:val="18"/>
          <w:szCs w:val="18"/>
        </w:rPr>
        <w:t>č</w:t>
      </w:r>
      <w:r w:rsidRPr="00E2745F">
        <w:rPr>
          <w:rFonts w:ascii="Arial" w:hAnsi="Arial" w:cs="Arial"/>
          <w:color w:val="000000"/>
          <w:sz w:val="18"/>
          <w:szCs w:val="18"/>
        </w:rPr>
        <w:t>il posredoval pisni odgovor. Naro</w:t>
      </w:r>
      <w:r w:rsidRPr="00E2745F">
        <w:rPr>
          <w:rFonts w:ascii="Arial" w:hAnsi="Arial" w:cs="Arial" w:hint="eastAsia"/>
          <w:color w:val="000000"/>
          <w:sz w:val="18"/>
          <w:szCs w:val="18"/>
        </w:rPr>
        <w:t>č</w:t>
      </w:r>
      <w:r w:rsidRPr="00E2745F">
        <w:rPr>
          <w:rFonts w:ascii="Arial" w:hAnsi="Arial" w:cs="Arial"/>
          <w:color w:val="000000"/>
          <w:sz w:val="18"/>
          <w:szCs w:val="18"/>
        </w:rPr>
        <w:t xml:space="preserve">nik si pridržuje pravico, da razpisno dokumentacijo delno spremeni ali dopolni ter po potrebi podaljša rok za oddajo ponudb. Spremembe in dopolnitve razpisne dokumentacije so sestavni del razpisne dokumentacije. </w:t>
      </w:r>
    </w:p>
    <w:p w14:paraId="3A86712A" w14:textId="77777777" w:rsidR="007E3837" w:rsidRDefault="00E2745F" w:rsidP="006B3A8F">
      <w:pPr>
        <w:spacing w:before="225" w:after="225" w:line="240" w:lineRule="auto"/>
        <w:jc w:val="both"/>
        <w:rPr>
          <w:rFonts w:ascii="Arial" w:hAnsi="Arial" w:cs="Arial"/>
          <w:color w:val="000000"/>
          <w:sz w:val="18"/>
          <w:szCs w:val="18"/>
        </w:rPr>
      </w:pPr>
      <w:r w:rsidRPr="00E2745F">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w:t>
      </w:r>
      <w:r w:rsidRPr="00E2745F">
        <w:rPr>
          <w:rFonts w:ascii="Arial" w:hAnsi="Arial" w:cs="Arial" w:hint="eastAsia"/>
          <w:color w:val="000000"/>
          <w:sz w:val="18"/>
          <w:szCs w:val="18"/>
        </w:rPr>
        <w:t>č</w:t>
      </w:r>
      <w:r w:rsidRPr="00E2745F">
        <w:rPr>
          <w:rFonts w:ascii="Arial" w:hAnsi="Arial" w:cs="Arial"/>
          <w:color w:val="000000"/>
          <w:sz w:val="18"/>
          <w:szCs w:val="18"/>
        </w:rPr>
        <w:t>no z vso spremljajo</w:t>
      </w:r>
      <w:r w:rsidRPr="00E2745F">
        <w:rPr>
          <w:rFonts w:ascii="Arial" w:hAnsi="Arial" w:cs="Arial" w:hint="eastAsia"/>
          <w:color w:val="000000"/>
          <w:sz w:val="18"/>
          <w:szCs w:val="18"/>
        </w:rPr>
        <w:t>č</w:t>
      </w:r>
      <w:r w:rsidRPr="00E2745F">
        <w:rPr>
          <w:rFonts w:ascii="Arial" w:hAnsi="Arial" w:cs="Arial"/>
          <w:color w:val="000000"/>
          <w:sz w:val="18"/>
          <w:szCs w:val="18"/>
        </w:rPr>
        <w:t>o dokumentacijo.</w:t>
      </w:r>
    </w:p>
    <w:p w14:paraId="52B02F19" w14:textId="77777777" w:rsidR="00A905A3" w:rsidRPr="00A905A3" w:rsidRDefault="00A905A3" w:rsidP="008104E6">
      <w:pPr>
        <w:pStyle w:val="Naslov1"/>
        <w:pBdr>
          <w:top w:val="single" w:sz="18" w:space="1" w:color="000000" w:themeColor="text1"/>
          <w:left w:val="single" w:sz="18" w:space="4" w:color="000000" w:themeColor="text1"/>
          <w:bottom w:val="single" w:sz="18" w:space="0"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A905A3">
        <w:rPr>
          <w:rFonts w:ascii="Arial" w:hAnsi="Arial" w:cs="Arial"/>
          <w:color w:val="FFFFFF" w:themeColor="background1"/>
          <w:sz w:val="18"/>
          <w:szCs w:val="18"/>
        </w:rPr>
        <w:t>OGLED</w:t>
      </w:r>
    </w:p>
    <w:p w14:paraId="4C0BBFED" w14:textId="77777777" w:rsidR="00A905A3" w:rsidRPr="00D35000" w:rsidRDefault="00A905A3" w:rsidP="00A905A3">
      <w:pPr>
        <w:spacing w:after="0" w:line="240" w:lineRule="auto"/>
        <w:jc w:val="both"/>
      </w:pPr>
      <w:r w:rsidRPr="00D35000">
        <w:rPr>
          <w:rFonts w:ascii="Arial" w:hAnsi="Arial" w:cs="Arial"/>
          <w:color w:val="000000"/>
          <w:sz w:val="18"/>
          <w:szCs w:val="18"/>
        </w:rPr>
        <w:t> </w:t>
      </w:r>
    </w:p>
    <w:p w14:paraId="6C886B8B" w14:textId="77777777" w:rsidR="0050092E" w:rsidRDefault="0050092E" w:rsidP="0050092E">
      <w:pPr>
        <w:spacing w:after="0"/>
        <w:jc w:val="both"/>
        <w:rPr>
          <w:rFonts w:ascii="Arial" w:hAnsi="Arial" w:cs="Arial"/>
          <w:sz w:val="18"/>
          <w:szCs w:val="18"/>
        </w:rPr>
      </w:pPr>
      <w:r w:rsidRPr="00D35000">
        <w:rPr>
          <w:rFonts w:ascii="Arial" w:hAnsi="Arial" w:cs="Arial"/>
          <w:sz w:val="18"/>
          <w:szCs w:val="18"/>
        </w:rPr>
        <w:t>Naročnik bo za vse zainteresirane potencialne ponudnike organiziral možnost ogleda lokacije, kjer se bodo izvajala dela v okviru predmetnega javnega naročila.</w:t>
      </w:r>
    </w:p>
    <w:p w14:paraId="4892A40A" w14:textId="07CC5BE8" w:rsidR="0050092E" w:rsidRDefault="0050092E" w:rsidP="0050092E">
      <w:pPr>
        <w:pStyle w:val="Paragraf"/>
        <w:spacing w:line="240" w:lineRule="auto"/>
        <w:jc w:val="both"/>
      </w:pPr>
      <w:r w:rsidRPr="00E0268B">
        <w:rPr>
          <w:rFonts w:ascii="Arial" w:hAnsi="Arial" w:cs="Arial"/>
          <w:color w:val="000000"/>
        </w:rPr>
        <w:t xml:space="preserve">Ogled je </w:t>
      </w:r>
      <w:proofErr w:type="spellStart"/>
      <w:r w:rsidRPr="00E0268B">
        <w:rPr>
          <w:rFonts w:ascii="Arial" w:hAnsi="Arial" w:cs="Arial"/>
          <w:color w:val="000000"/>
        </w:rPr>
        <w:t>moz</w:t>
      </w:r>
      <w:proofErr w:type="spellEnd"/>
      <w:r w:rsidRPr="00E0268B">
        <w:rPr>
          <w:rFonts w:ascii="Arial" w:hAnsi="Arial" w:cs="Arial"/>
          <w:color w:val="000000"/>
        </w:rPr>
        <w:t xml:space="preserve">̌en zgolj po predhodni najavi pri </w:t>
      </w:r>
      <w:proofErr w:type="spellStart"/>
      <w:r w:rsidRPr="00E0268B">
        <w:rPr>
          <w:rFonts w:ascii="Arial" w:hAnsi="Arial" w:cs="Arial"/>
          <w:color w:val="000000"/>
        </w:rPr>
        <w:t>naroc</w:t>
      </w:r>
      <w:proofErr w:type="spellEnd"/>
      <w:r w:rsidRPr="00E0268B">
        <w:rPr>
          <w:rFonts w:ascii="Arial" w:hAnsi="Arial" w:cs="Arial"/>
          <w:color w:val="000000"/>
        </w:rPr>
        <w:t>̌niku, kontakt:</w:t>
      </w:r>
      <w:r>
        <w:rPr>
          <w:rFonts w:ascii="Arial" w:hAnsi="Arial" w:cs="Arial"/>
          <w:color w:val="000000"/>
        </w:rPr>
        <w:t xml:space="preserve"> </w:t>
      </w:r>
      <w:r>
        <w:t>dalja.pecovnik@</w:t>
      </w:r>
      <w:proofErr w:type="spellStart"/>
      <w:r>
        <w:t>cudvcrna</w:t>
      </w:r>
      <w:proofErr w:type="spellEnd"/>
      <w:r>
        <w:t>.si.</w:t>
      </w:r>
    </w:p>
    <w:p w14:paraId="3CABE6E1" w14:textId="442D3ED6" w:rsidR="0050092E" w:rsidRPr="00960039" w:rsidRDefault="0050092E" w:rsidP="0050092E">
      <w:pPr>
        <w:pStyle w:val="Paragraf"/>
        <w:spacing w:line="240" w:lineRule="auto"/>
        <w:jc w:val="both"/>
      </w:pPr>
      <w:r w:rsidRPr="00E0268B">
        <w:rPr>
          <w:rFonts w:ascii="Arial" w:hAnsi="Arial" w:cs="Arial"/>
          <w:color w:val="000000"/>
        </w:rPr>
        <w:t xml:space="preserve">Ogled bo možen </w:t>
      </w:r>
      <w:r w:rsidRPr="00192484">
        <w:rPr>
          <w:rFonts w:ascii="Arial" w:hAnsi="Arial" w:cs="Arial"/>
          <w:color w:val="000000"/>
        </w:rPr>
        <w:t xml:space="preserve">najkasneje do </w:t>
      </w:r>
      <w:r w:rsidR="00192484" w:rsidRPr="00192484">
        <w:rPr>
          <w:rFonts w:ascii="Arial" w:hAnsi="Arial" w:cs="Arial"/>
          <w:color w:val="000000"/>
        </w:rPr>
        <w:t>20. 06</w:t>
      </w:r>
      <w:r w:rsidRPr="00192484">
        <w:rPr>
          <w:rFonts w:ascii="Arial" w:hAnsi="Arial" w:cs="Arial"/>
          <w:color w:val="000000"/>
        </w:rPr>
        <w:t>.</w:t>
      </w:r>
      <w:r w:rsidR="004B65C4" w:rsidRPr="00192484">
        <w:rPr>
          <w:rFonts w:ascii="Arial" w:hAnsi="Arial" w:cs="Arial"/>
          <w:color w:val="000000"/>
        </w:rPr>
        <w:t xml:space="preserve"> </w:t>
      </w:r>
      <w:r w:rsidRPr="00192484">
        <w:rPr>
          <w:rFonts w:ascii="Arial" w:hAnsi="Arial" w:cs="Arial"/>
          <w:color w:val="000000"/>
        </w:rPr>
        <w:t>2022, zato</w:t>
      </w:r>
      <w:r w:rsidRPr="00E0268B">
        <w:rPr>
          <w:rFonts w:ascii="Arial" w:hAnsi="Arial" w:cs="Arial"/>
          <w:color w:val="000000"/>
        </w:rPr>
        <w:t xml:space="preserve"> se morajo zainteresirani ponudniki pravočasno javiti </w:t>
      </w:r>
      <w:r>
        <w:rPr>
          <w:rFonts w:ascii="Arial" w:hAnsi="Arial" w:cs="Arial"/>
          <w:color w:val="000000"/>
        </w:rPr>
        <w:t>navedeni</w:t>
      </w:r>
      <w:r w:rsidRPr="00E0268B">
        <w:rPr>
          <w:rFonts w:ascii="Arial" w:hAnsi="Arial" w:cs="Arial"/>
          <w:color w:val="000000"/>
        </w:rPr>
        <w:t xml:space="preserve"> kontakt</w:t>
      </w:r>
      <w:r>
        <w:rPr>
          <w:rFonts w:ascii="Arial" w:hAnsi="Arial" w:cs="Arial"/>
          <w:color w:val="000000"/>
        </w:rPr>
        <w:t>ni osebi naročnika</w:t>
      </w:r>
      <w:r w:rsidRPr="00E0268B">
        <w:rPr>
          <w:rFonts w:ascii="Arial" w:hAnsi="Arial" w:cs="Arial"/>
          <w:color w:val="000000"/>
        </w:rPr>
        <w:t xml:space="preserve">. </w:t>
      </w:r>
    </w:p>
    <w:p w14:paraId="29C51803" w14:textId="77777777" w:rsidR="0050092E" w:rsidRDefault="0050092E" w:rsidP="0050092E">
      <w:pPr>
        <w:spacing w:before="225" w:after="225" w:line="240" w:lineRule="auto"/>
        <w:jc w:val="both"/>
        <w:rPr>
          <w:rFonts w:ascii="Arial" w:hAnsi="Arial" w:cs="Arial"/>
          <w:color w:val="000000"/>
          <w:sz w:val="18"/>
          <w:szCs w:val="18"/>
        </w:rPr>
      </w:pPr>
      <w:r w:rsidRPr="00E0268B">
        <w:rPr>
          <w:rFonts w:ascii="Arial" w:hAnsi="Arial" w:cs="Arial"/>
          <w:color w:val="000000"/>
          <w:sz w:val="18"/>
          <w:szCs w:val="18"/>
        </w:rPr>
        <w:t xml:space="preserve">Ogled ni obvezen. Ponudnik, ki se ogleda ne bo udeležil, se ne more sklicevati na dejstva, da mu karkoli ni bilo poznano glede obstoječega stanja, kjer </w:t>
      </w:r>
      <w:r>
        <w:rPr>
          <w:rFonts w:ascii="Arial" w:hAnsi="Arial" w:cs="Arial"/>
          <w:color w:val="000000"/>
          <w:sz w:val="18"/>
          <w:szCs w:val="18"/>
        </w:rPr>
        <w:t>bodo potekala razpisana dela</w:t>
      </w:r>
      <w:r w:rsidRPr="00E0268B">
        <w:rPr>
          <w:rFonts w:ascii="Arial" w:hAnsi="Arial" w:cs="Arial"/>
          <w:color w:val="000000"/>
          <w:sz w:val="18"/>
          <w:szCs w:val="18"/>
        </w:rPr>
        <w:t>, in iz tega razloga tudi ni upravičeno kakršnok</w:t>
      </w:r>
      <w:r>
        <w:rPr>
          <w:rFonts w:ascii="Arial" w:hAnsi="Arial" w:cs="Arial"/>
          <w:color w:val="000000"/>
          <w:sz w:val="18"/>
          <w:szCs w:val="18"/>
        </w:rPr>
        <w:t>o</w:t>
      </w:r>
      <w:r w:rsidRPr="00E0268B">
        <w:rPr>
          <w:rFonts w:ascii="Arial" w:hAnsi="Arial" w:cs="Arial"/>
          <w:color w:val="000000"/>
          <w:sz w:val="18"/>
          <w:szCs w:val="18"/>
        </w:rPr>
        <w:t xml:space="preserve">li </w:t>
      </w:r>
      <w:r>
        <w:rPr>
          <w:rFonts w:ascii="Arial" w:hAnsi="Arial" w:cs="Arial"/>
          <w:color w:val="000000"/>
          <w:sz w:val="18"/>
          <w:szCs w:val="18"/>
        </w:rPr>
        <w:t xml:space="preserve">naknadno </w:t>
      </w:r>
      <w:r w:rsidRPr="00E0268B">
        <w:rPr>
          <w:rFonts w:ascii="Arial" w:hAnsi="Arial" w:cs="Arial"/>
          <w:color w:val="000000"/>
          <w:sz w:val="18"/>
          <w:szCs w:val="18"/>
        </w:rPr>
        <w:t>zvišanje pogodbene cene.</w:t>
      </w:r>
    </w:p>
    <w:p w14:paraId="57BB4C60" w14:textId="0BD054F2" w:rsidR="008104E6" w:rsidRPr="00CF6FCE" w:rsidRDefault="008104E6" w:rsidP="008104E6">
      <w:pPr>
        <w:pStyle w:val="Naslov1"/>
        <w:pBdr>
          <w:top w:val="single" w:sz="18" w:space="1" w:color="000000" w:themeColor="text1"/>
          <w:left w:val="single" w:sz="18" w:space="4" w:color="000000" w:themeColor="text1"/>
          <w:bottom w:val="single" w:sz="18" w:space="0"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CF6FCE">
        <w:rPr>
          <w:rFonts w:ascii="Arial" w:hAnsi="Arial" w:cs="Arial"/>
          <w:color w:val="FFFFFF" w:themeColor="background1"/>
          <w:sz w:val="18"/>
          <w:szCs w:val="18"/>
        </w:rPr>
        <w:t>ODDAJA JAVNEGA NAROČILA</w:t>
      </w:r>
    </w:p>
    <w:p w14:paraId="5C60AFDD" w14:textId="77777777" w:rsidR="00A905A3" w:rsidRPr="00CF6FCE" w:rsidRDefault="00A905A3" w:rsidP="00A905A3">
      <w:pPr>
        <w:spacing w:after="0"/>
        <w:jc w:val="both"/>
        <w:rPr>
          <w:rFonts w:ascii="Arial" w:hAnsi="Arial" w:cs="Arial"/>
          <w:sz w:val="18"/>
          <w:szCs w:val="18"/>
        </w:rPr>
      </w:pPr>
    </w:p>
    <w:p w14:paraId="032B2B44" w14:textId="30B8B79A" w:rsidR="00956C90" w:rsidRDefault="008104E6" w:rsidP="00A905A3">
      <w:pPr>
        <w:spacing w:after="0"/>
        <w:jc w:val="both"/>
        <w:rPr>
          <w:rFonts w:ascii="Arial" w:hAnsi="Arial" w:cs="Arial"/>
          <w:sz w:val="18"/>
          <w:szCs w:val="18"/>
        </w:rPr>
      </w:pPr>
      <w:r w:rsidRPr="00CF6FCE">
        <w:rPr>
          <w:rFonts w:ascii="Arial" w:hAnsi="Arial" w:cs="Arial"/>
          <w:sz w:val="18"/>
          <w:szCs w:val="18"/>
        </w:rPr>
        <w:t xml:space="preserve">Javno naročilo se </w:t>
      </w:r>
      <w:r w:rsidR="00956C90" w:rsidRPr="00CF6FCE">
        <w:rPr>
          <w:rFonts w:ascii="Arial" w:hAnsi="Arial" w:cs="Arial"/>
          <w:sz w:val="18"/>
          <w:szCs w:val="18"/>
        </w:rPr>
        <w:t xml:space="preserve">izvaja z </w:t>
      </w:r>
      <w:proofErr w:type="spellStart"/>
      <w:r w:rsidR="00956C90" w:rsidRPr="00CF6FCE">
        <w:rPr>
          <w:rFonts w:ascii="Arial" w:hAnsi="Arial" w:cs="Arial"/>
          <w:sz w:val="18"/>
          <w:szCs w:val="18"/>
        </w:rPr>
        <w:t>odložnim</w:t>
      </w:r>
      <w:proofErr w:type="spellEnd"/>
      <w:r w:rsidR="00956C90" w:rsidRPr="00CF6FCE">
        <w:rPr>
          <w:rFonts w:ascii="Arial" w:hAnsi="Arial" w:cs="Arial"/>
          <w:sz w:val="18"/>
          <w:szCs w:val="18"/>
        </w:rPr>
        <w:t xml:space="preserve"> pogojem, kar pomeni, da bo naročnik sklenil pogodbo z izbranim ponudnikom za posamezni sklop, ob pogoju, da bo uspel pridobiti </w:t>
      </w:r>
      <w:r w:rsidR="00F41E36">
        <w:rPr>
          <w:rFonts w:ascii="Arial" w:hAnsi="Arial" w:cs="Arial"/>
          <w:sz w:val="18"/>
          <w:szCs w:val="18"/>
        </w:rPr>
        <w:t xml:space="preserve">dodatna </w:t>
      </w:r>
      <w:r w:rsidR="00956C90" w:rsidRPr="00CF6FCE">
        <w:rPr>
          <w:rFonts w:ascii="Arial" w:hAnsi="Arial" w:cs="Arial"/>
          <w:sz w:val="18"/>
          <w:szCs w:val="18"/>
        </w:rPr>
        <w:t>sredstva za sofinanciranje projekta iz EU skladov.</w:t>
      </w:r>
    </w:p>
    <w:p w14:paraId="70918B61" w14:textId="77777777" w:rsidR="000B40E2" w:rsidRDefault="000B40E2" w:rsidP="00A905A3">
      <w:pPr>
        <w:spacing w:after="0"/>
        <w:jc w:val="both"/>
        <w:rPr>
          <w:rFonts w:ascii="Arial" w:hAnsi="Arial" w:cs="Arial"/>
          <w:sz w:val="18"/>
          <w:szCs w:val="18"/>
        </w:rPr>
      </w:pPr>
    </w:p>
    <w:p w14:paraId="5653F151" w14:textId="511438E9" w:rsidR="00C54286" w:rsidRDefault="00C54286" w:rsidP="00A905A3">
      <w:pPr>
        <w:spacing w:after="0"/>
        <w:jc w:val="both"/>
        <w:rPr>
          <w:rFonts w:ascii="Arial" w:hAnsi="Arial" w:cs="Arial"/>
          <w:sz w:val="18"/>
          <w:szCs w:val="18"/>
        </w:rPr>
      </w:pPr>
      <w:r>
        <w:rPr>
          <w:rFonts w:ascii="Arial" w:hAnsi="Arial" w:cs="Arial"/>
          <w:sz w:val="18"/>
          <w:szCs w:val="18"/>
        </w:rPr>
        <w:t xml:space="preserve">Naročilo bo oddal za toliko sklopov, </w:t>
      </w:r>
      <w:r w:rsidR="00624294">
        <w:rPr>
          <w:rFonts w:ascii="Arial" w:hAnsi="Arial" w:cs="Arial"/>
          <w:sz w:val="18"/>
          <w:szCs w:val="18"/>
        </w:rPr>
        <w:t xml:space="preserve">za </w:t>
      </w:r>
      <w:r>
        <w:rPr>
          <w:rFonts w:ascii="Arial" w:hAnsi="Arial" w:cs="Arial"/>
          <w:sz w:val="18"/>
          <w:szCs w:val="18"/>
        </w:rPr>
        <w:t xml:space="preserve">kolikor bo </w:t>
      </w:r>
      <w:r w:rsidR="00624294">
        <w:rPr>
          <w:rFonts w:ascii="Arial" w:hAnsi="Arial" w:cs="Arial"/>
          <w:sz w:val="18"/>
          <w:szCs w:val="18"/>
        </w:rPr>
        <w:t>imel na voljo zagotovljenih sredstev</w:t>
      </w:r>
      <w:r>
        <w:rPr>
          <w:rFonts w:ascii="Arial" w:hAnsi="Arial" w:cs="Arial"/>
          <w:sz w:val="18"/>
          <w:szCs w:val="18"/>
        </w:rPr>
        <w:t>.</w:t>
      </w:r>
      <w:r w:rsidR="00624294">
        <w:rPr>
          <w:rFonts w:ascii="Arial" w:hAnsi="Arial" w:cs="Arial"/>
          <w:sz w:val="18"/>
          <w:szCs w:val="18"/>
        </w:rPr>
        <w:t xml:space="preserve"> I</w:t>
      </w:r>
      <w:r w:rsidR="004E5AD3">
        <w:rPr>
          <w:rFonts w:ascii="Arial" w:hAnsi="Arial" w:cs="Arial"/>
          <w:sz w:val="18"/>
          <w:szCs w:val="18"/>
        </w:rPr>
        <w:t>zbira sklopov je v pristojnosti naročnika.</w:t>
      </w:r>
    </w:p>
    <w:p w14:paraId="1A9CF423" w14:textId="77777777" w:rsidR="000B40E2" w:rsidRDefault="000B40E2" w:rsidP="00A905A3">
      <w:pPr>
        <w:spacing w:after="0"/>
        <w:jc w:val="both"/>
        <w:rPr>
          <w:rFonts w:ascii="Arial" w:hAnsi="Arial" w:cs="Arial"/>
          <w:sz w:val="18"/>
          <w:szCs w:val="18"/>
        </w:rPr>
      </w:pPr>
    </w:p>
    <w:p w14:paraId="77A46D3A" w14:textId="047EFFA7" w:rsidR="00956C90" w:rsidRDefault="000B40E2" w:rsidP="00A905A3">
      <w:pPr>
        <w:spacing w:after="0"/>
        <w:jc w:val="both"/>
        <w:rPr>
          <w:rFonts w:ascii="Arial" w:hAnsi="Arial" w:cs="Arial"/>
        </w:rPr>
      </w:pPr>
      <w:r>
        <w:rPr>
          <w:rFonts w:ascii="Arial" w:hAnsi="Arial" w:cs="Arial"/>
          <w:sz w:val="18"/>
          <w:szCs w:val="18"/>
        </w:rPr>
        <w:t xml:space="preserve">Za sklop 3 se javno naročilo izvaja z dodatnim </w:t>
      </w:r>
      <w:proofErr w:type="spellStart"/>
      <w:r>
        <w:rPr>
          <w:rFonts w:ascii="Arial" w:hAnsi="Arial" w:cs="Arial"/>
          <w:sz w:val="18"/>
          <w:szCs w:val="18"/>
        </w:rPr>
        <w:t>odložnim</w:t>
      </w:r>
      <w:proofErr w:type="spellEnd"/>
      <w:r>
        <w:rPr>
          <w:rFonts w:ascii="Arial" w:hAnsi="Arial" w:cs="Arial"/>
          <w:sz w:val="18"/>
          <w:szCs w:val="18"/>
        </w:rPr>
        <w:t xml:space="preserve"> pogojem in sicer bo naročnik sklenil pogodbo z izbranim ponudnikom za ta sklop v kolikor bo pravočasno rešen upravni postopek</w:t>
      </w:r>
      <w:r w:rsidR="00075DA0">
        <w:rPr>
          <w:rFonts w:ascii="Arial" w:hAnsi="Arial" w:cs="Arial"/>
          <w:sz w:val="18"/>
          <w:szCs w:val="18"/>
        </w:rPr>
        <w:t xml:space="preserve"> v postopku pridobivanja gradbenega dovoljenja.</w:t>
      </w:r>
    </w:p>
    <w:p w14:paraId="712CB200" w14:textId="77777777" w:rsidR="00E70BDE" w:rsidRDefault="00E70BDE" w:rsidP="00A905A3">
      <w:pPr>
        <w:spacing w:after="0" w:line="240" w:lineRule="auto"/>
        <w:rPr>
          <w:rFonts w:ascii="Arial" w:hAnsi="Arial" w:cs="Arial"/>
          <w:color w:val="000000"/>
          <w:sz w:val="18"/>
          <w:szCs w:val="18"/>
        </w:rPr>
      </w:pPr>
    </w:p>
    <w:p w14:paraId="5AB5AE52" w14:textId="77777777" w:rsidR="00E70BDE" w:rsidRDefault="00E70BDE" w:rsidP="00A905A3">
      <w:pPr>
        <w:spacing w:after="0" w:line="240" w:lineRule="auto"/>
        <w:rPr>
          <w:rFonts w:ascii="Arial" w:hAnsi="Arial" w:cs="Arial"/>
          <w:color w:val="000000"/>
          <w:sz w:val="18"/>
          <w:szCs w:val="18"/>
        </w:rPr>
      </w:pPr>
    </w:p>
    <w:p w14:paraId="06ED7774" w14:textId="77777777" w:rsidR="00E70BDE" w:rsidRDefault="00E70BDE" w:rsidP="00A905A3">
      <w:pPr>
        <w:spacing w:after="0" w:line="240" w:lineRule="auto"/>
        <w:rPr>
          <w:rFonts w:ascii="Arial" w:hAnsi="Arial" w:cs="Arial"/>
          <w:color w:val="000000"/>
          <w:sz w:val="18"/>
          <w:szCs w:val="18"/>
        </w:rPr>
      </w:pPr>
    </w:p>
    <w:p w14:paraId="4C4BA746" w14:textId="7A120974" w:rsidR="00A905A3" w:rsidRDefault="00EF0375" w:rsidP="00A905A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AF5816">
        <w:rPr>
          <w:rFonts w:ascii="Arial" w:hAnsi="Arial" w:cs="Arial"/>
          <w:color w:val="000000"/>
          <w:sz w:val="18"/>
          <w:szCs w:val="18"/>
        </w:rPr>
        <w:t>25</w:t>
      </w:r>
      <w:r w:rsidR="004B65C4" w:rsidRPr="00580198">
        <w:rPr>
          <w:rFonts w:ascii="Arial" w:hAnsi="Arial" w:cs="Arial"/>
          <w:color w:val="000000"/>
          <w:sz w:val="18"/>
          <w:szCs w:val="18"/>
        </w:rPr>
        <w:t>. 05</w:t>
      </w:r>
      <w:r w:rsidRPr="00580198">
        <w:rPr>
          <w:rFonts w:ascii="Arial" w:hAnsi="Arial" w:cs="Arial"/>
          <w:color w:val="000000"/>
          <w:sz w:val="18"/>
          <w:szCs w:val="18"/>
        </w:rPr>
        <w:t>. 2022</w:t>
      </w:r>
    </w:p>
    <w:p w14:paraId="465F7EF4" w14:textId="77777777" w:rsidR="00EF0375" w:rsidRDefault="00EF0375" w:rsidP="00A905A3">
      <w:pPr>
        <w:spacing w:after="0" w:line="240" w:lineRule="auto"/>
        <w:rPr>
          <w:rFonts w:ascii="Arial" w:hAnsi="Arial" w:cs="Arial"/>
          <w:color w:val="000000"/>
          <w:sz w:val="18"/>
          <w:szCs w:val="18"/>
        </w:rPr>
      </w:pPr>
    </w:p>
    <w:p w14:paraId="0D5D002D" w14:textId="77777777" w:rsidR="00A905A3" w:rsidRDefault="00A905A3" w:rsidP="00A905A3">
      <w:pPr>
        <w:spacing w:after="0" w:line="240" w:lineRule="auto"/>
        <w:rPr>
          <w:rFonts w:ascii="Arial" w:hAnsi="Arial" w:cs="Arial"/>
          <w:color w:val="000000"/>
          <w:sz w:val="18"/>
          <w:szCs w:val="18"/>
        </w:rPr>
      </w:pPr>
      <w:r>
        <w:rPr>
          <w:rFonts w:ascii="Arial" w:hAnsi="Arial" w:cs="Arial"/>
          <w:color w:val="000000"/>
          <w:sz w:val="18"/>
          <w:szCs w:val="18"/>
        </w:rPr>
        <w:t xml:space="preserve">Kraj: </w:t>
      </w:r>
      <w:r w:rsidR="00876758">
        <w:rPr>
          <w:rFonts w:ascii="Arial" w:hAnsi="Arial" w:cs="Arial"/>
          <w:color w:val="000000"/>
          <w:sz w:val="18"/>
          <w:szCs w:val="18"/>
        </w:rPr>
        <w:t>Črna na Koroškem</w:t>
      </w:r>
    </w:p>
    <w:p w14:paraId="43DC665C" w14:textId="77777777" w:rsidR="00A905A3" w:rsidRPr="00876758" w:rsidRDefault="00876758" w:rsidP="00A905A3">
      <w:pPr>
        <w:jc w:val="right"/>
        <w:rPr>
          <w:rFonts w:ascii="Arial" w:hAnsi="Arial" w:cs="Arial"/>
          <w:color w:val="000000"/>
          <w:position w:val="-2"/>
          <w:sz w:val="18"/>
          <w:szCs w:val="18"/>
        </w:rPr>
      </w:pPr>
      <w:r w:rsidRPr="00876758">
        <w:rPr>
          <w:rFonts w:ascii="Arial" w:hAnsi="Arial" w:cs="Arial"/>
          <w:sz w:val="18"/>
          <w:szCs w:val="18"/>
        </w:rPr>
        <w:t>CUDV Črna na Koroškem</w:t>
      </w:r>
      <w:r w:rsidR="00A905A3" w:rsidRPr="00876758">
        <w:rPr>
          <w:rFonts w:ascii="Arial" w:hAnsi="Arial" w:cs="Arial"/>
          <w:color w:val="000000"/>
          <w:position w:val="-2"/>
          <w:sz w:val="18"/>
          <w:szCs w:val="18"/>
        </w:rPr>
        <w:br/>
      </w:r>
      <w:r w:rsidR="00A905A3" w:rsidRPr="00876758">
        <w:rPr>
          <w:rFonts w:ascii="Arial" w:hAnsi="Arial" w:cs="Arial"/>
          <w:color w:val="000000"/>
          <w:position w:val="-2"/>
          <w:sz w:val="18"/>
          <w:szCs w:val="18"/>
        </w:rPr>
        <w:br/>
      </w:r>
      <w:r w:rsidRPr="00876758">
        <w:rPr>
          <w:rFonts w:ascii="Arial" w:hAnsi="Arial" w:cs="Arial"/>
          <w:sz w:val="18"/>
          <w:szCs w:val="18"/>
        </w:rPr>
        <w:t>Dalja Pečovnik, direktorica</w:t>
      </w:r>
    </w:p>
    <w:p w14:paraId="794FB11C" w14:textId="77777777" w:rsidR="00A905A3" w:rsidRDefault="00A905A3" w:rsidP="006B3A8F">
      <w:pPr>
        <w:spacing w:before="225" w:after="225" w:line="240" w:lineRule="auto"/>
        <w:jc w:val="both"/>
        <w:rPr>
          <w:rFonts w:ascii="Arial" w:hAnsi="Arial" w:cs="Arial"/>
          <w:color w:val="000000"/>
          <w:sz w:val="18"/>
          <w:szCs w:val="18"/>
        </w:rPr>
      </w:pPr>
    </w:p>
    <w:p w14:paraId="014A6946" w14:textId="77777777" w:rsidR="00250F12" w:rsidRDefault="00250F12">
      <w:pPr>
        <w:rPr>
          <w:rFonts w:ascii="Arial" w:hAnsi="Arial" w:cs="Arial"/>
          <w:color w:val="000000"/>
          <w:sz w:val="18"/>
          <w:szCs w:val="18"/>
        </w:rPr>
      </w:pPr>
      <w:r>
        <w:rPr>
          <w:rFonts w:ascii="Arial" w:hAnsi="Arial" w:cs="Arial"/>
          <w:color w:val="000000"/>
          <w:sz w:val="18"/>
          <w:szCs w:val="18"/>
        </w:rPr>
        <w:br w:type="page"/>
      </w:r>
    </w:p>
    <w:tbl>
      <w:tblPr>
        <w:tblStyle w:val="NormalTablePHPDOCX"/>
        <w:tblW w:w="5000" w:type="pct"/>
        <w:tblInd w:w="108" w:type="dxa"/>
        <w:tblLook w:val="04A0" w:firstRow="1" w:lastRow="0" w:firstColumn="1" w:lastColumn="0" w:noHBand="0" w:noVBand="1"/>
      </w:tblPr>
      <w:tblGrid>
        <w:gridCol w:w="1857"/>
        <w:gridCol w:w="7429"/>
      </w:tblGrid>
      <w:tr w:rsidR="006168E4" w14:paraId="3F545829" w14:textId="77777777" w:rsidTr="006168E4">
        <w:tc>
          <w:tcPr>
            <w:tcW w:w="0" w:type="auto"/>
            <w:tcMar>
              <w:top w:w="135" w:type="dxa"/>
              <w:bottom w:w="135" w:type="dxa"/>
            </w:tcMar>
            <w:vAlign w:val="center"/>
          </w:tcPr>
          <w:p w14:paraId="1EB55DB3" w14:textId="77777777" w:rsidR="006168E4" w:rsidRPr="00492FB7" w:rsidRDefault="006168E4" w:rsidP="006168E4">
            <w:pPr>
              <w:rPr>
                <w:b/>
                <w:bCs/>
              </w:rPr>
            </w:pPr>
          </w:p>
        </w:tc>
        <w:tc>
          <w:tcPr>
            <w:tcW w:w="4000" w:type="pct"/>
            <w:shd w:val="clear" w:color="auto" w:fill="3E8BC9"/>
            <w:tcMar>
              <w:top w:w="135" w:type="dxa"/>
              <w:bottom w:w="135" w:type="dxa"/>
            </w:tcMar>
            <w:vAlign w:val="center"/>
          </w:tcPr>
          <w:p w14:paraId="2ED86981" w14:textId="77777777" w:rsidR="006168E4" w:rsidRPr="00492FB7" w:rsidRDefault="006168E4" w:rsidP="006168E4">
            <w:pPr>
              <w:rPr>
                <w:b/>
                <w:bCs/>
                <w:sz w:val="26"/>
                <w:szCs w:val="26"/>
              </w:rPr>
            </w:pPr>
            <w:r w:rsidRPr="00492FB7">
              <w:rPr>
                <w:rFonts w:ascii="Arial" w:hAnsi="Arial" w:cs="Arial"/>
                <w:b/>
                <w:bCs/>
                <w:color w:val="FFFFFF"/>
                <w:position w:val="-2"/>
                <w:sz w:val="26"/>
                <w:szCs w:val="26"/>
                <w:shd w:val="clear" w:color="auto" w:fill="3E8BC9"/>
              </w:rPr>
              <w:t>Sklopi</w:t>
            </w:r>
          </w:p>
        </w:tc>
      </w:tr>
    </w:tbl>
    <w:p w14:paraId="21C6FA5F" w14:textId="77777777" w:rsidR="006168E4" w:rsidRDefault="006168E4" w:rsidP="006168E4">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581"/>
        <w:gridCol w:w="8705"/>
      </w:tblGrid>
      <w:tr w:rsidR="006168E4" w14:paraId="4598EA29" w14:textId="77777777" w:rsidTr="006168E4">
        <w:tc>
          <w:tcPr>
            <w:tcW w:w="3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7FC5A8" w14:textId="77777777" w:rsidR="006168E4" w:rsidRDefault="006168E4" w:rsidP="006168E4">
            <w:pPr>
              <w:jc w:val="center"/>
            </w:pPr>
            <w:r>
              <w:rPr>
                <w:rFonts w:ascii="Arial" w:hAnsi="Arial" w:cs="Arial"/>
                <w:b/>
                <w:bCs/>
                <w:color w:val="000000"/>
                <w:position w:val="-2"/>
                <w:sz w:val="18"/>
                <w:szCs w:val="18"/>
                <w:shd w:val="clear" w:color="auto" w:fill="D1D1D1"/>
              </w:rPr>
              <w:t>Št.</w:t>
            </w:r>
          </w:p>
        </w:tc>
        <w:tc>
          <w:tcPr>
            <w:tcW w:w="46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CEB23E" w14:textId="77777777" w:rsidR="006168E4" w:rsidRDefault="006168E4" w:rsidP="006168E4">
            <w:pPr>
              <w:jc w:val="center"/>
            </w:pPr>
            <w:r>
              <w:rPr>
                <w:rFonts w:ascii="Arial" w:hAnsi="Arial" w:cs="Arial"/>
                <w:b/>
                <w:bCs/>
                <w:color w:val="000000"/>
                <w:position w:val="-2"/>
                <w:sz w:val="18"/>
                <w:szCs w:val="18"/>
                <w:shd w:val="clear" w:color="auto" w:fill="D1D1D1"/>
              </w:rPr>
              <w:t>Naziv</w:t>
            </w:r>
          </w:p>
        </w:tc>
      </w:tr>
      <w:tr w:rsidR="00E4349C" w14:paraId="4DA126A4" w14:textId="77777777" w:rsidTr="000944B6">
        <w:tc>
          <w:tcPr>
            <w:tcW w:w="3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C077B" w14:textId="77777777" w:rsidR="00E4349C" w:rsidRPr="00FB64FB" w:rsidRDefault="00E4349C" w:rsidP="00E4349C">
            <w:pPr>
              <w:jc w:val="center"/>
              <w:rPr>
                <w:rFonts w:ascii="Arial" w:hAnsi="Arial" w:cs="Arial"/>
                <w:sz w:val="18"/>
                <w:szCs w:val="18"/>
              </w:rPr>
            </w:pPr>
            <w:r w:rsidRPr="00FB64FB">
              <w:rPr>
                <w:rFonts w:ascii="Arial" w:hAnsi="Arial" w:cs="Arial"/>
                <w:color w:val="000000"/>
                <w:position w:val="-2"/>
                <w:sz w:val="18"/>
                <w:szCs w:val="18"/>
              </w:rPr>
              <w:t>1</w:t>
            </w:r>
          </w:p>
        </w:tc>
        <w:tc>
          <w:tcPr>
            <w:tcW w:w="4687"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397B254" w14:textId="0D3F399C" w:rsidR="00E4349C" w:rsidRPr="008012AA" w:rsidRDefault="00E4349C" w:rsidP="004B65C4">
            <w:pPr>
              <w:jc w:val="center"/>
              <w:rPr>
                <w:rFonts w:ascii="Arial" w:hAnsi="Arial" w:cs="Arial"/>
                <w:sz w:val="18"/>
                <w:szCs w:val="18"/>
              </w:rPr>
            </w:pPr>
            <w:r w:rsidRPr="008D359D">
              <w:rPr>
                <w:rFonts w:ascii="Arial" w:hAnsi="Arial" w:cs="Arial"/>
                <w:color w:val="000000"/>
                <w:sz w:val="18"/>
                <w:szCs w:val="18"/>
              </w:rPr>
              <w:t xml:space="preserve">Sklop 1: </w:t>
            </w:r>
            <w:r w:rsidR="004B65C4">
              <w:rPr>
                <w:rFonts w:ascii="Arial" w:hAnsi="Arial" w:cs="Arial"/>
                <w:color w:val="000000"/>
                <w:sz w:val="18"/>
                <w:szCs w:val="18"/>
              </w:rPr>
              <w:t>Mežica,</w:t>
            </w:r>
            <w:r w:rsidRPr="008D359D">
              <w:rPr>
                <w:rFonts w:ascii="Arial" w:hAnsi="Arial" w:cs="Arial"/>
                <w:color w:val="000000"/>
                <w:sz w:val="18"/>
                <w:szCs w:val="18"/>
              </w:rPr>
              <w:t xml:space="preserve"> 2 dislocirani enoti</w:t>
            </w:r>
          </w:p>
        </w:tc>
      </w:tr>
      <w:tr w:rsidR="00E4349C" w14:paraId="50CE38A1" w14:textId="77777777" w:rsidTr="000944B6">
        <w:tc>
          <w:tcPr>
            <w:tcW w:w="3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45186" w14:textId="77777777" w:rsidR="00E4349C" w:rsidRPr="00FB64FB" w:rsidRDefault="00E4349C" w:rsidP="00E4349C">
            <w:pPr>
              <w:jc w:val="center"/>
              <w:rPr>
                <w:rFonts w:ascii="Arial" w:hAnsi="Arial" w:cs="Arial"/>
                <w:color w:val="000000"/>
                <w:position w:val="-2"/>
                <w:sz w:val="18"/>
                <w:szCs w:val="18"/>
              </w:rPr>
            </w:pPr>
            <w:r w:rsidRPr="00FB64FB">
              <w:rPr>
                <w:rFonts w:ascii="Arial" w:hAnsi="Arial" w:cs="Arial"/>
                <w:color w:val="000000"/>
                <w:position w:val="-2"/>
                <w:sz w:val="18"/>
                <w:szCs w:val="18"/>
              </w:rPr>
              <w:t>2</w:t>
            </w:r>
          </w:p>
        </w:tc>
        <w:tc>
          <w:tcPr>
            <w:tcW w:w="4687"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FC84364" w14:textId="512EE819" w:rsidR="00E4349C" w:rsidRPr="008012AA" w:rsidRDefault="00E4349C" w:rsidP="004B65C4">
            <w:pPr>
              <w:jc w:val="center"/>
              <w:rPr>
                <w:rFonts w:ascii="Arial" w:hAnsi="Arial" w:cs="Arial"/>
                <w:color w:val="000000"/>
                <w:position w:val="-2"/>
                <w:sz w:val="18"/>
                <w:szCs w:val="18"/>
              </w:rPr>
            </w:pPr>
            <w:r w:rsidRPr="008D359D">
              <w:rPr>
                <w:rFonts w:ascii="Arial" w:hAnsi="Arial" w:cs="Arial"/>
                <w:color w:val="000000"/>
                <w:sz w:val="18"/>
                <w:szCs w:val="18"/>
              </w:rPr>
              <w:t xml:space="preserve">Sklop 2: </w:t>
            </w:r>
            <w:r w:rsidR="004B65C4">
              <w:rPr>
                <w:rFonts w:ascii="Arial" w:hAnsi="Arial" w:cs="Arial"/>
                <w:color w:val="000000"/>
                <w:sz w:val="18"/>
                <w:szCs w:val="18"/>
              </w:rPr>
              <w:t>Radlje ob Dravi</w:t>
            </w:r>
            <w:r w:rsidRPr="008D359D">
              <w:rPr>
                <w:rFonts w:ascii="Arial" w:hAnsi="Arial" w:cs="Arial"/>
                <w:color w:val="000000"/>
                <w:sz w:val="18"/>
                <w:szCs w:val="18"/>
              </w:rPr>
              <w:t>, 2 dislocirani enoti</w:t>
            </w:r>
          </w:p>
        </w:tc>
      </w:tr>
      <w:tr w:rsidR="00A511CE" w14:paraId="6BE0DEEF" w14:textId="77777777" w:rsidTr="000944B6">
        <w:tc>
          <w:tcPr>
            <w:tcW w:w="3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FBC29" w14:textId="2CD5559C" w:rsidR="00A511CE" w:rsidRPr="00FB64FB" w:rsidRDefault="00A511CE" w:rsidP="00E4349C">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4687"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F124B56" w14:textId="4CB38614" w:rsidR="00A511CE" w:rsidRPr="008D359D" w:rsidRDefault="00A511CE" w:rsidP="004B65C4">
            <w:pPr>
              <w:jc w:val="center"/>
              <w:rPr>
                <w:rFonts w:ascii="Arial" w:hAnsi="Arial" w:cs="Arial"/>
                <w:color w:val="000000"/>
                <w:sz w:val="18"/>
                <w:szCs w:val="18"/>
              </w:rPr>
            </w:pPr>
            <w:r w:rsidRPr="008D359D">
              <w:rPr>
                <w:rFonts w:ascii="Arial" w:hAnsi="Arial" w:cs="Arial"/>
                <w:color w:val="000000"/>
                <w:sz w:val="18"/>
                <w:szCs w:val="18"/>
              </w:rPr>
              <w:t xml:space="preserve">Sklop </w:t>
            </w:r>
            <w:r>
              <w:rPr>
                <w:rFonts w:ascii="Arial" w:hAnsi="Arial" w:cs="Arial"/>
                <w:color w:val="000000"/>
                <w:sz w:val="18"/>
                <w:szCs w:val="18"/>
              </w:rPr>
              <w:t>3</w:t>
            </w:r>
            <w:r w:rsidRPr="008D359D">
              <w:rPr>
                <w:rFonts w:ascii="Arial" w:hAnsi="Arial" w:cs="Arial"/>
                <w:color w:val="000000"/>
                <w:sz w:val="18"/>
                <w:szCs w:val="18"/>
              </w:rPr>
              <w:t>: Ravne na Koroškem, 1 dislociran</w:t>
            </w:r>
            <w:r>
              <w:rPr>
                <w:rFonts w:ascii="Arial" w:hAnsi="Arial" w:cs="Arial"/>
                <w:color w:val="000000"/>
                <w:sz w:val="18"/>
                <w:szCs w:val="18"/>
              </w:rPr>
              <w:t>a</w:t>
            </w:r>
            <w:r w:rsidRPr="008D359D">
              <w:rPr>
                <w:rFonts w:ascii="Arial" w:hAnsi="Arial" w:cs="Arial"/>
                <w:color w:val="000000"/>
                <w:sz w:val="18"/>
                <w:szCs w:val="18"/>
              </w:rPr>
              <w:t xml:space="preserve"> enot</w:t>
            </w:r>
            <w:r>
              <w:rPr>
                <w:rFonts w:ascii="Arial" w:hAnsi="Arial" w:cs="Arial"/>
                <w:color w:val="000000"/>
                <w:sz w:val="18"/>
                <w:szCs w:val="18"/>
              </w:rPr>
              <w:t>a</w:t>
            </w:r>
            <w:r w:rsidRPr="008D359D">
              <w:rPr>
                <w:rFonts w:ascii="Arial" w:hAnsi="Arial" w:cs="Arial"/>
                <w:color w:val="000000"/>
                <w:sz w:val="18"/>
                <w:szCs w:val="18"/>
              </w:rPr>
              <w:t xml:space="preserve"> (</w:t>
            </w:r>
            <w:proofErr w:type="spellStart"/>
            <w:r>
              <w:rPr>
                <w:rFonts w:ascii="Arial" w:hAnsi="Arial" w:cs="Arial"/>
                <w:color w:val="000000"/>
                <w:sz w:val="18"/>
                <w:szCs w:val="18"/>
              </w:rPr>
              <w:t>Čečovje</w:t>
            </w:r>
            <w:proofErr w:type="spellEnd"/>
            <w:r>
              <w:rPr>
                <w:rFonts w:ascii="Arial" w:hAnsi="Arial" w:cs="Arial"/>
                <w:color w:val="000000"/>
                <w:sz w:val="18"/>
                <w:szCs w:val="18"/>
              </w:rPr>
              <w:t>)</w:t>
            </w:r>
          </w:p>
        </w:tc>
      </w:tr>
    </w:tbl>
    <w:p w14:paraId="432C8483" w14:textId="77777777" w:rsidR="006168E4" w:rsidRDefault="006168E4" w:rsidP="006168E4">
      <w:pPr>
        <w:jc w:val="both"/>
        <w:rPr>
          <w:rFonts w:ascii="Arial" w:hAnsi="Arial" w:cs="Arial"/>
          <w:sz w:val="18"/>
          <w:szCs w:val="18"/>
        </w:rPr>
      </w:pPr>
    </w:p>
    <w:p w14:paraId="1DE47786" w14:textId="77777777" w:rsidR="00A905A3" w:rsidRDefault="00A905A3" w:rsidP="006B3A8F">
      <w:pPr>
        <w:spacing w:before="225" w:after="225" w:line="240" w:lineRule="auto"/>
        <w:jc w:val="both"/>
        <w:rPr>
          <w:rFonts w:ascii="Arial" w:hAnsi="Arial" w:cs="Arial"/>
          <w:color w:val="000000"/>
          <w:sz w:val="18"/>
          <w:szCs w:val="18"/>
        </w:rPr>
      </w:pPr>
    </w:p>
    <w:p w14:paraId="60CA12AA" w14:textId="77777777" w:rsidR="00A905A3" w:rsidRDefault="00A905A3" w:rsidP="006B3A8F">
      <w:pPr>
        <w:spacing w:before="225" w:after="225" w:line="240" w:lineRule="auto"/>
        <w:jc w:val="both"/>
        <w:rPr>
          <w:rFonts w:ascii="Arial" w:hAnsi="Arial" w:cs="Arial"/>
          <w:color w:val="000000"/>
          <w:sz w:val="18"/>
          <w:szCs w:val="18"/>
        </w:rPr>
      </w:pPr>
    </w:p>
    <w:p w14:paraId="433AEC6F" w14:textId="77777777" w:rsidR="00E2745F" w:rsidRPr="00957001" w:rsidRDefault="00E2745F" w:rsidP="006B3A8F">
      <w:pPr>
        <w:spacing w:before="225" w:after="225" w:line="240" w:lineRule="auto"/>
        <w:jc w:val="both"/>
        <w:rPr>
          <w:rFonts w:ascii="Arial" w:hAnsi="Arial" w:cs="Arial"/>
          <w:color w:val="000000"/>
          <w:sz w:val="18"/>
          <w:szCs w:val="18"/>
        </w:rPr>
      </w:pPr>
    </w:p>
    <w:p w14:paraId="468D2EA6" w14:textId="77777777" w:rsidR="00ED72B8" w:rsidRPr="00957001" w:rsidRDefault="00ED72B8">
      <w:pPr>
        <w:rPr>
          <w:rFonts w:ascii="Arial" w:hAnsi="Arial" w:cs="Arial"/>
          <w:sz w:val="18"/>
          <w:szCs w:val="18"/>
        </w:rPr>
        <w:sectPr w:rsidR="00ED72B8" w:rsidRPr="00957001" w:rsidSect="00250CC9">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3143655B" w14:textId="77777777" w:rsidR="00A368AE" w:rsidRPr="00957001" w:rsidRDefault="00A368AE" w:rsidP="00A368A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Navodila ponudnikom za izdelavo ponudbe</w:t>
      </w:r>
    </w:p>
    <w:p w14:paraId="01941FBE" w14:textId="77777777" w:rsidR="00A368AE" w:rsidRPr="00957001" w:rsidRDefault="00A368AE" w:rsidP="0056576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ED72B8" w:rsidRPr="00957001" w14:paraId="4BAD3720" w14:textId="77777777">
        <w:tc>
          <w:tcPr>
            <w:tcW w:w="0" w:type="auto"/>
            <w:shd w:val="clear" w:color="auto" w:fill="000000"/>
            <w:tcMar>
              <w:top w:w="150" w:type="dxa"/>
              <w:bottom w:w="150" w:type="dxa"/>
            </w:tcMar>
            <w:vAlign w:val="center"/>
          </w:tcPr>
          <w:p w14:paraId="2A925AAC"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p>
        </w:tc>
      </w:tr>
    </w:tbl>
    <w:p w14:paraId="4F28A645"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Navodila so namenjena za pomo</w:t>
      </w:r>
      <w:r w:rsidRPr="007618C2">
        <w:rPr>
          <w:rFonts w:ascii="Arial" w:hAnsi="Arial" w:cs="Arial" w:hint="eastAsia"/>
          <w:color w:val="000000"/>
          <w:sz w:val="18"/>
          <w:szCs w:val="18"/>
        </w:rPr>
        <w:t>č</w:t>
      </w:r>
      <w:r w:rsidRPr="007618C2">
        <w:rPr>
          <w:rFonts w:ascii="Arial" w:hAnsi="Arial" w:cs="Arial"/>
          <w:color w:val="000000"/>
          <w:sz w:val="18"/>
          <w:szCs w:val="18"/>
        </w:rPr>
        <w:t xml:space="preserve"> pri pripravi ponudbe. Prosimo, da poskrbite, da bo ponudba sestavljena v skladu s temi navodili. </w:t>
      </w:r>
    </w:p>
    <w:p w14:paraId="657F8CEA"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Ponudba se sestavi tako, da ponudnik vpiše zahtevane podatke v obrazce, ki so sestavni del razpisne dokumentacije oz. posameznih delov le-te.  </w:t>
      </w:r>
    </w:p>
    <w:p w14:paraId="694DE3C4"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w:t>
      </w:r>
      <w:r w:rsidRPr="007618C2">
        <w:rPr>
          <w:rFonts w:ascii="Arial" w:hAnsi="Arial" w:cs="Arial" w:hint="eastAsia"/>
          <w:color w:val="000000"/>
          <w:sz w:val="18"/>
          <w:szCs w:val="18"/>
        </w:rPr>
        <w:t>č</w:t>
      </w:r>
      <w:r w:rsidRPr="007618C2">
        <w:rPr>
          <w:rFonts w:ascii="Arial" w:hAnsi="Arial" w:cs="Arial"/>
          <w:color w:val="000000"/>
          <w:sz w:val="18"/>
          <w:szCs w:val="18"/>
        </w:rPr>
        <w:t xml:space="preserve">ene osebe s priloženim pooblastilom), razen dokumentov, ki jih izpolnijo, podpišejo in žigosajo samo tisti ponudniki, ki nastopajo s podizvajalci. </w:t>
      </w:r>
    </w:p>
    <w:p w14:paraId="6C27D295" w14:textId="77777777" w:rsidR="00852666" w:rsidRPr="00957001" w:rsidRDefault="007618C2" w:rsidP="00A368AE">
      <w:pPr>
        <w:spacing w:before="225" w:after="225" w:line="240" w:lineRule="auto"/>
        <w:jc w:val="both"/>
        <w:rPr>
          <w:rFonts w:ascii="Arial" w:hAnsi="Arial" w:cs="Arial"/>
          <w:b/>
        </w:rPr>
      </w:pPr>
      <w:r w:rsidRPr="007618C2">
        <w:rPr>
          <w:rFonts w:ascii="Arial" w:hAnsi="Arial" w:cs="Arial"/>
          <w:color w:val="000000"/>
          <w:sz w:val="18"/>
          <w:szCs w:val="18"/>
        </w:rPr>
        <w:t>Ponudba ne sme vsebovati nobenih sprememb in dodatkov, ki niso v skladu z razpisno dokumentacijo. Popravljene napake morajo biti ozna</w:t>
      </w:r>
      <w:r w:rsidRPr="007618C2">
        <w:rPr>
          <w:rFonts w:ascii="Arial" w:hAnsi="Arial" w:cs="Arial" w:hint="eastAsia"/>
          <w:color w:val="000000"/>
          <w:sz w:val="18"/>
          <w:szCs w:val="18"/>
        </w:rPr>
        <w:t>č</w:t>
      </w:r>
      <w:r w:rsidRPr="007618C2">
        <w:rPr>
          <w:rFonts w:ascii="Arial" w:hAnsi="Arial" w:cs="Arial"/>
          <w:color w:val="000000"/>
          <w:sz w:val="18"/>
          <w:szCs w:val="18"/>
        </w:rPr>
        <w:t xml:space="preserve">ene s </w:t>
      </w:r>
      <w:proofErr w:type="spellStart"/>
      <w:r w:rsidRPr="007618C2">
        <w:rPr>
          <w:rFonts w:ascii="Arial" w:hAnsi="Arial" w:cs="Arial"/>
          <w:color w:val="000000"/>
          <w:sz w:val="18"/>
          <w:szCs w:val="18"/>
        </w:rPr>
        <w:t>parafo</w:t>
      </w:r>
      <w:proofErr w:type="spellEnd"/>
      <w:r w:rsidRPr="007618C2">
        <w:rPr>
          <w:rFonts w:ascii="Arial" w:hAnsi="Arial" w:cs="Arial"/>
          <w:color w:val="000000"/>
          <w:sz w:val="18"/>
          <w:szCs w:val="18"/>
        </w:rPr>
        <w:t xml:space="preserve"> osebe, ki podpiše ponudbo.</w:t>
      </w:r>
    </w:p>
    <w:tbl>
      <w:tblPr>
        <w:tblStyle w:val="NormalTablePHPDOCX"/>
        <w:tblW w:w="2500" w:type="pct"/>
        <w:tblInd w:w="108" w:type="dxa"/>
        <w:tblLook w:val="04A0" w:firstRow="1" w:lastRow="0" w:firstColumn="1" w:lastColumn="0" w:noHBand="0" w:noVBand="1"/>
      </w:tblPr>
      <w:tblGrid>
        <w:gridCol w:w="4643"/>
      </w:tblGrid>
      <w:tr w:rsidR="00ED72B8" w:rsidRPr="00957001" w14:paraId="31F7942F" w14:textId="77777777">
        <w:tc>
          <w:tcPr>
            <w:tcW w:w="0" w:type="auto"/>
            <w:shd w:val="clear" w:color="auto" w:fill="000000"/>
            <w:tcMar>
              <w:top w:w="150" w:type="dxa"/>
              <w:bottom w:w="150" w:type="dxa"/>
            </w:tcMar>
            <w:vAlign w:val="center"/>
          </w:tcPr>
          <w:p w14:paraId="4EC68C0C"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p>
        </w:tc>
      </w:tr>
    </w:tbl>
    <w:p w14:paraId="01FC912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ED72B8" w:rsidRPr="00957001" w14:paraId="30216F86" w14:textId="77777777">
        <w:tc>
          <w:tcPr>
            <w:tcW w:w="0" w:type="auto"/>
            <w:tcMar>
              <w:top w:w="0" w:type="auto"/>
              <w:bottom w:w="0" w:type="auto"/>
            </w:tcMar>
          </w:tcPr>
          <w:p w14:paraId="5159B3AD" w14:textId="0C0B037B"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Zakon o javnem naročanju (ZJN-3;  Uradni list RS, št. 91/15</w:t>
            </w:r>
            <w:r w:rsidR="00E4349C">
              <w:rPr>
                <w:rFonts w:ascii="Arial" w:hAnsi="Arial" w:cs="Arial"/>
                <w:color w:val="000000"/>
                <w:sz w:val="18"/>
                <w:szCs w:val="18"/>
              </w:rPr>
              <w:t>,</w:t>
            </w:r>
            <w:r>
              <w:rPr>
                <w:rFonts w:ascii="Arial" w:hAnsi="Arial" w:cs="Arial"/>
                <w:color w:val="000000"/>
                <w:sz w:val="18"/>
                <w:szCs w:val="18"/>
              </w:rPr>
              <w:t xml:space="preserve"> 14/18</w:t>
            </w:r>
            <w:r w:rsidR="00E4349C">
              <w:rPr>
                <w:rFonts w:ascii="Arial" w:hAnsi="Arial" w:cs="Arial"/>
                <w:color w:val="000000"/>
                <w:sz w:val="18"/>
                <w:szCs w:val="18"/>
              </w:rPr>
              <w:t>, 121/21 in 10/22</w:t>
            </w:r>
            <w:r>
              <w:rPr>
                <w:rFonts w:ascii="Arial" w:hAnsi="Arial" w:cs="Arial"/>
                <w:color w:val="000000"/>
                <w:sz w:val="18"/>
                <w:szCs w:val="18"/>
              </w:rPr>
              <w:t>),</w:t>
            </w:r>
          </w:p>
          <w:p w14:paraId="794ECF42" w14:textId="77777777"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F721EE5" w14:textId="77777777"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38182436" w14:textId="77777777" w:rsidR="00621DD3" w:rsidRDefault="00621DD3" w:rsidP="00621DD3">
            <w:pPr>
              <w:numPr>
                <w:ilvl w:val="0"/>
                <w:numId w:val="1"/>
              </w:numPr>
              <w:jc w:val="both"/>
              <w:rPr>
                <w:rFonts w:ascii="Arial" w:hAnsi="Arial" w:cs="Arial"/>
                <w:color w:val="000000"/>
                <w:sz w:val="18"/>
                <w:szCs w:val="18"/>
              </w:rPr>
            </w:pPr>
            <w:r w:rsidRPr="00B01FD6">
              <w:rPr>
                <w:rFonts w:ascii="Arial" w:hAnsi="Arial" w:cs="Arial"/>
                <w:color w:val="000000"/>
                <w:sz w:val="18"/>
                <w:szCs w:val="18"/>
              </w:rPr>
              <w:t>Zakon o preprečevanju zamud pri plačilih (Uradni list RS, št. 57/12</w:t>
            </w:r>
            <w:r>
              <w:rPr>
                <w:rFonts w:ascii="Arial" w:hAnsi="Arial" w:cs="Arial"/>
                <w:color w:val="000000"/>
                <w:sz w:val="18"/>
                <w:szCs w:val="18"/>
              </w:rPr>
              <w:t xml:space="preserve"> in 61/20 - ZDLGPE</w:t>
            </w:r>
            <w:r w:rsidRPr="00B01FD6">
              <w:rPr>
                <w:rFonts w:ascii="Arial" w:hAnsi="Arial" w:cs="Arial"/>
                <w:color w:val="000000"/>
                <w:sz w:val="18"/>
                <w:szCs w:val="18"/>
              </w:rPr>
              <w:t>)</w:t>
            </w:r>
            <w:r>
              <w:rPr>
                <w:rFonts w:ascii="Arial" w:hAnsi="Arial" w:cs="Arial"/>
                <w:color w:val="000000"/>
                <w:sz w:val="18"/>
                <w:szCs w:val="18"/>
              </w:rPr>
              <w:t>,</w:t>
            </w:r>
          </w:p>
          <w:p w14:paraId="11321079" w14:textId="77777777"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48AEB82A" w14:textId="766795D0"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 xml:space="preserve">Gradbeni zakon (Uradni list RS, št. 61/17, 72/17 – </w:t>
            </w:r>
            <w:proofErr w:type="spellStart"/>
            <w:r>
              <w:rPr>
                <w:rFonts w:ascii="Arial" w:hAnsi="Arial" w:cs="Arial"/>
                <w:color w:val="000000"/>
                <w:sz w:val="18"/>
                <w:szCs w:val="18"/>
              </w:rPr>
              <w:t>popr</w:t>
            </w:r>
            <w:proofErr w:type="spellEnd"/>
            <w:r>
              <w:rPr>
                <w:rFonts w:ascii="Arial" w:hAnsi="Arial" w:cs="Arial"/>
                <w:color w:val="000000"/>
                <w:sz w:val="18"/>
                <w:szCs w:val="18"/>
              </w:rPr>
              <w:t>., 65/20</w:t>
            </w:r>
            <w:r w:rsidR="00D02DAD">
              <w:rPr>
                <w:rFonts w:ascii="Arial" w:hAnsi="Arial" w:cs="Arial"/>
                <w:color w:val="000000"/>
                <w:sz w:val="18"/>
                <w:szCs w:val="18"/>
              </w:rPr>
              <w:t>,</w:t>
            </w:r>
            <w:r>
              <w:rPr>
                <w:rFonts w:ascii="Arial" w:hAnsi="Arial" w:cs="Arial"/>
                <w:color w:val="000000"/>
                <w:sz w:val="18"/>
                <w:szCs w:val="18"/>
              </w:rPr>
              <w:t xml:space="preserve"> 15/21 - ZDUOP</w:t>
            </w:r>
            <w:r w:rsidR="00D02DAD">
              <w:rPr>
                <w:rFonts w:ascii="Arial" w:hAnsi="Arial" w:cs="Arial"/>
                <w:b/>
                <w:bCs/>
                <w:color w:val="626060"/>
                <w:sz w:val="18"/>
                <w:szCs w:val="18"/>
                <w:shd w:val="clear" w:color="auto" w:fill="FFFFFF"/>
              </w:rPr>
              <w:t xml:space="preserve"> in </w:t>
            </w:r>
            <w:r w:rsidR="00D02DAD" w:rsidRPr="00D02DAD">
              <w:rPr>
                <w:rFonts w:ascii="Arial" w:hAnsi="Arial" w:cs="Arial"/>
                <w:sz w:val="18"/>
                <w:szCs w:val="18"/>
                <w:shd w:val="clear" w:color="auto" w:fill="FFFFFF"/>
              </w:rPr>
              <w:t>199/21 – GZ-1</w:t>
            </w:r>
            <w:r>
              <w:rPr>
                <w:rFonts w:ascii="Arial" w:hAnsi="Arial" w:cs="Arial"/>
                <w:color w:val="000000"/>
                <w:sz w:val="18"/>
                <w:szCs w:val="18"/>
              </w:rPr>
              <w:t>),</w:t>
            </w:r>
          </w:p>
          <w:p w14:paraId="7EEB5621" w14:textId="4BDCB103" w:rsidR="00D02DAD" w:rsidRDefault="00D02DAD" w:rsidP="00621DD3">
            <w:pPr>
              <w:numPr>
                <w:ilvl w:val="0"/>
                <w:numId w:val="1"/>
              </w:numPr>
              <w:jc w:val="both"/>
              <w:rPr>
                <w:rFonts w:ascii="Arial" w:hAnsi="Arial" w:cs="Arial"/>
                <w:color w:val="000000"/>
                <w:sz w:val="18"/>
                <w:szCs w:val="18"/>
              </w:rPr>
            </w:pPr>
            <w:r>
              <w:rPr>
                <w:rFonts w:ascii="Arial" w:hAnsi="Arial" w:cs="Arial"/>
                <w:color w:val="000000"/>
                <w:sz w:val="18"/>
                <w:szCs w:val="18"/>
              </w:rPr>
              <w:t xml:space="preserve">Gradbeni zakon GZ-1 Uradni list RS, št. </w:t>
            </w:r>
            <w:r w:rsidRPr="00D02DAD">
              <w:rPr>
                <w:rFonts w:ascii="Arial" w:hAnsi="Arial" w:cs="Arial"/>
                <w:sz w:val="18"/>
                <w:szCs w:val="18"/>
                <w:shd w:val="clear" w:color="auto" w:fill="FFFFFF"/>
              </w:rPr>
              <w:t>199/21</w:t>
            </w:r>
            <w:r>
              <w:rPr>
                <w:rFonts w:ascii="Arial" w:hAnsi="Arial" w:cs="Arial"/>
                <w:sz w:val="18"/>
                <w:szCs w:val="18"/>
                <w:shd w:val="clear" w:color="auto" w:fill="FFFFFF"/>
              </w:rPr>
              <w:t>);</w:t>
            </w:r>
          </w:p>
          <w:p w14:paraId="71DC04A9" w14:textId="77777777" w:rsidR="00621DD3" w:rsidRDefault="00621DD3" w:rsidP="00081912">
            <w:pPr>
              <w:numPr>
                <w:ilvl w:val="0"/>
                <w:numId w:val="1"/>
              </w:numPr>
              <w:jc w:val="both"/>
              <w:rPr>
                <w:rFonts w:ascii="Arial" w:hAnsi="Arial" w:cs="Arial"/>
                <w:color w:val="000000"/>
                <w:sz w:val="18"/>
                <w:szCs w:val="18"/>
              </w:rPr>
            </w:pPr>
            <w:r w:rsidRPr="00B01FD6">
              <w:rPr>
                <w:rFonts w:ascii="Arial" w:hAnsi="Arial" w:cs="Arial"/>
                <w:color w:val="000000"/>
                <w:sz w:val="18"/>
                <w:szCs w:val="18"/>
              </w:rPr>
              <w:t xml:space="preserve">Zakon o varstvu okolja (Uradni list RS, št. 39/06 – uradno prečiščeno besedilo, 49/06 – ZMetD, 66/06 – </w:t>
            </w:r>
            <w:proofErr w:type="spellStart"/>
            <w:r w:rsidRPr="00B01FD6">
              <w:rPr>
                <w:rFonts w:ascii="Arial" w:hAnsi="Arial" w:cs="Arial"/>
                <w:color w:val="000000"/>
                <w:sz w:val="18"/>
                <w:szCs w:val="18"/>
              </w:rPr>
              <w:t>odl</w:t>
            </w:r>
            <w:proofErr w:type="spellEnd"/>
            <w:r w:rsidRPr="00B01FD6">
              <w:rPr>
                <w:rFonts w:ascii="Arial" w:hAnsi="Arial" w:cs="Arial"/>
                <w:color w:val="000000"/>
                <w:sz w:val="18"/>
                <w:szCs w:val="18"/>
              </w:rPr>
              <w:t xml:space="preserve">. US, 33/07 – ZPNačrt, 57/08 – ZFO-1A, 70/08, 108/09, 108/09 – ZPNačrt-A, 48/12, 57/12, 92/13, 56/15, 102/15, 30/16, 61/17 – GZ, 21/18 – </w:t>
            </w:r>
            <w:proofErr w:type="spellStart"/>
            <w:r w:rsidRPr="00B01FD6">
              <w:rPr>
                <w:rFonts w:ascii="Arial" w:hAnsi="Arial" w:cs="Arial"/>
                <w:color w:val="000000"/>
                <w:sz w:val="18"/>
                <w:szCs w:val="18"/>
              </w:rPr>
              <w:t>ZNOrg</w:t>
            </w:r>
            <w:proofErr w:type="spellEnd"/>
            <w:r>
              <w:rPr>
                <w:rFonts w:ascii="Arial" w:hAnsi="Arial" w:cs="Arial"/>
                <w:color w:val="000000"/>
                <w:sz w:val="18"/>
                <w:szCs w:val="18"/>
              </w:rPr>
              <w:t xml:space="preserve">, </w:t>
            </w:r>
            <w:r w:rsidRPr="00B01FD6">
              <w:rPr>
                <w:rFonts w:ascii="Arial" w:hAnsi="Arial" w:cs="Arial"/>
                <w:color w:val="000000"/>
                <w:sz w:val="18"/>
                <w:szCs w:val="18"/>
              </w:rPr>
              <w:t>84/18 – ZIURKOE</w:t>
            </w:r>
            <w:r>
              <w:rPr>
                <w:rFonts w:ascii="Arial" w:hAnsi="Arial" w:cs="Arial"/>
                <w:color w:val="000000"/>
                <w:sz w:val="18"/>
                <w:szCs w:val="18"/>
              </w:rPr>
              <w:t xml:space="preserve"> in 158/20</w:t>
            </w:r>
            <w:r w:rsidRPr="00B01FD6">
              <w:rPr>
                <w:rFonts w:ascii="Arial" w:hAnsi="Arial" w:cs="Arial"/>
                <w:color w:val="000000"/>
                <w:sz w:val="18"/>
                <w:szCs w:val="18"/>
              </w:rPr>
              <w:t>)</w:t>
            </w:r>
            <w:r>
              <w:rPr>
                <w:rFonts w:ascii="Arial" w:hAnsi="Arial" w:cs="Arial"/>
                <w:color w:val="000000"/>
                <w:sz w:val="18"/>
                <w:szCs w:val="18"/>
              </w:rPr>
              <w:t>,</w:t>
            </w:r>
          </w:p>
          <w:p w14:paraId="20ABCCB2" w14:textId="77777777" w:rsidR="00621DD3" w:rsidRDefault="00621DD3" w:rsidP="00497190">
            <w:pPr>
              <w:numPr>
                <w:ilvl w:val="0"/>
                <w:numId w:val="1"/>
              </w:numPr>
              <w:jc w:val="both"/>
              <w:rPr>
                <w:rFonts w:ascii="Arial" w:hAnsi="Arial" w:cs="Arial"/>
                <w:color w:val="000000"/>
                <w:sz w:val="18"/>
                <w:szCs w:val="18"/>
              </w:rPr>
            </w:pPr>
            <w:r w:rsidRPr="00B01FD6">
              <w:rPr>
                <w:rFonts w:ascii="Arial" w:hAnsi="Arial" w:cs="Arial"/>
                <w:color w:val="000000"/>
                <w:sz w:val="18"/>
                <w:szCs w:val="18"/>
              </w:rPr>
              <w:t>Zakon o gradbenih proizvodih (Uradni list RS, št. 82/13)</w:t>
            </w:r>
            <w:r>
              <w:rPr>
                <w:rFonts w:ascii="Arial" w:hAnsi="Arial" w:cs="Arial"/>
                <w:color w:val="000000"/>
                <w:sz w:val="18"/>
                <w:szCs w:val="18"/>
              </w:rPr>
              <w:t>,</w:t>
            </w:r>
          </w:p>
          <w:p w14:paraId="79D88188" w14:textId="77777777" w:rsidR="00081912" w:rsidRPr="00492FB7" w:rsidRDefault="00081912" w:rsidP="00492FB7">
            <w:pPr>
              <w:pStyle w:val="Odstavekseznama"/>
              <w:numPr>
                <w:ilvl w:val="0"/>
                <w:numId w:val="1"/>
              </w:numPr>
              <w:jc w:val="both"/>
              <w:rPr>
                <w:rFonts w:ascii="Arial" w:hAnsi="Arial" w:cs="Arial"/>
                <w:color w:val="000000"/>
                <w:sz w:val="18"/>
                <w:szCs w:val="18"/>
              </w:rPr>
            </w:pPr>
            <w:r w:rsidRPr="00081912">
              <w:rPr>
                <w:rFonts w:ascii="Arial" w:hAnsi="Arial" w:cs="Arial"/>
                <w:color w:val="000000"/>
                <w:sz w:val="18"/>
                <w:szCs w:val="18"/>
              </w:rPr>
              <w:t>Interventni zakon za odpravo ovir pri izvedbi pomembnih investicij za zagon gospodarstva po epidemiji COVID-19 (Uradni list RS, št. 80/2020),</w:t>
            </w:r>
          </w:p>
          <w:p w14:paraId="01EE3971" w14:textId="77777777" w:rsidR="00621DD3" w:rsidRDefault="00621DD3" w:rsidP="00A243C3">
            <w:pPr>
              <w:numPr>
                <w:ilvl w:val="0"/>
                <w:numId w:val="1"/>
              </w:numPr>
              <w:jc w:val="both"/>
              <w:rPr>
                <w:rFonts w:ascii="Arial" w:hAnsi="Arial" w:cs="Arial"/>
                <w:color w:val="000000"/>
                <w:sz w:val="18"/>
                <w:szCs w:val="18"/>
              </w:rPr>
            </w:pPr>
            <w:r w:rsidRPr="00B01FD6">
              <w:rPr>
                <w:rFonts w:ascii="Arial" w:hAnsi="Arial" w:cs="Arial"/>
                <w:color w:val="000000"/>
                <w:sz w:val="18"/>
                <w:szCs w:val="18"/>
              </w:rPr>
              <w:t>Zakon o varnosti in zdravju pri delu (Uradni list RS, št. 43/11)</w:t>
            </w:r>
            <w:r>
              <w:rPr>
                <w:rFonts w:ascii="Arial" w:hAnsi="Arial" w:cs="Arial"/>
                <w:color w:val="000000"/>
                <w:sz w:val="18"/>
                <w:szCs w:val="18"/>
              </w:rPr>
              <w:t>,</w:t>
            </w:r>
          </w:p>
          <w:p w14:paraId="2B1E616B" w14:textId="77777777" w:rsidR="00621DD3" w:rsidRDefault="00621DD3" w:rsidP="00A243C3">
            <w:pPr>
              <w:numPr>
                <w:ilvl w:val="0"/>
                <w:numId w:val="1"/>
              </w:numPr>
              <w:jc w:val="both"/>
              <w:rPr>
                <w:rFonts w:ascii="Arial" w:hAnsi="Arial" w:cs="Arial"/>
                <w:color w:val="000000"/>
                <w:sz w:val="18"/>
                <w:szCs w:val="18"/>
              </w:rPr>
            </w:pPr>
            <w:r w:rsidRPr="00B01FD6">
              <w:rPr>
                <w:rFonts w:ascii="Arial" w:hAnsi="Arial" w:cs="Arial"/>
                <w:color w:val="000000"/>
                <w:sz w:val="18"/>
                <w:szCs w:val="18"/>
              </w:rPr>
              <w:t>Uredba o odpadkih (Uradni list RS, št. 37/15</w:t>
            </w:r>
            <w:r>
              <w:rPr>
                <w:rFonts w:ascii="Arial" w:hAnsi="Arial" w:cs="Arial"/>
                <w:color w:val="000000"/>
                <w:sz w:val="18"/>
                <w:szCs w:val="18"/>
              </w:rPr>
              <w:t xml:space="preserve">, </w:t>
            </w:r>
            <w:r w:rsidRPr="00B01FD6">
              <w:rPr>
                <w:rFonts w:ascii="Arial" w:hAnsi="Arial" w:cs="Arial"/>
                <w:color w:val="000000"/>
                <w:sz w:val="18"/>
                <w:szCs w:val="18"/>
              </w:rPr>
              <w:t>69/15</w:t>
            </w:r>
            <w:r>
              <w:rPr>
                <w:rFonts w:ascii="Arial" w:hAnsi="Arial" w:cs="Arial"/>
                <w:color w:val="000000"/>
                <w:sz w:val="18"/>
                <w:szCs w:val="18"/>
              </w:rPr>
              <w:t xml:space="preserve"> in 129/20</w:t>
            </w:r>
            <w:r w:rsidRPr="00B01FD6">
              <w:rPr>
                <w:rFonts w:ascii="Arial" w:hAnsi="Arial" w:cs="Arial"/>
                <w:color w:val="000000"/>
                <w:sz w:val="18"/>
                <w:szCs w:val="18"/>
              </w:rPr>
              <w:t>)</w:t>
            </w:r>
            <w:r>
              <w:rPr>
                <w:rFonts w:ascii="Arial" w:hAnsi="Arial" w:cs="Arial"/>
                <w:color w:val="000000"/>
                <w:sz w:val="18"/>
                <w:szCs w:val="18"/>
              </w:rPr>
              <w:t>,</w:t>
            </w:r>
          </w:p>
          <w:p w14:paraId="478C16A5" w14:textId="77777777" w:rsidR="00621DD3" w:rsidRDefault="00621DD3" w:rsidP="00A243C3">
            <w:pPr>
              <w:numPr>
                <w:ilvl w:val="0"/>
                <w:numId w:val="1"/>
              </w:numPr>
              <w:jc w:val="both"/>
              <w:rPr>
                <w:rFonts w:ascii="Arial" w:hAnsi="Arial" w:cs="Arial"/>
                <w:color w:val="000000"/>
                <w:sz w:val="18"/>
                <w:szCs w:val="18"/>
              </w:rPr>
            </w:pPr>
            <w:r w:rsidRPr="00B01FD6">
              <w:rPr>
                <w:rFonts w:ascii="Arial" w:hAnsi="Arial" w:cs="Arial"/>
                <w:color w:val="000000"/>
                <w:sz w:val="18"/>
                <w:szCs w:val="18"/>
              </w:rPr>
              <w:t>Uredba o zagotavljanju varnosti in zdravja pri delu na začasnih in premičnih gradbiščih (Uradni list RS, št. 83/05 in 43/11 – ZVZD-1)</w:t>
            </w:r>
            <w:r>
              <w:rPr>
                <w:rFonts w:ascii="Arial" w:hAnsi="Arial" w:cs="Arial"/>
                <w:color w:val="000000"/>
                <w:sz w:val="18"/>
                <w:szCs w:val="18"/>
              </w:rPr>
              <w:t>,</w:t>
            </w:r>
          </w:p>
          <w:p w14:paraId="644DA170" w14:textId="77777777"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1373C4D" w14:textId="77777777" w:rsidR="00754746" w:rsidRPr="00754746" w:rsidRDefault="00754746" w:rsidP="00621DD3">
            <w:pPr>
              <w:numPr>
                <w:ilvl w:val="0"/>
                <w:numId w:val="1"/>
              </w:numPr>
              <w:jc w:val="both"/>
              <w:rPr>
                <w:rFonts w:ascii="Arial" w:hAnsi="Arial" w:cs="Arial"/>
                <w:color w:val="000000"/>
                <w:sz w:val="18"/>
                <w:szCs w:val="18"/>
              </w:rPr>
            </w:pPr>
            <w:proofErr w:type="spellStart"/>
            <w:r w:rsidRPr="00D4256C">
              <w:rPr>
                <w:rFonts w:ascii="Arial" w:eastAsia="PMingLiU" w:hAnsi="Arial" w:cs="Arial"/>
                <w:sz w:val="18"/>
                <w:szCs w:val="18"/>
                <w:shd w:val="clear" w:color="auto" w:fill="FFFFFF"/>
                <w:lang w:val="en-US" w:bidi="he-IL"/>
              </w:rPr>
              <w:t>Uredbe</w:t>
            </w:r>
            <w:proofErr w:type="spellEnd"/>
            <w:r w:rsidRPr="00D4256C">
              <w:rPr>
                <w:rFonts w:ascii="Arial" w:eastAsia="PMingLiU" w:hAnsi="Arial" w:cs="Arial"/>
                <w:sz w:val="18"/>
                <w:szCs w:val="18"/>
                <w:shd w:val="clear" w:color="auto" w:fill="FFFFFF"/>
                <w:lang w:val="en-US" w:bidi="he-IL"/>
              </w:rPr>
              <w:t xml:space="preserve"> o </w:t>
            </w:r>
            <w:proofErr w:type="spellStart"/>
            <w:r w:rsidRPr="00D4256C">
              <w:rPr>
                <w:rFonts w:ascii="Arial" w:eastAsia="PMingLiU" w:hAnsi="Arial" w:cs="Arial"/>
                <w:sz w:val="18"/>
                <w:szCs w:val="18"/>
                <w:shd w:val="clear" w:color="auto" w:fill="FFFFFF"/>
                <w:lang w:val="en-US" w:bidi="he-IL"/>
              </w:rPr>
              <w:t>zelenem</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javnem</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naročanju</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Uradni</w:t>
            </w:r>
            <w:proofErr w:type="spellEnd"/>
            <w:r w:rsidRPr="00D4256C">
              <w:rPr>
                <w:rFonts w:ascii="Arial" w:eastAsia="PMingLiU" w:hAnsi="Arial" w:cs="Arial"/>
                <w:sz w:val="18"/>
                <w:szCs w:val="18"/>
                <w:shd w:val="clear" w:color="auto" w:fill="FFFFFF"/>
                <w:lang w:val="en-US" w:bidi="he-IL"/>
              </w:rPr>
              <w:t xml:space="preserve"> list RS, </w:t>
            </w:r>
            <w:proofErr w:type="spellStart"/>
            <w:r w:rsidRPr="00D4256C">
              <w:rPr>
                <w:rFonts w:ascii="Arial" w:eastAsia="PMingLiU" w:hAnsi="Arial" w:cs="Arial"/>
                <w:sz w:val="18"/>
                <w:szCs w:val="18"/>
                <w:shd w:val="clear" w:color="auto" w:fill="FFFFFF"/>
                <w:lang w:val="en-US" w:bidi="he-IL"/>
              </w:rPr>
              <w:t>št</w:t>
            </w:r>
            <w:proofErr w:type="spellEnd"/>
            <w:r w:rsidRPr="00D4256C">
              <w:rPr>
                <w:rFonts w:ascii="Arial" w:eastAsia="PMingLiU" w:hAnsi="Arial" w:cs="Arial"/>
                <w:sz w:val="18"/>
                <w:szCs w:val="18"/>
                <w:shd w:val="clear" w:color="auto" w:fill="FFFFFF"/>
                <w:lang w:val="en-US" w:bidi="he-IL"/>
              </w:rPr>
              <w:t>. 51/17</w:t>
            </w:r>
            <w:r>
              <w:rPr>
                <w:rFonts w:ascii="Arial" w:eastAsia="PMingLiU" w:hAnsi="Arial" w:cs="Arial"/>
                <w:sz w:val="18"/>
                <w:szCs w:val="18"/>
                <w:shd w:val="clear" w:color="auto" w:fill="FFFFFF"/>
                <w:lang w:val="en-US" w:bidi="he-IL"/>
              </w:rPr>
              <w:t>,</w:t>
            </w:r>
            <w:r w:rsidRPr="00D4256C">
              <w:rPr>
                <w:rFonts w:ascii="Arial" w:eastAsia="PMingLiU" w:hAnsi="Arial" w:cs="Arial"/>
                <w:sz w:val="18"/>
                <w:szCs w:val="18"/>
                <w:shd w:val="clear" w:color="auto" w:fill="FFFFFF"/>
                <w:lang w:val="en-US" w:bidi="he-IL"/>
              </w:rPr>
              <w:t xml:space="preserve"> 64/19</w:t>
            </w:r>
            <w:r>
              <w:rPr>
                <w:rFonts w:ascii="Arial" w:eastAsia="PMingLiU" w:hAnsi="Arial" w:cs="Arial"/>
                <w:sz w:val="18"/>
                <w:szCs w:val="18"/>
                <w:shd w:val="clear" w:color="auto" w:fill="FFFFFF"/>
                <w:lang w:val="en-US" w:bidi="he-IL"/>
              </w:rPr>
              <w:t xml:space="preserve"> in 121/21</w:t>
            </w:r>
            <w:r w:rsidRPr="00D4256C">
              <w:rPr>
                <w:rFonts w:ascii="Arial" w:eastAsia="PMingLiU" w:hAnsi="Arial" w:cs="Arial"/>
                <w:i/>
                <w:iCs/>
                <w:sz w:val="18"/>
                <w:szCs w:val="18"/>
                <w:shd w:val="clear" w:color="auto" w:fill="FFFFFF"/>
                <w:lang w:val="en-US" w:bidi="he-IL"/>
              </w:rPr>
              <w:t>)</w:t>
            </w:r>
            <w:r>
              <w:rPr>
                <w:rFonts w:ascii="Arial" w:eastAsia="PMingLiU" w:hAnsi="Arial" w:cs="Arial"/>
                <w:i/>
                <w:iCs/>
                <w:sz w:val="18"/>
                <w:szCs w:val="18"/>
                <w:shd w:val="clear" w:color="auto" w:fill="FFFFFF"/>
                <w:lang w:val="en-US" w:bidi="he-IL"/>
              </w:rPr>
              <w:t>,</w:t>
            </w:r>
          </w:p>
          <w:p w14:paraId="0F111E0F" w14:textId="77777777" w:rsidR="00621DD3" w:rsidRDefault="00621DD3" w:rsidP="00621DD3">
            <w:pPr>
              <w:numPr>
                <w:ilvl w:val="0"/>
                <w:numId w:val="1"/>
              </w:numPr>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14:paraId="1EBACEE3" w14:textId="77777777" w:rsidR="00621DD3" w:rsidRPr="00351236" w:rsidRDefault="00621DD3" w:rsidP="00621DD3">
            <w:pPr>
              <w:numPr>
                <w:ilvl w:val="0"/>
                <w:numId w:val="1"/>
              </w:numPr>
              <w:jc w:val="both"/>
              <w:rPr>
                <w:rFonts w:ascii="Arial" w:hAnsi="Arial" w:cs="Arial"/>
                <w:color w:val="000000"/>
                <w:sz w:val="18"/>
                <w:szCs w:val="18"/>
              </w:rPr>
            </w:pPr>
            <w:r w:rsidRPr="00351236">
              <w:rPr>
                <w:rFonts w:ascii="Arial" w:hAnsi="Arial" w:cs="Arial"/>
                <w:color w:val="000000"/>
                <w:sz w:val="18"/>
                <w:szCs w:val="18"/>
              </w:rPr>
              <w:t>Uredba Komisije (ES) št. 1828/2006 z dne 8. decembra 2006 o pravilih za izvajanje Uredbe Sveta (ES) št. 1083/2006 o splošnih določbah o Evropskem skladu za regionalni razvoj, Evropskem socialnem skladu in Kohezijskem skladu ter Uredbe (ES) št. 1080/2006 Evropskega parlamenta in Sveta o Evropskem skladu za regionalni razvoj</w:t>
            </w:r>
            <w:r>
              <w:rPr>
                <w:rFonts w:ascii="Arial" w:hAnsi="Arial" w:cs="Arial"/>
                <w:color w:val="000000"/>
                <w:sz w:val="18"/>
                <w:szCs w:val="18"/>
              </w:rPr>
              <w:t>,</w:t>
            </w:r>
          </w:p>
          <w:p w14:paraId="7F9F9F18" w14:textId="77777777" w:rsidR="00621DD3" w:rsidRPr="00351236" w:rsidRDefault="00621DD3" w:rsidP="00621DD3">
            <w:pPr>
              <w:numPr>
                <w:ilvl w:val="0"/>
                <w:numId w:val="1"/>
              </w:numPr>
              <w:jc w:val="both"/>
              <w:rPr>
                <w:rFonts w:ascii="Arial" w:hAnsi="Arial" w:cs="Arial"/>
                <w:color w:val="000000"/>
                <w:sz w:val="18"/>
                <w:szCs w:val="18"/>
              </w:rPr>
            </w:pPr>
            <w:r w:rsidRPr="00351236">
              <w:rPr>
                <w:rFonts w:ascii="Arial" w:hAnsi="Arial" w:cs="Arial"/>
                <w:color w:val="000000"/>
                <w:sz w:val="18"/>
                <w:szCs w:val="18"/>
              </w:rPr>
              <w:t>Uredba Sveta (ES) št. 1083/2006 o splošnih določbah o Evropskem skladu za regionalni razvoj, Evropskem socialnem skladu in Kohezijskem skladu</w:t>
            </w:r>
            <w:r>
              <w:rPr>
                <w:rFonts w:ascii="Arial" w:hAnsi="Arial" w:cs="Arial"/>
                <w:color w:val="000000"/>
                <w:sz w:val="18"/>
                <w:szCs w:val="18"/>
              </w:rPr>
              <w:t>,</w:t>
            </w:r>
          </w:p>
          <w:p w14:paraId="29A76A9C" w14:textId="77777777" w:rsidR="00621DD3" w:rsidRPr="00351236" w:rsidRDefault="00621DD3" w:rsidP="00621DD3">
            <w:pPr>
              <w:numPr>
                <w:ilvl w:val="0"/>
                <w:numId w:val="1"/>
              </w:numPr>
              <w:jc w:val="both"/>
              <w:rPr>
                <w:rFonts w:ascii="Arial" w:hAnsi="Arial" w:cs="Arial"/>
                <w:color w:val="000000"/>
                <w:sz w:val="18"/>
                <w:szCs w:val="18"/>
              </w:rPr>
            </w:pPr>
            <w:r w:rsidRPr="00351236">
              <w:rPr>
                <w:rFonts w:ascii="Arial" w:hAnsi="Arial" w:cs="Arial"/>
                <w:color w:val="000000"/>
                <w:sz w:val="18"/>
                <w:szCs w:val="18"/>
              </w:rPr>
              <w:t xml:space="preserve">Uredba (EU) št. 1303/2013 Evropskega parlamenta in Sveta z dne 17. decembra 2013 o skupnih določbah o Evropskem skladu za regionalni razvoj, Evropskem socialnem skladu, Kohezijskem skladu, Evropskem kmetijskem skladu za razvoj podeželja in Evropskem skladu za pomorstvo in ribištvo, o </w:t>
            </w:r>
            <w:r w:rsidRPr="00351236">
              <w:rPr>
                <w:rFonts w:ascii="Arial" w:hAnsi="Arial" w:cs="Arial"/>
                <w:color w:val="000000"/>
                <w:sz w:val="18"/>
                <w:szCs w:val="18"/>
              </w:rPr>
              <w:lastRenderedPageBreak/>
              <w:t>splošnih določbah o Evropskem skladu za regionalni razvoj, Evropskem socialnem skladu, Kohezijskem skladu in Evropskem skladu za pomorstvo in ribištvo ter o razveljavitvi Uredbe Sveta (ES) št. 1083/2006</w:t>
            </w:r>
            <w:r>
              <w:rPr>
                <w:rFonts w:ascii="Arial" w:hAnsi="Arial" w:cs="Arial"/>
                <w:color w:val="000000"/>
                <w:sz w:val="18"/>
                <w:szCs w:val="18"/>
              </w:rPr>
              <w:t>,</w:t>
            </w:r>
          </w:p>
          <w:p w14:paraId="16B1A523" w14:textId="77777777" w:rsidR="00621DD3" w:rsidRPr="00351236" w:rsidRDefault="00621DD3" w:rsidP="00621DD3">
            <w:pPr>
              <w:numPr>
                <w:ilvl w:val="0"/>
                <w:numId w:val="1"/>
              </w:numPr>
              <w:jc w:val="both"/>
              <w:rPr>
                <w:rFonts w:ascii="Arial" w:hAnsi="Arial" w:cs="Arial"/>
                <w:color w:val="000000"/>
                <w:sz w:val="18"/>
                <w:szCs w:val="18"/>
              </w:rPr>
            </w:pPr>
            <w:r w:rsidRPr="00351236">
              <w:rPr>
                <w:rFonts w:ascii="Arial" w:hAnsi="Arial" w:cs="Arial"/>
                <w:color w:val="000000"/>
                <w:sz w:val="18"/>
                <w:szCs w:val="18"/>
              </w:rPr>
              <w:t>Delegirana Uredba Komisije (EU) št. 480/2014 z dne 3. marca 2014 o dopolnitvi Uredbe (EU) št. 1303/2013 Evropskega parlamenta in Sveta o skupnih določbah o Evropskem skladu za regionalni razvoj, Evropskem socialnem skladu, Kohezijskem skladu, Evropskem kmetijskem skladu za razvoj podeželja in Evropskem skladu za pomorstvo in ribištvo ter o splošnih določbah o Evropskem skladu za regionalni razvoj, Evropskem socialnem skladu, Kohezijskem skladu in Evropskem skladu za pomorstvo in ribištvo</w:t>
            </w:r>
            <w:r>
              <w:rPr>
                <w:rFonts w:ascii="Arial" w:hAnsi="Arial" w:cs="Arial"/>
                <w:color w:val="000000"/>
                <w:sz w:val="18"/>
                <w:szCs w:val="18"/>
              </w:rPr>
              <w:t>,</w:t>
            </w:r>
          </w:p>
          <w:p w14:paraId="3818E79D" w14:textId="77777777" w:rsidR="00621DD3" w:rsidRPr="00351236" w:rsidRDefault="00621DD3" w:rsidP="00621DD3">
            <w:pPr>
              <w:numPr>
                <w:ilvl w:val="0"/>
                <w:numId w:val="1"/>
              </w:numPr>
              <w:jc w:val="both"/>
              <w:rPr>
                <w:rFonts w:ascii="Arial" w:hAnsi="Arial" w:cs="Arial"/>
                <w:color w:val="000000"/>
                <w:sz w:val="18"/>
                <w:szCs w:val="18"/>
              </w:rPr>
            </w:pPr>
            <w:r w:rsidRPr="00351236">
              <w:rPr>
                <w:rFonts w:ascii="Arial" w:hAnsi="Arial" w:cs="Arial"/>
                <w:color w:val="000000"/>
                <w:sz w:val="18"/>
                <w:szCs w:val="18"/>
              </w:rPr>
              <w:t>Pravilnik o zahtevah za zagotavljanje varnosti in zdravja delavcev na delovnih mestih (Uradni list RS, št. 89/99, 39/05 in 43/11 - ZVZD-1)</w:t>
            </w:r>
            <w:r>
              <w:rPr>
                <w:rFonts w:ascii="Arial" w:hAnsi="Arial" w:cs="Arial"/>
                <w:color w:val="000000"/>
                <w:sz w:val="18"/>
                <w:szCs w:val="18"/>
              </w:rPr>
              <w:t>,</w:t>
            </w:r>
          </w:p>
          <w:p w14:paraId="2E7A38D8" w14:textId="77777777" w:rsidR="00621DD3" w:rsidRPr="00094AD2" w:rsidRDefault="00621DD3" w:rsidP="00094AD2">
            <w:pPr>
              <w:numPr>
                <w:ilvl w:val="0"/>
                <w:numId w:val="1"/>
              </w:numPr>
              <w:jc w:val="both"/>
              <w:rPr>
                <w:rFonts w:ascii="Arial" w:hAnsi="Arial" w:cs="Arial"/>
                <w:color w:val="000000"/>
                <w:sz w:val="18"/>
                <w:szCs w:val="18"/>
              </w:rPr>
            </w:pPr>
            <w:r w:rsidRPr="00351236">
              <w:rPr>
                <w:rFonts w:ascii="Arial" w:hAnsi="Arial" w:cs="Arial"/>
                <w:color w:val="000000"/>
                <w:sz w:val="18"/>
                <w:szCs w:val="18"/>
              </w:rPr>
              <w:t xml:space="preserve">Pravilnik o gradbiščih (Uradni list RS, št. 55/08, 54/09 - </w:t>
            </w:r>
            <w:proofErr w:type="spellStart"/>
            <w:r w:rsidRPr="00351236">
              <w:rPr>
                <w:rFonts w:ascii="Arial" w:hAnsi="Arial" w:cs="Arial"/>
                <w:color w:val="000000"/>
                <w:sz w:val="18"/>
                <w:szCs w:val="18"/>
              </w:rPr>
              <w:t>popr</w:t>
            </w:r>
            <w:proofErr w:type="spellEnd"/>
            <w:r w:rsidRPr="00351236">
              <w:rPr>
                <w:rFonts w:ascii="Arial" w:hAnsi="Arial" w:cs="Arial"/>
                <w:color w:val="000000"/>
                <w:sz w:val="18"/>
                <w:szCs w:val="18"/>
              </w:rPr>
              <w:t>. in 61/17 - GZ)</w:t>
            </w:r>
            <w:r w:rsidR="00094AD2">
              <w:rPr>
                <w:rFonts w:ascii="Arial" w:hAnsi="Arial" w:cs="Arial"/>
                <w:color w:val="000000"/>
                <w:sz w:val="18"/>
                <w:szCs w:val="18"/>
              </w:rPr>
              <w:t xml:space="preserve"> </w:t>
            </w:r>
            <w:r w:rsidRPr="00094AD2">
              <w:rPr>
                <w:rFonts w:ascii="Arial" w:hAnsi="Arial" w:cs="Arial"/>
                <w:color w:val="000000"/>
                <w:sz w:val="18"/>
                <w:szCs w:val="18"/>
              </w:rPr>
              <w:t>in</w:t>
            </w:r>
          </w:p>
          <w:p w14:paraId="21E382E6" w14:textId="77777777" w:rsidR="00621DD3" w:rsidRPr="00957001" w:rsidRDefault="00621DD3" w:rsidP="00621DD3">
            <w:pPr>
              <w:numPr>
                <w:ilvl w:val="0"/>
                <w:numId w:val="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 vključno s področjem črpanja.</w:t>
            </w:r>
          </w:p>
        </w:tc>
      </w:tr>
    </w:tbl>
    <w:p w14:paraId="1F1DB0DA" w14:textId="773E05C0"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V primeru nastopanja subjekta za katerega je na podlagi določbe 35. člena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in relevantne določbe ZJN-3. V primeru kršitev navedenih določb bo takšna ponudba izločena iz nadaljnjega postopka.</w:t>
      </w:r>
    </w:p>
    <w:p w14:paraId="5116512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ED72B8" w:rsidRPr="00957001" w14:paraId="2DAD7BA7" w14:textId="77777777">
        <w:tc>
          <w:tcPr>
            <w:tcW w:w="0" w:type="auto"/>
            <w:tcMar>
              <w:top w:w="0" w:type="auto"/>
              <w:bottom w:w="0" w:type="auto"/>
            </w:tcMar>
          </w:tcPr>
          <w:p w14:paraId="6033C9E3" w14:textId="77777777" w:rsidR="00ED72B8" w:rsidRPr="00957001" w:rsidRDefault="00565763" w:rsidP="006938BC">
            <w:pPr>
              <w:numPr>
                <w:ilvl w:val="0"/>
                <w:numId w:val="2"/>
              </w:numPr>
              <w:jc w:val="both"/>
              <w:rPr>
                <w:rFonts w:ascii="Arial" w:hAnsi="Arial" w:cs="Arial"/>
                <w:color w:val="000000"/>
                <w:sz w:val="18"/>
                <w:szCs w:val="18"/>
              </w:rPr>
            </w:pPr>
            <w:r w:rsidRPr="00957001">
              <w:rPr>
                <w:rFonts w:ascii="Arial" w:hAnsi="Arial" w:cs="Arial"/>
                <w:color w:val="000000"/>
                <w:sz w:val="18"/>
                <w:szCs w:val="18"/>
              </w:rPr>
              <w:t xml:space="preserve">svojih ustanoviteljih, družbenikih, delničarjih, </w:t>
            </w:r>
            <w:proofErr w:type="spellStart"/>
            <w:r w:rsidRPr="00957001">
              <w:rPr>
                <w:rFonts w:ascii="Arial" w:hAnsi="Arial" w:cs="Arial"/>
                <w:color w:val="000000"/>
                <w:sz w:val="18"/>
                <w:szCs w:val="18"/>
              </w:rPr>
              <w:t>komanditistih</w:t>
            </w:r>
            <w:proofErr w:type="spellEnd"/>
            <w:r w:rsidRPr="00957001">
              <w:rPr>
                <w:rFonts w:ascii="Arial" w:hAnsi="Arial" w:cs="Arial"/>
                <w:color w:val="000000"/>
                <w:sz w:val="18"/>
                <w:szCs w:val="18"/>
              </w:rPr>
              <w:t xml:space="preserve"> ali drugih lastnikih in podatke o lastniških deležih navedenih oseb in</w:t>
            </w:r>
          </w:p>
          <w:p w14:paraId="3DD4F450" w14:textId="77777777" w:rsidR="00ED72B8" w:rsidRPr="00957001" w:rsidRDefault="00565763" w:rsidP="006938BC">
            <w:pPr>
              <w:numPr>
                <w:ilvl w:val="0"/>
                <w:numId w:val="2"/>
              </w:numPr>
              <w:jc w:val="both"/>
              <w:rPr>
                <w:rFonts w:ascii="Arial" w:hAnsi="Arial" w:cs="Arial"/>
                <w:color w:val="000000"/>
                <w:sz w:val="18"/>
                <w:szCs w:val="18"/>
              </w:rPr>
            </w:pPr>
            <w:r w:rsidRPr="00957001">
              <w:rPr>
                <w:rFonts w:ascii="Arial" w:hAnsi="Arial" w:cs="Arial"/>
                <w:color w:val="000000"/>
                <w:sz w:val="18"/>
                <w:szCs w:val="18"/>
              </w:rPr>
              <w:t>gospodarskih subjektih, za katere se glede na določbe zakona, ki ureja gospodarske družbe, šteje, da so z njim povezane družbe.</w:t>
            </w:r>
          </w:p>
        </w:tc>
      </w:tr>
    </w:tbl>
    <w:p w14:paraId="736D804B"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Izbrani ponudnik mora podatke posredovati naročniku v roku osmih dni od prejema naročnikovega poziva.</w:t>
      </w:r>
    </w:p>
    <w:p w14:paraId="4ADFBA2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F53C3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213DFD8"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95" w:type="pct"/>
        <w:tblInd w:w="108" w:type="dxa"/>
        <w:tblLook w:val="04A0" w:firstRow="1" w:lastRow="0" w:firstColumn="1" w:lastColumn="0" w:noHBand="0" w:noVBand="1"/>
      </w:tblPr>
      <w:tblGrid>
        <w:gridCol w:w="4819"/>
      </w:tblGrid>
      <w:tr w:rsidR="00ED72B8" w:rsidRPr="00957001" w14:paraId="55BE8AA0" w14:textId="77777777" w:rsidTr="004B65C4">
        <w:tc>
          <w:tcPr>
            <w:tcW w:w="5000" w:type="pct"/>
            <w:shd w:val="clear" w:color="auto" w:fill="000000"/>
            <w:tcMar>
              <w:top w:w="150" w:type="dxa"/>
              <w:bottom w:w="150" w:type="dxa"/>
            </w:tcMar>
            <w:vAlign w:val="center"/>
          </w:tcPr>
          <w:p w14:paraId="7F7F67D0"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09D903E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Razpisna dokumentacija je pripravljena v slovenskem jeziku. Ponudbe se oddajo v slovenskem jeziku.</w:t>
      </w:r>
    </w:p>
    <w:p w14:paraId="65777E5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436F67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Potrdila tujih organov se predložijo v izvirniku, ki mu je priložen prevod v slovenski jezik.</w:t>
      </w:r>
    </w:p>
    <w:p w14:paraId="3B9A4724"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8A7F8FC"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w:t>
      </w:r>
      <w:r w:rsidRPr="00957001">
        <w:rPr>
          <w:rFonts w:ascii="Arial" w:hAnsi="Arial" w:cs="Arial"/>
          <w:color w:val="000000"/>
          <w:sz w:val="18"/>
          <w:szCs w:val="18"/>
        </w:rPr>
        <w:lastRenderedPageBreak/>
        <w:t>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ED72B8" w:rsidRPr="00957001" w14:paraId="74425A18" w14:textId="77777777">
        <w:tc>
          <w:tcPr>
            <w:tcW w:w="0" w:type="auto"/>
            <w:shd w:val="clear" w:color="auto" w:fill="000000"/>
            <w:tcMar>
              <w:top w:w="150" w:type="dxa"/>
              <w:bottom w:w="150" w:type="dxa"/>
            </w:tcMar>
            <w:vAlign w:val="center"/>
          </w:tcPr>
          <w:p w14:paraId="4F07AB45"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4. Skupna ponudba</w:t>
            </w:r>
          </w:p>
        </w:tc>
      </w:tr>
    </w:tbl>
    <w:p w14:paraId="3087375E"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ED72B8" w:rsidRPr="00957001" w14:paraId="5985D589" w14:textId="77777777">
        <w:tc>
          <w:tcPr>
            <w:tcW w:w="0" w:type="auto"/>
            <w:tcMar>
              <w:top w:w="0" w:type="auto"/>
              <w:bottom w:w="0" w:type="auto"/>
            </w:tcMar>
          </w:tcPr>
          <w:p w14:paraId="4E63D34F" w14:textId="77777777" w:rsidR="00ED72B8"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imenovanje nosilca posla pri izvedbi javnega naročila,</w:t>
            </w:r>
          </w:p>
          <w:p w14:paraId="66AE6672" w14:textId="77777777" w:rsidR="00DB52C8" w:rsidRPr="00DB52C8" w:rsidRDefault="00DB52C8"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navedb</w:t>
            </w:r>
            <w:r>
              <w:rPr>
                <w:rFonts w:ascii="Arial" w:hAnsi="Arial" w:cs="Arial"/>
                <w:color w:val="000000"/>
                <w:sz w:val="18"/>
                <w:szCs w:val="18"/>
              </w:rPr>
              <w:t>a</w:t>
            </w:r>
            <w:r w:rsidRPr="00512FA1">
              <w:rPr>
                <w:rFonts w:ascii="Arial" w:hAnsi="Arial" w:cs="Arial"/>
                <w:color w:val="000000"/>
                <w:sz w:val="18"/>
                <w:szCs w:val="18"/>
              </w:rPr>
              <w:t xml:space="preserve"> vseh partnerjev v skupni (naziv in naslov partnerja, zakonitega zastopnika, mati</w:t>
            </w:r>
            <w:r w:rsidRPr="00512FA1">
              <w:rPr>
                <w:rFonts w:ascii="Arial" w:hAnsi="Arial" w:cs="Arial" w:hint="eastAsia"/>
                <w:color w:val="000000"/>
                <w:sz w:val="18"/>
                <w:szCs w:val="18"/>
              </w:rPr>
              <w:t>č</w:t>
            </w:r>
            <w:r w:rsidRPr="00512FA1">
              <w:rPr>
                <w:rFonts w:ascii="Arial" w:hAnsi="Arial" w:cs="Arial"/>
                <w:color w:val="000000"/>
                <w:sz w:val="18"/>
                <w:szCs w:val="18"/>
              </w:rPr>
              <w:t>na številka, dav</w:t>
            </w:r>
            <w:r w:rsidRPr="00512FA1">
              <w:rPr>
                <w:rFonts w:ascii="Arial" w:hAnsi="Arial" w:cs="Arial" w:hint="eastAsia"/>
                <w:color w:val="000000"/>
                <w:sz w:val="18"/>
                <w:szCs w:val="18"/>
              </w:rPr>
              <w:t>č</w:t>
            </w:r>
            <w:r w:rsidRPr="00512FA1">
              <w:rPr>
                <w:rFonts w:ascii="Arial" w:hAnsi="Arial" w:cs="Arial"/>
                <w:color w:val="000000"/>
                <w:sz w:val="18"/>
                <w:szCs w:val="18"/>
              </w:rPr>
              <w:t>na številka, številka transakcijskega ra</w:t>
            </w:r>
            <w:r w:rsidRPr="00512FA1">
              <w:rPr>
                <w:rFonts w:ascii="Arial" w:hAnsi="Arial" w:cs="Arial" w:hint="eastAsia"/>
                <w:color w:val="000000"/>
                <w:sz w:val="18"/>
                <w:szCs w:val="18"/>
              </w:rPr>
              <w:t>č</w:t>
            </w:r>
            <w:r w:rsidRPr="00512FA1">
              <w:rPr>
                <w:rFonts w:ascii="Arial" w:hAnsi="Arial" w:cs="Arial"/>
                <w:color w:val="000000"/>
                <w:sz w:val="18"/>
                <w:szCs w:val="18"/>
              </w:rPr>
              <w:t xml:space="preserve">una), </w:t>
            </w:r>
          </w:p>
          <w:p w14:paraId="4B9D2112" w14:textId="77777777" w:rsidR="00ED72B8" w:rsidRPr="00957001"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pooblastilo nosilcu posla in odgovorni osebi za podpis ponudbe, za komunikacijo z naročnikom, za zastopnika za sprejem pošiljk ter podpis pogodbe,</w:t>
            </w:r>
          </w:p>
          <w:p w14:paraId="660A7A77" w14:textId="77777777" w:rsidR="00DB52C8" w:rsidRDefault="00DB52C8"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podro</w:t>
            </w:r>
            <w:r w:rsidRPr="00512FA1">
              <w:rPr>
                <w:rFonts w:ascii="Arial" w:hAnsi="Arial" w:cs="Arial" w:hint="eastAsia"/>
                <w:color w:val="000000"/>
                <w:sz w:val="18"/>
                <w:szCs w:val="18"/>
              </w:rPr>
              <w:t>č</w:t>
            </w:r>
            <w:r w:rsidRPr="00512FA1">
              <w:rPr>
                <w:rFonts w:ascii="Arial" w:hAnsi="Arial" w:cs="Arial"/>
                <w:color w:val="000000"/>
                <w:sz w:val="18"/>
                <w:szCs w:val="18"/>
              </w:rPr>
              <w:t xml:space="preserve">je dela, ki ga bo prevzel in izvedel vsak partner v skupni ponudbi in delež vsakega partnerja v skupni ponudbi v % in vrednost del, ki jih prevzema vsak partner v skupni ponudbi, </w:t>
            </w:r>
          </w:p>
          <w:p w14:paraId="3B0919A6" w14:textId="77777777" w:rsidR="00ED72B8"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729B6CA" w14:textId="77777777" w:rsidR="00DB52C8" w:rsidRPr="00DB52C8" w:rsidRDefault="00DB52C8"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dolo</w:t>
            </w:r>
            <w:r w:rsidRPr="00512FA1">
              <w:rPr>
                <w:rFonts w:ascii="Arial" w:hAnsi="Arial" w:cs="Arial" w:hint="eastAsia"/>
                <w:color w:val="000000"/>
                <w:sz w:val="18"/>
                <w:szCs w:val="18"/>
              </w:rPr>
              <w:t>č</w:t>
            </w:r>
            <w:r w:rsidRPr="00512FA1">
              <w:rPr>
                <w:rFonts w:ascii="Arial" w:hAnsi="Arial" w:cs="Arial"/>
                <w:color w:val="000000"/>
                <w:sz w:val="18"/>
                <w:szCs w:val="18"/>
              </w:rPr>
              <w:t>be v primeru izstopa kateregakoli od partnerjev v skupni</w:t>
            </w:r>
            <w:r w:rsidR="005B1248">
              <w:rPr>
                <w:rFonts w:ascii="Arial" w:hAnsi="Arial" w:cs="Arial"/>
                <w:color w:val="000000"/>
                <w:sz w:val="18"/>
                <w:szCs w:val="18"/>
              </w:rPr>
              <w:t xml:space="preserve"> ponudbi</w:t>
            </w:r>
            <w:r w:rsidRPr="00512FA1">
              <w:rPr>
                <w:rFonts w:ascii="Arial" w:hAnsi="Arial" w:cs="Arial"/>
                <w:color w:val="000000"/>
                <w:sz w:val="18"/>
                <w:szCs w:val="18"/>
              </w:rPr>
              <w:t xml:space="preserve">, </w:t>
            </w:r>
          </w:p>
          <w:p w14:paraId="46565A25" w14:textId="77777777" w:rsidR="00DB52C8"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s plačilnimi pogoji iz razpisne dokumentacije,</w:t>
            </w:r>
          </w:p>
          <w:p w14:paraId="79CD1375" w14:textId="77777777" w:rsidR="003667F6" w:rsidRPr="006E34E0" w:rsidRDefault="00DB52C8" w:rsidP="006E34E0">
            <w:pPr>
              <w:numPr>
                <w:ilvl w:val="0"/>
                <w:numId w:val="3"/>
              </w:numPr>
              <w:jc w:val="both"/>
              <w:rPr>
                <w:rFonts w:ascii="Arial" w:hAnsi="Arial" w:cs="Arial"/>
                <w:color w:val="000000"/>
                <w:sz w:val="18"/>
                <w:szCs w:val="18"/>
              </w:rPr>
            </w:pPr>
            <w:r w:rsidRPr="00512FA1">
              <w:rPr>
                <w:rFonts w:ascii="Arial" w:hAnsi="Arial" w:cs="Arial"/>
                <w:color w:val="000000"/>
                <w:sz w:val="18"/>
                <w:szCs w:val="18"/>
              </w:rPr>
              <w:t>na</w:t>
            </w:r>
            <w:r w:rsidRPr="00512FA1">
              <w:rPr>
                <w:rFonts w:ascii="Arial" w:hAnsi="Arial" w:cs="Arial" w:hint="eastAsia"/>
                <w:color w:val="000000"/>
                <w:sz w:val="18"/>
                <w:szCs w:val="18"/>
              </w:rPr>
              <w:t>č</w:t>
            </w:r>
            <w:r w:rsidRPr="00512FA1">
              <w:rPr>
                <w:rFonts w:ascii="Arial" w:hAnsi="Arial" w:cs="Arial"/>
                <w:color w:val="000000"/>
                <w:sz w:val="18"/>
                <w:szCs w:val="18"/>
              </w:rPr>
              <w:t>in pla</w:t>
            </w:r>
            <w:r w:rsidRPr="00512FA1">
              <w:rPr>
                <w:rFonts w:ascii="Arial" w:hAnsi="Arial" w:cs="Arial" w:hint="eastAsia"/>
                <w:color w:val="000000"/>
                <w:sz w:val="18"/>
                <w:szCs w:val="18"/>
              </w:rPr>
              <w:t>č</w:t>
            </w:r>
            <w:r w:rsidR="006E34E0">
              <w:rPr>
                <w:rFonts w:ascii="Arial" w:hAnsi="Arial" w:cs="Arial"/>
                <w:color w:val="000000"/>
                <w:sz w:val="18"/>
                <w:szCs w:val="18"/>
              </w:rPr>
              <w:t>ila preko vodilnega partnerja,</w:t>
            </w:r>
          </w:p>
          <w:p w14:paraId="4B705D6C" w14:textId="77777777" w:rsidR="003667F6"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navedba, da gospodarski subjekti odgovarjajo naročniku neomejeno solidarno za izvedbo celotnega naročila</w:t>
            </w:r>
            <w:r w:rsidR="003667F6">
              <w:rPr>
                <w:rFonts w:ascii="Arial" w:hAnsi="Arial" w:cs="Arial"/>
                <w:color w:val="000000"/>
                <w:sz w:val="18"/>
                <w:szCs w:val="18"/>
              </w:rPr>
              <w:t>, in</w:t>
            </w:r>
          </w:p>
          <w:p w14:paraId="30BCE40F" w14:textId="77777777" w:rsidR="00ED72B8" w:rsidRPr="00957001" w:rsidRDefault="003667F6"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datum, žig in podpis vseh partnerjev v skup</w:t>
            </w:r>
            <w:r>
              <w:rPr>
                <w:rFonts w:ascii="Arial" w:hAnsi="Arial" w:cs="Arial"/>
                <w:color w:val="000000"/>
                <w:sz w:val="18"/>
                <w:szCs w:val="18"/>
              </w:rPr>
              <w:t>ni ponudbi</w:t>
            </w:r>
            <w:r w:rsidRPr="00512FA1">
              <w:rPr>
                <w:rFonts w:ascii="Arial" w:hAnsi="Arial" w:cs="Arial"/>
                <w:color w:val="000000"/>
                <w:sz w:val="18"/>
                <w:szCs w:val="18"/>
              </w:rPr>
              <w:t>.</w:t>
            </w:r>
          </w:p>
        </w:tc>
      </w:tr>
    </w:tbl>
    <w:p w14:paraId="7E5DCA8C"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F305EA2"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ED72B8" w:rsidRPr="00957001" w14:paraId="22391E38" w14:textId="77777777">
        <w:tc>
          <w:tcPr>
            <w:tcW w:w="0" w:type="auto"/>
            <w:shd w:val="clear" w:color="auto" w:fill="000000"/>
            <w:tcMar>
              <w:top w:w="150" w:type="dxa"/>
              <w:bottom w:w="150" w:type="dxa"/>
            </w:tcMar>
            <w:vAlign w:val="center"/>
          </w:tcPr>
          <w:p w14:paraId="2DAB5DC5"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5. Ponudba s podizvajalci</w:t>
            </w:r>
          </w:p>
        </w:tc>
      </w:tr>
    </w:tbl>
    <w:p w14:paraId="0449010C"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 xml:space="preserve">Za </w:t>
      </w:r>
      <w:proofErr w:type="spellStart"/>
      <w:r w:rsidRPr="00957001">
        <w:rPr>
          <w:rFonts w:ascii="Arial" w:hAnsi="Arial" w:cs="Arial"/>
          <w:color w:val="000000"/>
          <w:sz w:val="18"/>
          <w:szCs w:val="18"/>
        </w:rPr>
        <w:t>podizvajalsko</w:t>
      </w:r>
      <w:proofErr w:type="spellEnd"/>
      <w:r w:rsidRPr="00957001">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FB9CD65"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8060"/>
      </w:tblGrid>
      <w:tr w:rsidR="00F965D8" w:rsidRPr="00957001" w14:paraId="6F3E6565" w14:textId="77777777" w:rsidTr="00EB5B7B">
        <w:tc>
          <w:tcPr>
            <w:tcW w:w="0" w:type="auto"/>
            <w:tcMar>
              <w:top w:w="0" w:type="auto"/>
              <w:bottom w:w="0" w:type="auto"/>
            </w:tcMar>
          </w:tcPr>
          <w:p w14:paraId="1609AA0F" w14:textId="77777777" w:rsidR="00F965D8" w:rsidRPr="00957001" w:rsidRDefault="00F965D8" w:rsidP="002168BD">
            <w:pPr>
              <w:numPr>
                <w:ilvl w:val="0"/>
                <w:numId w:val="13"/>
              </w:numPr>
              <w:jc w:val="both"/>
              <w:rPr>
                <w:rFonts w:ascii="Arial" w:hAnsi="Arial" w:cs="Arial"/>
                <w:color w:val="000000"/>
                <w:sz w:val="18"/>
                <w:szCs w:val="18"/>
              </w:rPr>
            </w:pPr>
            <w:r w:rsidRPr="00957001">
              <w:rPr>
                <w:rFonts w:ascii="Arial" w:hAnsi="Arial" w:cs="Arial"/>
                <w:color w:val="000000"/>
                <w:sz w:val="18"/>
                <w:szCs w:val="18"/>
              </w:rPr>
              <w:t xml:space="preserve">vse podizvajalce ter vsak del javnega naročila, ki ga namerava oddati v </w:t>
            </w:r>
            <w:proofErr w:type="spellStart"/>
            <w:r w:rsidRPr="00957001">
              <w:rPr>
                <w:rFonts w:ascii="Arial" w:hAnsi="Arial" w:cs="Arial"/>
                <w:color w:val="000000"/>
                <w:sz w:val="18"/>
                <w:szCs w:val="18"/>
              </w:rPr>
              <w:t>podizvajanje</w:t>
            </w:r>
            <w:proofErr w:type="spellEnd"/>
            <w:r w:rsidRPr="00957001">
              <w:rPr>
                <w:rFonts w:ascii="Arial" w:hAnsi="Arial" w:cs="Arial"/>
                <w:color w:val="000000"/>
                <w:sz w:val="18"/>
                <w:szCs w:val="18"/>
              </w:rPr>
              <w:t>,</w:t>
            </w:r>
          </w:p>
          <w:p w14:paraId="0BCDB96D" w14:textId="77777777" w:rsidR="00F965D8" w:rsidRPr="00957001" w:rsidRDefault="00F965D8" w:rsidP="002168BD">
            <w:pPr>
              <w:numPr>
                <w:ilvl w:val="0"/>
                <w:numId w:val="13"/>
              </w:numPr>
              <w:jc w:val="both"/>
              <w:rPr>
                <w:rFonts w:ascii="Arial" w:hAnsi="Arial" w:cs="Arial"/>
                <w:color w:val="000000"/>
                <w:sz w:val="18"/>
                <w:szCs w:val="18"/>
              </w:rPr>
            </w:pPr>
            <w:r w:rsidRPr="00957001">
              <w:rPr>
                <w:rFonts w:ascii="Arial" w:hAnsi="Arial" w:cs="Arial"/>
                <w:color w:val="000000"/>
                <w:sz w:val="18"/>
                <w:szCs w:val="18"/>
              </w:rPr>
              <w:t>kontaktne podatke in zakonite zastopnike predlaganih podizvajalcev,</w:t>
            </w:r>
          </w:p>
          <w:p w14:paraId="6E4F3202" w14:textId="77777777" w:rsidR="00F965D8" w:rsidRPr="00957001" w:rsidRDefault="00F965D8" w:rsidP="002168BD">
            <w:pPr>
              <w:numPr>
                <w:ilvl w:val="0"/>
                <w:numId w:val="13"/>
              </w:numPr>
              <w:jc w:val="both"/>
              <w:rPr>
                <w:rFonts w:ascii="Arial" w:hAnsi="Arial" w:cs="Arial"/>
                <w:color w:val="000000"/>
                <w:sz w:val="18"/>
                <w:szCs w:val="18"/>
              </w:rPr>
            </w:pPr>
            <w:r w:rsidRPr="00957001">
              <w:rPr>
                <w:rFonts w:ascii="Arial" w:hAnsi="Arial" w:cs="Arial"/>
                <w:color w:val="000000"/>
                <w:sz w:val="18"/>
                <w:szCs w:val="18"/>
              </w:rPr>
              <w:t>priložiti zahtevo podizvajalca za neposredno plačilo, če podizvajalec to zahteva.</w:t>
            </w:r>
          </w:p>
        </w:tc>
      </w:tr>
    </w:tbl>
    <w:p w14:paraId="47C4B878"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0E5B945"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w:t>
      </w:r>
      <w:r w:rsidRPr="00957001">
        <w:rPr>
          <w:rFonts w:ascii="Arial" w:hAnsi="Arial" w:cs="Arial"/>
          <w:color w:val="000000"/>
          <w:sz w:val="18"/>
          <w:szCs w:val="18"/>
        </w:rPr>
        <w:lastRenderedPageBreak/>
        <w:t>zastopnike predlaganih podizvajalcev ter priložiti zahtevo podizvajalca za neposredno plačilo, če podizvajalec to zahteva.</w:t>
      </w:r>
    </w:p>
    <w:p w14:paraId="6801788F"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1B7B06C1"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9BED6CE"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9437BA0"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CEA53FB"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F965D8" w:rsidRPr="00957001" w14:paraId="2B318908" w14:textId="77777777" w:rsidTr="00EB5B7B">
        <w:tc>
          <w:tcPr>
            <w:tcW w:w="0" w:type="auto"/>
            <w:tcMar>
              <w:top w:w="0" w:type="auto"/>
              <w:bottom w:w="0" w:type="auto"/>
            </w:tcMar>
          </w:tcPr>
          <w:p w14:paraId="44A4C07D" w14:textId="77777777" w:rsidR="00F965D8" w:rsidRPr="00957001" w:rsidRDefault="00F965D8" w:rsidP="002168BD">
            <w:pPr>
              <w:numPr>
                <w:ilvl w:val="0"/>
                <w:numId w:val="14"/>
              </w:numPr>
              <w:jc w:val="both"/>
              <w:rPr>
                <w:rFonts w:ascii="Arial" w:hAnsi="Arial" w:cs="Arial"/>
                <w:color w:val="000000"/>
                <w:sz w:val="18"/>
                <w:szCs w:val="18"/>
              </w:rPr>
            </w:pPr>
            <w:r w:rsidRPr="00957001">
              <w:rPr>
                <w:rFonts w:ascii="Arial" w:hAnsi="Arial" w:cs="Arial"/>
                <w:color w:val="000000"/>
                <w:sz w:val="18"/>
                <w:szCs w:val="18"/>
              </w:rPr>
              <w:t>glavni izvajalec v pogodbi pooblastiti naročnika, da na podlagi potrjenega računa oziroma situacije s strani glavnega izvajalca neposredno plačuje podizvajalcu,</w:t>
            </w:r>
          </w:p>
          <w:p w14:paraId="7F79626F" w14:textId="77777777" w:rsidR="00F965D8" w:rsidRPr="00957001" w:rsidRDefault="00F965D8" w:rsidP="002168BD">
            <w:pPr>
              <w:numPr>
                <w:ilvl w:val="0"/>
                <w:numId w:val="14"/>
              </w:numPr>
              <w:jc w:val="both"/>
              <w:rPr>
                <w:rFonts w:ascii="Arial" w:hAnsi="Arial" w:cs="Arial"/>
                <w:color w:val="000000"/>
                <w:sz w:val="18"/>
                <w:szCs w:val="18"/>
              </w:rPr>
            </w:pPr>
            <w:r w:rsidRPr="00957001">
              <w:rPr>
                <w:rFonts w:ascii="Arial" w:hAnsi="Arial" w:cs="Arial"/>
                <w:color w:val="000000"/>
                <w:sz w:val="18"/>
                <w:szCs w:val="18"/>
              </w:rPr>
              <w:t>podizvajalec predložiti soglasje, na podlagi katerega naročnik namesto ponudnika poravna podizvajalčevo terjatev do ponudnika,</w:t>
            </w:r>
          </w:p>
          <w:p w14:paraId="6EC23328" w14:textId="77777777" w:rsidR="00F965D8" w:rsidRPr="00957001" w:rsidRDefault="00F965D8" w:rsidP="002168BD">
            <w:pPr>
              <w:numPr>
                <w:ilvl w:val="0"/>
                <w:numId w:val="14"/>
              </w:numPr>
              <w:jc w:val="both"/>
              <w:rPr>
                <w:rFonts w:ascii="Arial" w:hAnsi="Arial" w:cs="Arial"/>
                <w:color w:val="000000"/>
                <w:sz w:val="18"/>
                <w:szCs w:val="18"/>
              </w:rPr>
            </w:pPr>
            <w:r w:rsidRPr="00957001">
              <w:rPr>
                <w:rFonts w:ascii="Arial" w:hAnsi="Arial" w:cs="Arial"/>
                <w:color w:val="000000"/>
                <w:sz w:val="18"/>
                <w:szCs w:val="18"/>
              </w:rPr>
              <w:t>glavni izvajalec svojemu računu ali situaciji priložiti račun ali situacijo podizvajalca, ki ga je predhodno potrdil.</w:t>
            </w:r>
          </w:p>
        </w:tc>
      </w:tr>
    </w:tbl>
    <w:p w14:paraId="2662C95B" w14:textId="77777777" w:rsidR="00ED72B8" w:rsidRPr="00957001" w:rsidRDefault="00F965D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957001">
        <w:rPr>
          <w:rFonts w:ascii="Arial" w:hAnsi="Arial" w:cs="Arial"/>
          <w:color w:val="000000"/>
          <w:sz w:val="18"/>
          <w:szCs w:val="18"/>
        </w:rPr>
        <w:t>Nepredložitev</w:t>
      </w:r>
      <w:proofErr w:type="spellEnd"/>
      <w:r w:rsidRPr="00957001">
        <w:rPr>
          <w:rFonts w:ascii="Arial" w:hAnsi="Arial" w:cs="Arial"/>
          <w:color w:val="000000"/>
          <w:sz w:val="18"/>
          <w:szCs w:val="18"/>
        </w:rPr>
        <w:t xml:space="preserve"> izjave v roku je razlog za uvedbo </w:t>
      </w:r>
      <w:proofErr w:type="spellStart"/>
      <w:r w:rsidRPr="00957001">
        <w:rPr>
          <w:rFonts w:ascii="Arial" w:hAnsi="Arial" w:cs="Arial"/>
          <w:color w:val="000000"/>
          <w:sz w:val="18"/>
          <w:szCs w:val="18"/>
        </w:rPr>
        <w:t>prekrškovnega</w:t>
      </w:r>
      <w:proofErr w:type="spellEnd"/>
      <w:r w:rsidRPr="00957001">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ED72B8" w:rsidRPr="00957001" w14:paraId="67F7EB15" w14:textId="77777777">
        <w:tc>
          <w:tcPr>
            <w:tcW w:w="0" w:type="auto"/>
            <w:shd w:val="clear" w:color="auto" w:fill="000000"/>
            <w:tcMar>
              <w:top w:w="150" w:type="dxa"/>
              <w:bottom w:w="150" w:type="dxa"/>
            </w:tcMar>
            <w:vAlign w:val="center"/>
          </w:tcPr>
          <w:p w14:paraId="36D36C8B"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6. Ustavitev postopka, zavrnitev vseh ponudb, odstop od izvedbe javnega naročila</w:t>
            </w:r>
          </w:p>
        </w:tc>
      </w:tr>
    </w:tbl>
    <w:p w14:paraId="2D02759F"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ED72B8" w:rsidRPr="00957001" w14:paraId="5AF5214E" w14:textId="77777777">
        <w:tc>
          <w:tcPr>
            <w:tcW w:w="0" w:type="auto"/>
            <w:shd w:val="clear" w:color="auto" w:fill="000000"/>
            <w:tcMar>
              <w:top w:w="150" w:type="dxa"/>
              <w:bottom w:w="150" w:type="dxa"/>
            </w:tcMar>
            <w:vAlign w:val="center"/>
          </w:tcPr>
          <w:p w14:paraId="52672B4E"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7. Zmanjšanje obsega naročila</w:t>
            </w:r>
          </w:p>
        </w:tc>
      </w:tr>
    </w:tbl>
    <w:p w14:paraId="090BA29A" w14:textId="571A2299"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Naročnik si pridržuje pravico, da zmanjša obseg naročila</w:t>
      </w:r>
      <w:r w:rsidR="00AE51AF">
        <w:rPr>
          <w:rFonts w:ascii="Arial" w:hAnsi="Arial" w:cs="Arial"/>
          <w:color w:val="000000"/>
          <w:sz w:val="18"/>
          <w:szCs w:val="18"/>
        </w:rPr>
        <w:t xml:space="preserve"> (zmanjšanje</w:t>
      </w:r>
      <w:r w:rsidR="00D93FE7">
        <w:rPr>
          <w:rFonts w:ascii="Arial" w:hAnsi="Arial" w:cs="Arial"/>
          <w:color w:val="000000"/>
          <w:sz w:val="18"/>
          <w:szCs w:val="18"/>
        </w:rPr>
        <w:t xml:space="preserve"> količin ali vrste določenih </w:t>
      </w:r>
      <w:r w:rsidR="006A42BC">
        <w:rPr>
          <w:rFonts w:ascii="Arial" w:hAnsi="Arial" w:cs="Arial"/>
          <w:color w:val="000000"/>
          <w:sz w:val="18"/>
          <w:szCs w:val="18"/>
        </w:rPr>
        <w:t xml:space="preserve">del </w:t>
      </w:r>
      <w:bookmarkStart w:id="6" w:name="_GoBack"/>
      <w:bookmarkEnd w:id="6"/>
      <w:r w:rsidR="00D93FE7">
        <w:rPr>
          <w:rFonts w:ascii="Arial" w:hAnsi="Arial" w:cs="Arial"/>
          <w:color w:val="000000"/>
          <w:sz w:val="18"/>
          <w:szCs w:val="18"/>
        </w:rPr>
        <w:t>oziroma celotni posamezni sklop</w:t>
      </w:r>
      <w:r w:rsidR="00AE51AF">
        <w:rPr>
          <w:rFonts w:ascii="Arial" w:hAnsi="Arial" w:cs="Arial"/>
          <w:color w:val="000000"/>
          <w:sz w:val="18"/>
          <w:szCs w:val="18"/>
        </w:rPr>
        <w:t>)</w:t>
      </w:r>
      <w:r w:rsidRPr="00957001">
        <w:rPr>
          <w:rFonts w:ascii="Arial" w:hAnsi="Arial" w:cs="Arial"/>
          <w:color w:val="000000"/>
          <w:sz w:val="18"/>
          <w:szCs w:val="18"/>
        </w:rPr>
        <w:t>, ne da bi zato moral navajati posebne razloge. Ponudniki morajo to dejstvo upoštevati pri sestavi ponudbenih cen.</w:t>
      </w:r>
    </w:p>
    <w:p w14:paraId="1E69ABB0" w14:textId="77777777" w:rsidR="00ED72B8" w:rsidRPr="00957001" w:rsidRDefault="00565763" w:rsidP="00E85A15">
      <w:pPr>
        <w:spacing w:before="225" w:after="225" w:line="240" w:lineRule="auto"/>
        <w:jc w:val="both"/>
        <w:rPr>
          <w:rFonts w:ascii="Arial" w:hAnsi="Arial" w:cs="Arial"/>
          <w:sz w:val="18"/>
          <w:szCs w:val="18"/>
        </w:rPr>
      </w:pPr>
      <w:r w:rsidRPr="00957001">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ED72B8" w:rsidRPr="00957001" w14:paraId="4233B1B1" w14:textId="77777777">
        <w:tc>
          <w:tcPr>
            <w:tcW w:w="0" w:type="auto"/>
            <w:shd w:val="clear" w:color="auto" w:fill="000000"/>
            <w:tcMar>
              <w:top w:w="150" w:type="dxa"/>
              <w:bottom w:w="150" w:type="dxa"/>
            </w:tcMar>
            <w:vAlign w:val="center"/>
          </w:tcPr>
          <w:p w14:paraId="56EC4C30"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8. Dopolnjevanje, spreminjanje ter pojasnjevanje ponudb</w:t>
            </w:r>
          </w:p>
        </w:tc>
      </w:tr>
    </w:tbl>
    <w:p w14:paraId="71B07D05" w14:textId="77777777" w:rsidR="00D02DAD" w:rsidRDefault="00D02DAD" w:rsidP="000944B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AB90E59" w14:textId="77777777" w:rsidR="00D02DAD" w:rsidRDefault="00D02DAD" w:rsidP="00D02DAD">
      <w:pPr>
        <w:spacing w:before="225" w:after="225" w:line="240" w:lineRule="auto"/>
        <w:jc w:val="both"/>
        <w:rPr>
          <w:rFonts w:ascii="Arial" w:hAnsi="Arial" w:cs="Arial"/>
          <w:sz w:val="18"/>
          <w:szCs w:val="18"/>
        </w:rPr>
      </w:pPr>
      <w:r w:rsidRPr="00F363E0">
        <w:rPr>
          <w:rFonts w:ascii="Arial" w:hAnsi="Arial" w:cs="Arial"/>
          <w:sz w:val="18"/>
          <w:szCs w:val="18"/>
        </w:rPr>
        <w:t xml:space="preserve">V primeru, da ponudniki v razpisni dokumentaciji ugotovijo napake v </w:t>
      </w:r>
      <w:proofErr w:type="spellStart"/>
      <w:r w:rsidRPr="00F363E0">
        <w:rPr>
          <w:rFonts w:ascii="Arial" w:hAnsi="Arial" w:cs="Arial"/>
          <w:sz w:val="18"/>
          <w:szCs w:val="18"/>
        </w:rPr>
        <w:t>prednastavljenih</w:t>
      </w:r>
      <w:proofErr w:type="spellEnd"/>
      <w:r w:rsidRPr="00F363E0">
        <w:rPr>
          <w:rFonts w:ascii="Arial" w:hAnsi="Arial" w:cs="Arial"/>
          <w:sz w:val="18"/>
          <w:szCs w:val="18"/>
        </w:rPr>
        <w:t xml:space="preserve"> formulah za izračune ponudbenih cen, naj o tem čim prej obvestijo naročnika. Ponudniki lahko ugotovljene napake tudi sami odpravijo, če gre za očitno računske napake v smislu določil 89. člena ZJN-3, pri čemer je zaželeno, da označijo, na katerih </w:t>
      </w:r>
      <w:r w:rsidRPr="00F363E0">
        <w:rPr>
          <w:rFonts w:ascii="Arial" w:hAnsi="Arial" w:cs="Arial"/>
          <w:sz w:val="18"/>
          <w:szCs w:val="18"/>
        </w:rPr>
        <w:lastRenderedPageBreak/>
        <w:t xml:space="preserve">mestih in na kakšen način so odpravili napake. V nobenem primeru pa ponudniki pri odpravi napak ne smejo spreminjati </w:t>
      </w:r>
      <w:proofErr w:type="spellStart"/>
      <w:r w:rsidRPr="00F363E0">
        <w:rPr>
          <w:rFonts w:ascii="Arial" w:hAnsi="Arial" w:cs="Arial"/>
          <w:sz w:val="18"/>
          <w:szCs w:val="18"/>
        </w:rPr>
        <w:t>predizpolnjenih</w:t>
      </w:r>
      <w:proofErr w:type="spellEnd"/>
      <w:r w:rsidRPr="00F363E0">
        <w:rPr>
          <w:rFonts w:ascii="Arial" w:hAnsi="Arial" w:cs="Arial"/>
          <w:sz w:val="18"/>
          <w:szCs w:val="18"/>
        </w:rPr>
        <w:t xml:space="preserve"> količin ali na kakršenkoli način posegati v same vsebinske zahteve predmeta naročila.</w:t>
      </w:r>
    </w:p>
    <w:tbl>
      <w:tblPr>
        <w:tblStyle w:val="NormalTablePHPDOCX"/>
        <w:tblW w:w="2500" w:type="pct"/>
        <w:tblInd w:w="108" w:type="dxa"/>
        <w:tblLook w:val="04A0" w:firstRow="1" w:lastRow="0" w:firstColumn="1" w:lastColumn="0" w:noHBand="0" w:noVBand="1"/>
      </w:tblPr>
      <w:tblGrid>
        <w:gridCol w:w="4643"/>
      </w:tblGrid>
      <w:tr w:rsidR="00ED72B8" w:rsidRPr="00957001" w14:paraId="287BAE7B" w14:textId="77777777">
        <w:tc>
          <w:tcPr>
            <w:tcW w:w="0" w:type="auto"/>
            <w:shd w:val="clear" w:color="auto" w:fill="000000"/>
            <w:tcMar>
              <w:top w:w="150" w:type="dxa"/>
              <w:bottom w:w="150" w:type="dxa"/>
            </w:tcMar>
            <w:vAlign w:val="center"/>
          </w:tcPr>
          <w:p w14:paraId="2B098D3A"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9. Obvestilo o oddaji naročila</w:t>
            </w:r>
          </w:p>
        </w:tc>
      </w:tr>
    </w:tbl>
    <w:p w14:paraId="2BE1784E"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color w:val="000000"/>
          <w:sz w:val="18"/>
          <w:szCs w:val="18"/>
        </w:rPr>
        <w:t xml:space="preserve">Po sprejemu odločitve o oddaji naročila bo naročnik slednjo </w:t>
      </w:r>
      <w:r w:rsidRPr="00957001">
        <w:rPr>
          <w:rFonts w:ascii="Arial" w:hAnsi="Arial" w:cs="Arial"/>
          <w:b/>
          <w:bCs/>
          <w:color w:val="000000"/>
          <w:sz w:val="18"/>
          <w:szCs w:val="18"/>
          <w:u w:val="single"/>
        </w:rPr>
        <w:t>objavil na portalu javnih naročil</w:t>
      </w:r>
      <w:r w:rsidRPr="00957001">
        <w:rPr>
          <w:rFonts w:ascii="Arial" w:hAnsi="Arial" w:cs="Arial"/>
          <w:color w:val="000000"/>
          <w:sz w:val="18"/>
          <w:szCs w:val="18"/>
        </w:rPr>
        <w:t xml:space="preserve">. Naročnik o vseh odločitvah obvesti ponudnike in kandidate na način, da odločitev objavi na portalu javnih naročil. </w:t>
      </w:r>
      <w:r w:rsidRPr="00957001">
        <w:rPr>
          <w:rFonts w:ascii="Arial" w:hAnsi="Arial" w:cs="Arial"/>
          <w:b/>
          <w:bCs/>
          <w:color w:val="000000"/>
          <w:sz w:val="18"/>
          <w:szCs w:val="18"/>
          <w:u w:val="single"/>
        </w:rPr>
        <w:t>Odločitev se šteje za vročeno z dnem objave na portalu javnih naročil. </w:t>
      </w:r>
    </w:p>
    <w:p w14:paraId="03D11717"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b/>
          <w:bCs/>
          <w:color w:val="000000"/>
          <w:sz w:val="18"/>
          <w:szCs w:val="18"/>
        </w:rPr>
        <w:t>Ponudnike opozarjamo, da so sami dolžni spremljati objave odločitev na portalu javnih naročil.</w:t>
      </w:r>
    </w:p>
    <w:p w14:paraId="076F7D2A"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B216363" w14:textId="77777777" w:rsidR="003158CB" w:rsidRPr="00957001" w:rsidRDefault="003158CB" w:rsidP="003158CB">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2AEEB079" w14:textId="77777777" w:rsidR="00700FED" w:rsidRDefault="00700FED" w:rsidP="00700FED">
      <w:pPr>
        <w:pStyle w:val="Telobesedila2"/>
        <w:spacing w:before="60"/>
        <w:rPr>
          <w:rFonts w:cs="Arial"/>
          <w:b w:val="0"/>
          <w:sz w:val="18"/>
          <w:szCs w:val="18"/>
        </w:rPr>
      </w:pPr>
      <w:r w:rsidRPr="00957001">
        <w:rPr>
          <w:rFonts w:cs="Arial"/>
          <w:b w:val="0"/>
          <w:sz w:val="18"/>
          <w:szCs w:val="18"/>
        </w:rPr>
        <w:t>Po sprejemu odločitve o oddaji naročila lahko naročnik iz razlogov in na način, kot je določeno z zakonom odstopi od sklenitve pogodbe oziroma izvedbe javnega naročila.</w:t>
      </w:r>
    </w:p>
    <w:p w14:paraId="21F4CDD4" w14:textId="77777777" w:rsidR="0028636C" w:rsidRDefault="0028636C" w:rsidP="00700FED">
      <w:pPr>
        <w:pStyle w:val="Telobesedila2"/>
        <w:spacing w:before="60"/>
        <w:rPr>
          <w:rFonts w:cs="Arial"/>
          <w:b w:val="0"/>
          <w:sz w:val="18"/>
          <w:szCs w:val="18"/>
        </w:rPr>
      </w:pPr>
    </w:p>
    <w:tbl>
      <w:tblPr>
        <w:tblStyle w:val="NormalTablePHPDOCX"/>
        <w:tblW w:w="2500" w:type="pct"/>
        <w:tblInd w:w="108" w:type="dxa"/>
        <w:tblLook w:val="04A0" w:firstRow="1" w:lastRow="0" w:firstColumn="1" w:lastColumn="0" w:noHBand="0" w:noVBand="1"/>
      </w:tblPr>
      <w:tblGrid>
        <w:gridCol w:w="4643"/>
      </w:tblGrid>
      <w:tr w:rsidR="00ED72B8" w:rsidRPr="00957001" w14:paraId="085760A6" w14:textId="77777777">
        <w:tc>
          <w:tcPr>
            <w:tcW w:w="0" w:type="auto"/>
            <w:shd w:val="clear" w:color="auto" w:fill="000000"/>
            <w:tcMar>
              <w:top w:w="150" w:type="dxa"/>
              <w:bottom w:w="150" w:type="dxa"/>
            </w:tcMar>
            <w:vAlign w:val="center"/>
          </w:tcPr>
          <w:p w14:paraId="1A13E57B"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10. Sklenitev pogodbe in spremembe pogodbe</w:t>
            </w:r>
          </w:p>
        </w:tc>
      </w:tr>
    </w:tbl>
    <w:p w14:paraId="1B23864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Izbrani ponudnik bo pozvan k podpisu pogodbe. Pogodba bo v primeru zahtevanega zavarovanja za dobro izvedbo sklenjena pod </w:t>
      </w:r>
      <w:proofErr w:type="spellStart"/>
      <w:r w:rsidRPr="00957001">
        <w:rPr>
          <w:rFonts w:ascii="Arial" w:hAnsi="Arial" w:cs="Arial"/>
          <w:color w:val="000000"/>
          <w:sz w:val="18"/>
          <w:szCs w:val="18"/>
        </w:rPr>
        <w:t>odložnim</w:t>
      </w:r>
      <w:proofErr w:type="spellEnd"/>
      <w:r w:rsidRPr="00957001">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3CE3916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Če se izbrani ponudnik </w:t>
      </w:r>
      <w:r w:rsidRPr="002E22DE">
        <w:rPr>
          <w:rFonts w:ascii="Arial" w:hAnsi="Arial" w:cs="Arial"/>
          <w:b/>
          <w:color w:val="000000"/>
          <w:sz w:val="18"/>
          <w:szCs w:val="18"/>
        </w:rPr>
        <w:t>v</w:t>
      </w:r>
      <w:r w:rsidR="007618C2">
        <w:rPr>
          <w:rFonts w:ascii="Arial" w:hAnsi="Arial" w:cs="Arial"/>
          <w:b/>
          <w:color w:val="000000"/>
          <w:sz w:val="18"/>
          <w:szCs w:val="18"/>
        </w:rPr>
        <w:t xml:space="preserve"> osmih</w:t>
      </w:r>
      <w:r w:rsidR="00AE51AF" w:rsidRPr="002E22DE">
        <w:rPr>
          <w:rFonts w:ascii="Arial" w:hAnsi="Arial" w:cs="Arial"/>
          <w:b/>
          <w:color w:val="000000"/>
          <w:sz w:val="18"/>
          <w:szCs w:val="18"/>
        </w:rPr>
        <w:t xml:space="preserve"> </w:t>
      </w:r>
      <w:r w:rsidRPr="002E22DE">
        <w:rPr>
          <w:rFonts w:ascii="Arial" w:hAnsi="Arial" w:cs="Arial"/>
          <w:b/>
          <w:color w:val="000000"/>
          <w:sz w:val="18"/>
          <w:szCs w:val="18"/>
        </w:rPr>
        <w:t>(</w:t>
      </w:r>
      <w:r w:rsidR="007618C2">
        <w:rPr>
          <w:rFonts w:ascii="Arial" w:hAnsi="Arial" w:cs="Arial"/>
          <w:b/>
          <w:color w:val="000000"/>
          <w:sz w:val="18"/>
          <w:szCs w:val="18"/>
        </w:rPr>
        <w:t>8</w:t>
      </w:r>
      <w:r w:rsidRPr="002E22DE">
        <w:rPr>
          <w:rFonts w:ascii="Arial" w:hAnsi="Arial" w:cs="Arial"/>
          <w:b/>
          <w:color w:val="000000"/>
          <w:sz w:val="18"/>
          <w:szCs w:val="18"/>
        </w:rPr>
        <w:t>) delovn</w:t>
      </w:r>
      <w:r w:rsidR="004A364A" w:rsidRPr="002E22DE">
        <w:rPr>
          <w:rFonts w:ascii="Arial" w:hAnsi="Arial" w:cs="Arial"/>
          <w:b/>
          <w:color w:val="000000"/>
          <w:sz w:val="18"/>
          <w:szCs w:val="18"/>
        </w:rPr>
        <w:t xml:space="preserve">ih </w:t>
      </w:r>
      <w:r w:rsidRPr="002E22DE">
        <w:rPr>
          <w:rFonts w:ascii="Arial" w:hAnsi="Arial" w:cs="Arial"/>
          <w:b/>
          <w:color w:val="000000"/>
          <w:sz w:val="18"/>
          <w:szCs w:val="18"/>
        </w:rPr>
        <w:t>dne</w:t>
      </w:r>
      <w:r w:rsidR="004A364A" w:rsidRPr="002E22DE">
        <w:rPr>
          <w:rFonts w:ascii="Arial" w:hAnsi="Arial" w:cs="Arial"/>
          <w:b/>
          <w:color w:val="000000"/>
          <w:sz w:val="18"/>
          <w:szCs w:val="18"/>
        </w:rPr>
        <w:t>h</w:t>
      </w:r>
      <w:r w:rsidRPr="002E22DE">
        <w:rPr>
          <w:rFonts w:ascii="Arial" w:hAnsi="Arial" w:cs="Arial"/>
          <w:b/>
          <w:color w:val="000000"/>
          <w:sz w:val="18"/>
          <w:szCs w:val="18"/>
        </w:rPr>
        <w:t xml:space="preserve"> od prejema poziva k podpisu pogodbe</w:t>
      </w:r>
      <w:r w:rsidRPr="00957001">
        <w:rPr>
          <w:rFonts w:ascii="Arial" w:hAnsi="Arial" w:cs="Arial"/>
          <w:color w:val="000000"/>
          <w:sz w:val="18"/>
          <w:szCs w:val="18"/>
        </w:rPr>
        <w:t xml:space="preserve"> ne bo odzval z vračilom podpisane verzije pogodbe in jo poslal ali izročil na naslov/sedež naročnika (oddajna teorija), lahko naročnik šteje, da je izbrani ponudnik odstopil od ponudbe.</w:t>
      </w:r>
    </w:p>
    <w:p w14:paraId="014D47E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CCC209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9178"/>
      </w:tblGrid>
      <w:tr w:rsidR="00ED72B8" w:rsidRPr="00957001" w14:paraId="6A027913" w14:textId="77777777">
        <w:tc>
          <w:tcPr>
            <w:tcW w:w="0" w:type="auto"/>
            <w:tcMar>
              <w:top w:w="0" w:type="auto"/>
              <w:bottom w:w="0" w:type="auto"/>
            </w:tcMar>
          </w:tcPr>
          <w:p w14:paraId="0E0B1920" w14:textId="77777777" w:rsidR="00ED72B8" w:rsidRPr="00957001" w:rsidRDefault="00565763" w:rsidP="006938BC">
            <w:pPr>
              <w:numPr>
                <w:ilvl w:val="0"/>
                <w:numId w:val="5"/>
              </w:numPr>
              <w:jc w:val="both"/>
              <w:rPr>
                <w:rFonts w:ascii="Arial" w:hAnsi="Arial" w:cs="Arial"/>
                <w:color w:val="000000"/>
                <w:sz w:val="18"/>
                <w:szCs w:val="18"/>
              </w:rPr>
            </w:pPr>
            <w:r w:rsidRPr="00957001">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ACF9E8D" w14:textId="77777777" w:rsidR="00ED72B8" w:rsidRPr="00957001" w:rsidRDefault="00565763" w:rsidP="006938BC">
            <w:pPr>
              <w:numPr>
                <w:ilvl w:val="0"/>
                <w:numId w:val="5"/>
              </w:numPr>
              <w:jc w:val="both"/>
              <w:rPr>
                <w:rFonts w:ascii="Arial" w:hAnsi="Arial" w:cs="Arial"/>
                <w:color w:val="000000"/>
                <w:sz w:val="18"/>
                <w:szCs w:val="18"/>
              </w:rPr>
            </w:pPr>
            <w:r w:rsidRPr="00957001">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7BEBBAFF" w14:textId="77777777" w:rsidR="00ED72B8" w:rsidRPr="00957001" w:rsidRDefault="00ED72B8" w:rsidP="00273820">
      <w:pPr>
        <w:spacing w:after="0"/>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ED72B8" w:rsidRPr="00957001" w14:paraId="560D564B" w14:textId="77777777">
        <w:tc>
          <w:tcPr>
            <w:tcW w:w="0" w:type="auto"/>
            <w:tcMar>
              <w:top w:w="0" w:type="auto"/>
              <w:bottom w:w="0" w:type="auto"/>
            </w:tcMar>
          </w:tcPr>
          <w:p w14:paraId="1D71B476" w14:textId="77777777" w:rsidR="00ED72B8" w:rsidRPr="00957001" w:rsidRDefault="00565763" w:rsidP="006938BC">
            <w:pPr>
              <w:numPr>
                <w:ilvl w:val="0"/>
                <w:numId w:val="6"/>
              </w:numPr>
              <w:jc w:val="both"/>
              <w:rPr>
                <w:rFonts w:ascii="Arial" w:hAnsi="Arial" w:cs="Arial"/>
                <w:color w:val="000000"/>
                <w:sz w:val="18"/>
                <w:szCs w:val="18"/>
              </w:rPr>
            </w:pPr>
            <w:r w:rsidRPr="00957001">
              <w:rPr>
                <w:rFonts w:ascii="Arial" w:hAnsi="Arial" w:cs="Arial"/>
                <w:color w:val="000000"/>
                <w:sz w:val="18"/>
                <w:szCs w:val="18"/>
              </w:rPr>
              <w:t xml:space="preserve">ni mogoča iz ekonomskih ali tehničnih razlogov, kot so zahteve glede zamenljivosti ali </w:t>
            </w:r>
            <w:proofErr w:type="spellStart"/>
            <w:r w:rsidRPr="00957001">
              <w:rPr>
                <w:rFonts w:ascii="Arial" w:hAnsi="Arial" w:cs="Arial"/>
                <w:color w:val="000000"/>
                <w:sz w:val="18"/>
                <w:szCs w:val="18"/>
              </w:rPr>
              <w:t>interoperabilnosti</w:t>
            </w:r>
            <w:proofErr w:type="spellEnd"/>
            <w:r w:rsidRPr="00957001">
              <w:rPr>
                <w:rFonts w:ascii="Arial" w:hAnsi="Arial" w:cs="Arial"/>
                <w:color w:val="000000"/>
                <w:sz w:val="18"/>
                <w:szCs w:val="18"/>
              </w:rPr>
              <w:t xml:space="preserve"> z obstoječo opremo, storitvami ali inštalacijami, naročenimi v okviru prvotnega javnega naročila, ter</w:t>
            </w:r>
          </w:p>
          <w:p w14:paraId="2E24D508" w14:textId="77777777" w:rsidR="00ED72B8" w:rsidRPr="00957001" w:rsidRDefault="00565763" w:rsidP="006938BC">
            <w:pPr>
              <w:numPr>
                <w:ilvl w:val="0"/>
                <w:numId w:val="6"/>
              </w:numPr>
              <w:jc w:val="both"/>
              <w:rPr>
                <w:rFonts w:ascii="Arial" w:hAnsi="Arial" w:cs="Arial"/>
                <w:color w:val="000000"/>
                <w:sz w:val="18"/>
                <w:szCs w:val="18"/>
              </w:rPr>
            </w:pPr>
            <w:r w:rsidRPr="00957001">
              <w:rPr>
                <w:rFonts w:ascii="Arial" w:hAnsi="Arial" w:cs="Arial"/>
                <w:color w:val="000000"/>
                <w:sz w:val="18"/>
                <w:szCs w:val="18"/>
              </w:rPr>
              <w:t>bi naročniku povzročila velike nevšečnosti ali znatno podvajanje stroškov;</w:t>
            </w:r>
          </w:p>
        </w:tc>
      </w:tr>
    </w:tbl>
    <w:p w14:paraId="58B45289" w14:textId="77777777" w:rsidR="00ED72B8" w:rsidRPr="00957001" w:rsidRDefault="00ED72B8" w:rsidP="00273820">
      <w:pPr>
        <w:spacing w:after="0"/>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ED72B8" w:rsidRPr="00957001" w14:paraId="2D2B6E23" w14:textId="77777777">
        <w:tc>
          <w:tcPr>
            <w:tcW w:w="0" w:type="auto"/>
            <w:tcMar>
              <w:top w:w="0" w:type="auto"/>
              <w:bottom w:w="0" w:type="auto"/>
            </w:tcMar>
          </w:tcPr>
          <w:p w14:paraId="18CF4310" w14:textId="77777777" w:rsidR="00ED72B8" w:rsidRPr="00957001" w:rsidRDefault="00565763" w:rsidP="006938BC">
            <w:pPr>
              <w:numPr>
                <w:ilvl w:val="0"/>
                <w:numId w:val="7"/>
              </w:numPr>
              <w:jc w:val="both"/>
              <w:rPr>
                <w:rFonts w:ascii="Arial" w:hAnsi="Arial" w:cs="Arial"/>
                <w:color w:val="000000"/>
                <w:sz w:val="18"/>
                <w:szCs w:val="18"/>
              </w:rPr>
            </w:pPr>
            <w:r w:rsidRPr="00957001">
              <w:rPr>
                <w:rFonts w:ascii="Arial" w:hAnsi="Arial" w:cs="Arial"/>
                <w:color w:val="000000"/>
                <w:sz w:val="18"/>
                <w:szCs w:val="18"/>
              </w:rPr>
              <w:t>če je sprememba potrebna zaradi okoliščin, ki jih skrben naročnik ni mogel predvideti, in sprememba ne spreminja splošne narave javnega naročila;</w:t>
            </w:r>
          </w:p>
          <w:p w14:paraId="624C88DD" w14:textId="77777777" w:rsidR="00ED72B8" w:rsidRPr="00957001" w:rsidRDefault="00565763" w:rsidP="006938BC">
            <w:pPr>
              <w:numPr>
                <w:ilvl w:val="0"/>
                <w:numId w:val="7"/>
              </w:numPr>
              <w:jc w:val="both"/>
              <w:rPr>
                <w:rFonts w:ascii="Arial" w:hAnsi="Arial" w:cs="Arial"/>
                <w:color w:val="000000"/>
                <w:sz w:val="18"/>
                <w:szCs w:val="18"/>
              </w:rPr>
            </w:pPr>
            <w:r w:rsidRPr="00957001">
              <w:rPr>
                <w:rFonts w:ascii="Arial" w:hAnsi="Arial" w:cs="Arial"/>
                <w:color w:val="000000"/>
                <w:sz w:val="18"/>
                <w:szCs w:val="18"/>
              </w:rPr>
              <w:t>če izvajalca, ki mu je naročnik prvotno oddal javno naročilo, zamenja nov dobavitelj kot posledica enega od naslednjih razlogov:</w:t>
            </w:r>
          </w:p>
        </w:tc>
      </w:tr>
    </w:tbl>
    <w:p w14:paraId="762D051C" w14:textId="77777777" w:rsidR="00ED72B8" w:rsidRPr="00957001" w:rsidRDefault="00ED72B8" w:rsidP="00273820">
      <w:pPr>
        <w:spacing w:after="0"/>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ED72B8" w:rsidRPr="00957001" w14:paraId="5FE7FAD3" w14:textId="77777777">
        <w:tc>
          <w:tcPr>
            <w:tcW w:w="0" w:type="auto"/>
            <w:tcMar>
              <w:top w:w="0" w:type="auto"/>
              <w:bottom w:w="0" w:type="auto"/>
            </w:tcMar>
          </w:tcPr>
          <w:p w14:paraId="3829FF8E" w14:textId="77777777" w:rsidR="00ED72B8" w:rsidRPr="00957001" w:rsidRDefault="00565763" w:rsidP="006938BC">
            <w:pPr>
              <w:numPr>
                <w:ilvl w:val="0"/>
                <w:numId w:val="8"/>
              </w:numPr>
              <w:jc w:val="both"/>
              <w:rPr>
                <w:rFonts w:ascii="Arial" w:hAnsi="Arial" w:cs="Arial"/>
                <w:color w:val="000000"/>
                <w:sz w:val="18"/>
                <w:szCs w:val="18"/>
              </w:rPr>
            </w:pPr>
            <w:r w:rsidRPr="00957001">
              <w:rPr>
                <w:rFonts w:ascii="Arial" w:hAnsi="Arial" w:cs="Arial"/>
                <w:color w:val="000000"/>
                <w:sz w:val="18"/>
                <w:szCs w:val="18"/>
              </w:rPr>
              <w:lastRenderedPageBreak/>
              <w:t>nedvoumna določba o reviziji ali opcija v skladu z a. točko;</w:t>
            </w:r>
          </w:p>
          <w:p w14:paraId="3E3DB225" w14:textId="77777777" w:rsidR="00ED72B8" w:rsidRPr="00957001" w:rsidRDefault="00565763" w:rsidP="006938BC">
            <w:pPr>
              <w:numPr>
                <w:ilvl w:val="0"/>
                <w:numId w:val="8"/>
              </w:numPr>
              <w:jc w:val="both"/>
              <w:rPr>
                <w:rFonts w:ascii="Arial" w:hAnsi="Arial" w:cs="Arial"/>
                <w:color w:val="000000"/>
                <w:sz w:val="18"/>
                <w:szCs w:val="18"/>
              </w:rPr>
            </w:pPr>
            <w:r w:rsidRPr="00957001">
              <w:rPr>
                <w:rFonts w:ascii="Arial" w:hAnsi="Arial" w:cs="Arial"/>
                <w:color w:val="000000"/>
                <w:sz w:val="18"/>
                <w:szCs w:val="18"/>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57001">
              <w:rPr>
                <w:rFonts w:ascii="Arial" w:hAnsi="Arial" w:cs="Arial"/>
                <w:color w:val="000000"/>
                <w:sz w:val="18"/>
                <w:szCs w:val="18"/>
              </w:rPr>
              <w:t>obidu</w:t>
            </w:r>
            <w:proofErr w:type="spellEnd"/>
            <w:r w:rsidRPr="00957001">
              <w:rPr>
                <w:rFonts w:ascii="Arial" w:hAnsi="Arial" w:cs="Arial"/>
                <w:color w:val="000000"/>
                <w:sz w:val="18"/>
                <w:szCs w:val="18"/>
              </w:rPr>
              <w:t xml:space="preserve"> določb tega zakona;</w:t>
            </w:r>
          </w:p>
        </w:tc>
      </w:tr>
    </w:tbl>
    <w:p w14:paraId="618E5222" w14:textId="77777777" w:rsidR="00ED72B8" w:rsidRPr="00957001" w:rsidRDefault="00ED72B8" w:rsidP="00273820">
      <w:pPr>
        <w:spacing w:after="0"/>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5669"/>
      </w:tblGrid>
      <w:tr w:rsidR="00ED72B8" w:rsidRPr="00957001" w14:paraId="759C40A6" w14:textId="77777777">
        <w:tc>
          <w:tcPr>
            <w:tcW w:w="0" w:type="auto"/>
            <w:tcMar>
              <w:top w:w="0" w:type="auto"/>
              <w:bottom w:w="0" w:type="auto"/>
            </w:tcMar>
          </w:tcPr>
          <w:p w14:paraId="2BF1C841" w14:textId="77777777" w:rsidR="00ED72B8" w:rsidRPr="00957001" w:rsidRDefault="00565763" w:rsidP="006938BC">
            <w:pPr>
              <w:numPr>
                <w:ilvl w:val="0"/>
                <w:numId w:val="9"/>
              </w:numPr>
              <w:jc w:val="both"/>
              <w:rPr>
                <w:rFonts w:ascii="Arial" w:hAnsi="Arial" w:cs="Arial"/>
                <w:color w:val="000000"/>
                <w:sz w:val="18"/>
                <w:szCs w:val="18"/>
              </w:rPr>
            </w:pPr>
            <w:r w:rsidRPr="00957001">
              <w:rPr>
                <w:rFonts w:ascii="Arial" w:hAnsi="Arial" w:cs="Arial"/>
                <w:color w:val="000000"/>
                <w:sz w:val="18"/>
                <w:szCs w:val="18"/>
              </w:rPr>
              <w:t>če sprememba ne glede na njeno vrednost ni bistvena.</w:t>
            </w:r>
          </w:p>
        </w:tc>
      </w:tr>
    </w:tbl>
    <w:p w14:paraId="066914BF" w14:textId="77777777" w:rsidR="00ED72B8" w:rsidRPr="00957001" w:rsidRDefault="00565763">
      <w:pPr>
        <w:spacing w:before="225" w:after="225" w:line="240" w:lineRule="auto"/>
        <w:jc w:val="both"/>
        <w:rPr>
          <w:rFonts w:ascii="Arial" w:hAnsi="Arial" w:cs="Arial"/>
          <w:sz w:val="18"/>
          <w:szCs w:val="18"/>
        </w:rPr>
      </w:pPr>
      <w:r w:rsidRPr="00E85A15">
        <w:rPr>
          <w:rFonts w:ascii="Arial" w:hAnsi="Arial" w:cs="Arial"/>
          <w:color w:val="000000" w:themeColor="text1"/>
          <w:sz w:val="18"/>
          <w:szCs w:val="18"/>
        </w:rPr>
        <w:t xml:space="preserve">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w:t>
      </w:r>
      <w:r w:rsidRPr="00957001">
        <w:rPr>
          <w:rFonts w:ascii="Arial" w:hAnsi="Arial" w:cs="Arial"/>
          <w:color w:val="000000"/>
          <w:sz w:val="18"/>
          <w:szCs w:val="18"/>
        </w:rPr>
        <w:t>določbo o valorizaciji denarnih obveznosti, se kot referenčna vrednost za izračun najvišje dovoljene vrednosti sprememb v primeru iz b. ali c. točke uporabi vrednost pogodbe s posodobljenimi cenami.</w:t>
      </w:r>
    </w:p>
    <w:p w14:paraId="084DA15B"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ED72B8" w:rsidRPr="00957001" w14:paraId="471D8281" w14:textId="77777777">
        <w:tc>
          <w:tcPr>
            <w:tcW w:w="0" w:type="auto"/>
            <w:tcMar>
              <w:top w:w="0" w:type="auto"/>
              <w:bottom w:w="0" w:type="auto"/>
            </w:tcMar>
          </w:tcPr>
          <w:p w14:paraId="2533DBDA" w14:textId="77777777" w:rsidR="00ED72B8" w:rsidRPr="00957001" w:rsidRDefault="00565763" w:rsidP="006938BC">
            <w:pPr>
              <w:numPr>
                <w:ilvl w:val="0"/>
                <w:numId w:val="10"/>
              </w:numPr>
              <w:jc w:val="both"/>
              <w:rPr>
                <w:rFonts w:ascii="Arial" w:hAnsi="Arial" w:cs="Arial"/>
                <w:color w:val="000000"/>
                <w:sz w:val="18"/>
                <w:szCs w:val="18"/>
              </w:rPr>
            </w:pPr>
            <w:r w:rsidRPr="00957001">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1861216" w14:textId="77777777" w:rsidR="00ED72B8" w:rsidRPr="00957001" w:rsidRDefault="00565763" w:rsidP="006938BC">
            <w:pPr>
              <w:numPr>
                <w:ilvl w:val="0"/>
                <w:numId w:val="10"/>
              </w:numPr>
              <w:jc w:val="both"/>
              <w:rPr>
                <w:rFonts w:ascii="Arial" w:hAnsi="Arial" w:cs="Arial"/>
                <w:color w:val="000000"/>
                <w:sz w:val="18"/>
                <w:szCs w:val="18"/>
              </w:rPr>
            </w:pPr>
            <w:r w:rsidRPr="00957001">
              <w:rPr>
                <w:rFonts w:ascii="Arial" w:hAnsi="Arial" w:cs="Arial"/>
                <w:color w:val="000000"/>
                <w:sz w:val="18"/>
                <w:szCs w:val="18"/>
              </w:rPr>
              <w:t>sprememba spreminja ekonomsko ravnotežje pogodbe o izvedbi javnega naročila v korist izvajalca na način, ki ni bil predviden v prvotni pogodbi;</w:t>
            </w:r>
          </w:p>
          <w:p w14:paraId="1F70B24E" w14:textId="77777777" w:rsidR="00ED72B8" w:rsidRPr="00957001" w:rsidRDefault="00565763" w:rsidP="006938BC">
            <w:pPr>
              <w:numPr>
                <w:ilvl w:val="0"/>
                <w:numId w:val="10"/>
              </w:numPr>
              <w:jc w:val="both"/>
              <w:rPr>
                <w:rFonts w:ascii="Arial" w:hAnsi="Arial" w:cs="Arial"/>
                <w:color w:val="000000"/>
                <w:sz w:val="18"/>
                <w:szCs w:val="18"/>
              </w:rPr>
            </w:pPr>
            <w:r w:rsidRPr="00957001">
              <w:rPr>
                <w:rFonts w:ascii="Arial" w:hAnsi="Arial" w:cs="Arial"/>
                <w:color w:val="000000"/>
                <w:sz w:val="18"/>
                <w:szCs w:val="18"/>
              </w:rPr>
              <w:t>zaradi spremembe je znatno razširjen obseg pogodbe o izvedbi javnega naročila;</w:t>
            </w:r>
          </w:p>
          <w:p w14:paraId="41752BC9" w14:textId="77777777" w:rsidR="00ED72B8" w:rsidRPr="00957001" w:rsidRDefault="00565763" w:rsidP="006938BC">
            <w:pPr>
              <w:numPr>
                <w:ilvl w:val="0"/>
                <w:numId w:val="10"/>
              </w:numPr>
              <w:jc w:val="both"/>
              <w:rPr>
                <w:rFonts w:ascii="Arial" w:hAnsi="Arial" w:cs="Arial"/>
                <w:color w:val="000000"/>
                <w:sz w:val="18"/>
                <w:szCs w:val="18"/>
              </w:rPr>
            </w:pPr>
            <w:r w:rsidRPr="00957001">
              <w:rPr>
                <w:rFonts w:ascii="Arial" w:hAnsi="Arial" w:cs="Arial"/>
                <w:color w:val="000000"/>
                <w:sz w:val="18"/>
                <w:szCs w:val="18"/>
              </w:rPr>
              <w:t>drug gospodarski subjekt zamenja prvotnega izvajalca v primeru, ki ni naveden v d. točki.</w:t>
            </w:r>
          </w:p>
        </w:tc>
      </w:tr>
    </w:tbl>
    <w:p w14:paraId="52246973" w14:textId="77777777" w:rsidR="00ED72B8" w:rsidRPr="00957001" w:rsidRDefault="00ED72B8" w:rsidP="00273820">
      <w:pPr>
        <w:spacing w:after="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ED72B8" w:rsidRPr="00957001" w14:paraId="26C3C91C" w14:textId="77777777">
        <w:tc>
          <w:tcPr>
            <w:tcW w:w="0" w:type="auto"/>
            <w:shd w:val="clear" w:color="auto" w:fill="000000"/>
            <w:tcMar>
              <w:top w:w="150" w:type="dxa"/>
              <w:bottom w:w="150" w:type="dxa"/>
            </w:tcMar>
            <w:vAlign w:val="center"/>
          </w:tcPr>
          <w:p w14:paraId="59EE51C5"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11. Zaupnost ponudbene dokumentacije</w:t>
            </w:r>
          </w:p>
        </w:tc>
      </w:tr>
    </w:tbl>
    <w:p w14:paraId="4007092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8F69F5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84BB0B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C7035E"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ED72B8" w:rsidRPr="00957001" w14:paraId="757D77C1" w14:textId="77777777">
        <w:tc>
          <w:tcPr>
            <w:tcW w:w="0" w:type="auto"/>
            <w:shd w:val="clear" w:color="auto" w:fill="000000"/>
            <w:tcMar>
              <w:top w:w="150" w:type="dxa"/>
              <w:bottom w:w="150" w:type="dxa"/>
            </w:tcMar>
            <w:vAlign w:val="center"/>
          </w:tcPr>
          <w:p w14:paraId="6FD91166"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12. Način predložitve dokumentov v ponudbi</w:t>
            </w:r>
          </w:p>
        </w:tc>
      </w:tr>
    </w:tbl>
    <w:p w14:paraId="69681122"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ED72B8" w:rsidRPr="00957001" w14:paraId="15B9F60F" w14:textId="77777777">
        <w:tc>
          <w:tcPr>
            <w:tcW w:w="0" w:type="auto"/>
            <w:tcMar>
              <w:top w:w="0" w:type="auto"/>
              <w:bottom w:w="0" w:type="auto"/>
            </w:tcMar>
          </w:tcPr>
          <w:p w14:paraId="58664674" w14:textId="77777777" w:rsidR="00ED72B8" w:rsidRPr="00957001" w:rsidRDefault="00565763" w:rsidP="006938BC">
            <w:pPr>
              <w:numPr>
                <w:ilvl w:val="0"/>
                <w:numId w:val="11"/>
              </w:numPr>
              <w:jc w:val="both"/>
              <w:rPr>
                <w:rFonts w:ascii="Arial" w:hAnsi="Arial" w:cs="Arial"/>
                <w:color w:val="000000"/>
                <w:sz w:val="18"/>
                <w:szCs w:val="18"/>
              </w:rPr>
            </w:pPr>
            <w:r w:rsidRPr="00957001">
              <w:rPr>
                <w:rFonts w:ascii="Arial" w:hAnsi="Arial" w:cs="Arial"/>
                <w:color w:val="000000"/>
                <w:sz w:val="18"/>
                <w:szCs w:val="18"/>
              </w:rPr>
              <w:t>da so vsi dokumenti na mestih, kjer je to označeno, podpisani s strani pooblaščene osebe in žigosani z žigom ponudnika;</w:t>
            </w:r>
          </w:p>
          <w:p w14:paraId="66A9A8B4" w14:textId="77777777" w:rsidR="00ED72B8" w:rsidRPr="00957001" w:rsidRDefault="00565763" w:rsidP="006938BC">
            <w:pPr>
              <w:numPr>
                <w:ilvl w:val="0"/>
                <w:numId w:val="11"/>
              </w:numPr>
              <w:jc w:val="both"/>
              <w:rPr>
                <w:rFonts w:ascii="Arial" w:hAnsi="Arial" w:cs="Arial"/>
                <w:color w:val="000000"/>
                <w:sz w:val="18"/>
                <w:szCs w:val="18"/>
              </w:rPr>
            </w:pPr>
            <w:r w:rsidRPr="00957001">
              <w:rPr>
                <w:rFonts w:ascii="Arial" w:hAnsi="Arial" w:cs="Arial"/>
                <w:color w:val="000000"/>
                <w:sz w:val="18"/>
                <w:szCs w:val="18"/>
              </w:rPr>
              <w:t>da ponudnik morebitne popravke opremi z žigom in podpisom svoje pooblaščene osebe.</w:t>
            </w:r>
          </w:p>
        </w:tc>
      </w:tr>
    </w:tbl>
    <w:p w14:paraId="1A2149CF"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A19520F"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86DC45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obstaja naročnikova zahteva po najvišji dovoljeni starosti dokumentov, ki jih ponudnik prilaga kot dokazila, je to navedeno ob vsakem posameznem dokazilu.</w:t>
      </w:r>
    </w:p>
    <w:p w14:paraId="761234F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ED72B8" w:rsidRPr="00957001" w14:paraId="55C5184D" w14:textId="77777777">
        <w:tc>
          <w:tcPr>
            <w:tcW w:w="0" w:type="auto"/>
            <w:shd w:val="clear" w:color="auto" w:fill="000000"/>
            <w:tcMar>
              <w:top w:w="150" w:type="dxa"/>
              <w:bottom w:w="150" w:type="dxa"/>
            </w:tcMar>
            <w:vAlign w:val="center"/>
          </w:tcPr>
          <w:p w14:paraId="3386CF22"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13. Veljavnost ponudbe</w:t>
            </w:r>
          </w:p>
        </w:tc>
      </w:tr>
    </w:tbl>
    <w:p w14:paraId="054230B8" w14:textId="3EB6E5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Ponudba velja </w:t>
      </w:r>
      <w:r w:rsidRPr="009E2077">
        <w:rPr>
          <w:rFonts w:ascii="Arial" w:hAnsi="Arial" w:cs="Arial"/>
          <w:b/>
          <w:color w:val="000000"/>
          <w:sz w:val="18"/>
          <w:szCs w:val="18"/>
        </w:rPr>
        <w:t>najmanj</w:t>
      </w:r>
      <w:r w:rsidR="00D02DAD">
        <w:rPr>
          <w:rFonts w:ascii="Arial" w:hAnsi="Arial" w:cs="Arial"/>
          <w:b/>
          <w:color w:val="000000"/>
          <w:sz w:val="18"/>
          <w:szCs w:val="18"/>
        </w:rPr>
        <w:t xml:space="preserve"> 90</w:t>
      </w:r>
      <w:r w:rsidRPr="009E2077">
        <w:rPr>
          <w:rFonts w:ascii="Arial" w:hAnsi="Arial" w:cs="Arial"/>
          <w:b/>
          <w:color w:val="000000"/>
          <w:sz w:val="18"/>
          <w:szCs w:val="18"/>
        </w:rPr>
        <w:t xml:space="preserve"> dni od roka za predložitev ponudb</w:t>
      </w:r>
      <w:r w:rsidRPr="00957001">
        <w:rPr>
          <w:rFonts w:ascii="Arial" w:hAnsi="Arial" w:cs="Arial"/>
          <w:color w:val="000000"/>
          <w:sz w:val="18"/>
          <w:szCs w:val="18"/>
        </w:rPr>
        <w:t>. V primeru krajšega roka veljavnosti ponudbe se ponudba zavrne.</w:t>
      </w:r>
    </w:p>
    <w:p w14:paraId="5753C827" w14:textId="77777777" w:rsidR="00CE26FA" w:rsidRPr="00957001" w:rsidRDefault="00565763" w:rsidP="00CE26FA">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422" w:type="pct"/>
        <w:tblInd w:w="142" w:type="dxa"/>
        <w:tblLook w:val="04A0" w:firstRow="1" w:lastRow="0" w:firstColumn="1" w:lastColumn="0" w:noHBand="0" w:noVBand="1"/>
      </w:tblPr>
      <w:tblGrid>
        <w:gridCol w:w="4498"/>
      </w:tblGrid>
      <w:tr w:rsidR="00CE26FA" w:rsidRPr="00957001" w14:paraId="5ACDAF3C" w14:textId="77777777" w:rsidTr="008E7D95">
        <w:tc>
          <w:tcPr>
            <w:tcW w:w="5000" w:type="pct"/>
            <w:shd w:val="clear" w:color="auto" w:fill="000000"/>
            <w:tcMar>
              <w:top w:w="150" w:type="dxa"/>
              <w:bottom w:w="150" w:type="dxa"/>
            </w:tcMar>
            <w:vAlign w:val="center"/>
          </w:tcPr>
          <w:p w14:paraId="44325AAE" w14:textId="77777777" w:rsidR="00CE26FA" w:rsidRPr="00957001" w:rsidRDefault="00CE26FA" w:rsidP="00467FEA">
            <w:pPr>
              <w:ind w:left="34"/>
              <w:rPr>
                <w:rFonts w:ascii="Arial" w:hAnsi="Arial" w:cs="Arial"/>
              </w:rPr>
            </w:pPr>
            <w:r w:rsidRPr="00957001">
              <w:rPr>
                <w:rFonts w:ascii="Arial" w:hAnsi="Arial" w:cs="Arial"/>
                <w:b/>
                <w:bCs/>
                <w:color w:val="FFFFFF"/>
                <w:position w:val="-2"/>
                <w:sz w:val="18"/>
                <w:szCs w:val="18"/>
                <w:shd w:val="clear" w:color="auto" w:fill="000000"/>
              </w:rPr>
              <w:t>14.</w:t>
            </w:r>
            <w:r w:rsidR="00467FEA">
              <w:rPr>
                <w:rFonts w:ascii="Arial" w:hAnsi="Arial" w:cs="Arial"/>
                <w:b/>
                <w:bCs/>
                <w:color w:val="FFFFFF"/>
                <w:position w:val="-2"/>
                <w:sz w:val="18"/>
                <w:szCs w:val="18"/>
                <w:shd w:val="clear" w:color="auto" w:fill="000000"/>
              </w:rPr>
              <w:t xml:space="preserve"> </w:t>
            </w:r>
            <w:r w:rsidR="00094AD2">
              <w:rPr>
                <w:rFonts w:ascii="Arial" w:hAnsi="Arial" w:cs="Arial"/>
                <w:b/>
                <w:bCs/>
                <w:color w:val="FFFFFF"/>
                <w:position w:val="-2"/>
                <w:sz w:val="18"/>
                <w:szCs w:val="18"/>
                <w:shd w:val="clear" w:color="auto" w:fill="000000"/>
              </w:rPr>
              <w:t>Ponudbena cena in plačilni pogoji</w:t>
            </w:r>
          </w:p>
        </w:tc>
      </w:tr>
    </w:tbl>
    <w:p w14:paraId="0E481423" w14:textId="37951E88" w:rsidR="00D02DAD" w:rsidRPr="00142A92" w:rsidRDefault="00D02DAD" w:rsidP="00D02DAD">
      <w:pPr>
        <w:spacing w:before="225" w:after="225" w:line="240" w:lineRule="auto"/>
        <w:jc w:val="both"/>
        <w:rPr>
          <w:rFonts w:ascii="Arial" w:hAnsi="Arial" w:cs="Arial"/>
          <w:b/>
          <w:color w:val="000000"/>
          <w:sz w:val="18"/>
          <w:szCs w:val="18"/>
        </w:rPr>
      </w:pPr>
      <w:r w:rsidRPr="00E141FA">
        <w:rPr>
          <w:rFonts w:ascii="Arial" w:hAnsi="Arial" w:cs="Arial"/>
          <w:b/>
          <w:color w:val="000000"/>
          <w:sz w:val="18"/>
          <w:szCs w:val="18"/>
        </w:rPr>
        <w:t>Ponudnik v informacijskem sistemu e-JN v razdelek »Predračun« naloži izpolnjen obrazec »</w:t>
      </w:r>
      <w:r w:rsidR="00DB2096">
        <w:rPr>
          <w:rFonts w:ascii="Arial" w:hAnsi="Arial" w:cs="Arial"/>
          <w:b/>
          <w:color w:val="000000"/>
          <w:sz w:val="18"/>
          <w:szCs w:val="18"/>
        </w:rPr>
        <w:t>Ponudba« (stran 1)</w:t>
      </w:r>
      <w:r w:rsidRPr="00E141FA">
        <w:rPr>
          <w:rFonts w:ascii="Arial" w:hAnsi="Arial" w:cs="Arial"/>
          <w:b/>
          <w:color w:val="000000"/>
          <w:sz w:val="18"/>
          <w:szCs w:val="18"/>
        </w:rPr>
        <w:t xml:space="preserve"> v .</w:t>
      </w:r>
      <w:proofErr w:type="spellStart"/>
      <w:r w:rsidRPr="00E141FA">
        <w:rPr>
          <w:rFonts w:ascii="Arial" w:hAnsi="Arial" w:cs="Arial"/>
          <w:b/>
          <w:color w:val="000000"/>
          <w:sz w:val="18"/>
          <w:szCs w:val="18"/>
        </w:rPr>
        <w:t>pdf</w:t>
      </w:r>
      <w:proofErr w:type="spellEnd"/>
      <w:r w:rsidRPr="00E141FA">
        <w:rPr>
          <w:rFonts w:ascii="Arial" w:hAnsi="Arial" w:cs="Arial"/>
          <w:b/>
          <w:color w:val="000000"/>
          <w:sz w:val="18"/>
          <w:szCs w:val="18"/>
        </w:rPr>
        <w:t xml:space="preserve"> datoteki, ki bo dostopen na javnem odpiranju ponudb, obrazec »</w:t>
      </w:r>
      <w:r>
        <w:rPr>
          <w:rFonts w:ascii="Arial" w:hAnsi="Arial" w:cs="Arial"/>
          <w:b/>
          <w:color w:val="000000"/>
          <w:sz w:val="18"/>
          <w:szCs w:val="18"/>
        </w:rPr>
        <w:t>Popis del</w:t>
      </w:r>
      <w:r w:rsidRPr="00E141FA">
        <w:rPr>
          <w:rFonts w:ascii="Arial" w:hAnsi="Arial" w:cs="Arial"/>
          <w:b/>
          <w:color w:val="000000"/>
          <w:sz w:val="18"/>
          <w:szCs w:val="18"/>
        </w:rPr>
        <w:t xml:space="preserve">« pa naloži </w:t>
      </w:r>
      <w:r w:rsidRPr="00142A92">
        <w:rPr>
          <w:rFonts w:ascii="Arial" w:hAnsi="Arial" w:cs="Arial"/>
          <w:b/>
          <w:color w:val="000000"/>
          <w:sz w:val="18"/>
          <w:szCs w:val="18"/>
        </w:rPr>
        <w:t>izpolnjenega v razdelek »Druge priloge« v .</w:t>
      </w:r>
      <w:proofErr w:type="spellStart"/>
      <w:r w:rsidRPr="00142A92">
        <w:rPr>
          <w:rFonts w:ascii="Arial" w:hAnsi="Arial" w:cs="Arial"/>
          <w:b/>
          <w:color w:val="000000"/>
          <w:sz w:val="18"/>
          <w:szCs w:val="18"/>
        </w:rPr>
        <w:t>xls</w:t>
      </w:r>
      <w:proofErr w:type="spellEnd"/>
      <w:r w:rsidRPr="00142A92">
        <w:rPr>
          <w:rFonts w:ascii="Arial" w:hAnsi="Arial" w:cs="Arial"/>
          <w:b/>
          <w:color w:val="000000"/>
          <w:sz w:val="18"/>
          <w:szCs w:val="18"/>
        </w:rPr>
        <w:t xml:space="preserve"> obliki in izpolnjenega ter podpisanega v .</w:t>
      </w:r>
      <w:proofErr w:type="spellStart"/>
      <w:r w:rsidRPr="00142A92">
        <w:rPr>
          <w:rFonts w:ascii="Arial" w:hAnsi="Arial" w:cs="Arial"/>
          <w:b/>
          <w:color w:val="000000"/>
          <w:sz w:val="18"/>
          <w:szCs w:val="18"/>
        </w:rPr>
        <w:t>pdf</w:t>
      </w:r>
      <w:proofErr w:type="spellEnd"/>
      <w:r w:rsidRPr="00142A92">
        <w:rPr>
          <w:rFonts w:ascii="Arial" w:hAnsi="Arial" w:cs="Arial"/>
          <w:b/>
          <w:color w:val="000000"/>
          <w:sz w:val="18"/>
          <w:szCs w:val="18"/>
        </w:rPr>
        <w:t xml:space="preserve"> obliki. </w:t>
      </w:r>
    </w:p>
    <w:p w14:paraId="7E392D92" w14:textId="5257ADE6" w:rsidR="00D02DAD" w:rsidRPr="00142A92" w:rsidRDefault="00D02DAD" w:rsidP="00D02DAD">
      <w:pPr>
        <w:spacing w:before="225" w:after="225" w:line="240" w:lineRule="auto"/>
        <w:jc w:val="both"/>
        <w:rPr>
          <w:rFonts w:ascii="Arial" w:hAnsi="Arial" w:cs="Arial"/>
          <w:b/>
          <w:color w:val="000000"/>
          <w:sz w:val="18"/>
          <w:szCs w:val="18"/>
        </w:rPr>
      </w:pPr>
      <w:r w:rsidRPr="00142A92">
        <w:rPr>
          <w:rFonts w:ascii="Arial" w:hAnsi="Arial" w:cs="Arial"/>
          <w:b/>
          <w:color w:val="000000"/>
          <w:sz w:val="18"/>
          <w:szCs w:val="18"/>
        </w:rPr>
        <w:t>V primeru razhajanja med podatki v Popisu del – naloženem v razdelek »Druge priloge« in obrazcem »Ponud</w:t>
      </w:r>
      <w:r w:rsidR="00DB2096">
        <w:rPr>
          <w:rFonts w:ascii="Arial" w:hAnsi="Arial" w:cs="Arial"/>
          <w:b/>
          <w:color w:val="000000"/>
          <w:sz w:val="18"/>
          <w:szCs w:val="18"/>
        </w:rPr>
        <w:t>ba</w:t>
      </w:r>
      <w:r w:rsidRPr="00142A92">
        <w:rPr>
          <w:rFonts w:ascii="Arial" w:hAnsi="Arial" w:cs="Arial"/>
          <w:b/>
          <w:color w:val="000000"/>
          <w:sz w:val="18"/>
          <w:szCs w:val="18"/>
        </w:rPr>
        <w:t>« – naloženim v razdelek »Predračun«, kot veljavni štejejo podatki v celotni ponudbi v »Popisu del«, naloženim v razdelku »Druge priloge«.</w:t>
      </w:r>
    </w:p>
    <w:p w14:paraId="6CA433D4" w14:textId="77777777" w:rsidR="00F674A7" w:rsidRPr="00F674A7" w:rsidRDefault="00F674A7" w:rsidP="0087569E">
      <w:pPr>
        <w:spacing w:before="225" w:after="225" w:line="240" w:lineRule="auto"/>
        <w:jc w:val="both"/>
        <w:rPr>
          <w:rStyle w:val="Krepko"/>
          <w:rFonts w:ascii="Arial" w:hAnsi="Arial" w:cs="Arial"/>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V obrazec</w:t>
      </w:r>
      <w:r>
        <w:rPr>
          <w:rFonts w:ascii="Arial" w:hAnsi="Arial" w:cs="Arial"/>
          <w:b/>
          <w:bCs/>
          <w:sz w:val="18"/>
          <w:szCs w:val="18"/>
          <w:bdr w:val="none" w:sz="0" w:space="0" w:color="auto" w:frame="1"/>
          <w:shd w:val="clear" w:color="auto" w:fill="FFFFFF"/>
        </w:rPr>
        <w:t xml:space="preserve"> »</w:t>
      </w:r>
      <w:r w:rsidR="00094AD2">
        <w:rPr>
          <w:rFonts w:ascii="Arial" w:hAnsi="Arial" w:cs="Arial"/>
          <w:b/>
          <w:bCs/>
          <w:sz w:val="18"/>
          <w:szCs w:val="18"/>
          <w:bdr w:val="none" w:sz="0" w:space="0" w:color="auto" w:frame="1"/>
          <w:shd w:val="clear" w:color="auto" w:fill="FFFFFF"/>
        </w:rPr>
        <w:t>Ponudba</w:t>
      </w:r>
      <w:r>
        <w:rPr>
          <w:rFonts w:ascii="Arial" w:hAnsi="Arial" w:cs="Arial"/>
          <w:b/>
          <w:bCs/>
          <w:sz w:val="18"/>
          <w:szCs w:val="18"/>
          <w:bdr w:val="none" w:sz="0" w:space="0" w:color="auto" w:frame="1"/>
          <w:shd w:val="clear" w:color="auto" w:fill="FFFFFF"/>
        </w:rPr>
        <w:t>«</w:t>
      </w:r>
      <w:r w:rsidRPr="00F674A7">
        <w:rPr>
          <w:rFonts w:ascii="Arial" w:hAnsi="Arial" w:cs="Arial"/>
          <w:b/>
          <w:bCs/>
          <w:sz w:val="18"/>
          <w:szCs w:val="18"/>
          <w:bdr w:val="none" w:sz="0" w:space="0" w:color="auto" w:frame="1"/>
          <w:shd w:val="clear" w:color="auto" w:fill="FFFFFF"/>
        </w:rPr>
        <w:t xml:space="preserve"> se vpiše kon</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no ponudbeno vrednost</w:t>
      </w:r>
      <w:r w:rsidR="000E1FA5">
        <w:rPr>
          <w:rFonts w:ascii="Arial" w:hAnsi="Arial" w:cs="Arial"/>
          <w:b/>
          <w:bCs/>
          <w:sz w:val="18"/>
          <w:szCs w:val="18"/>
          <w:bdr w:val="none" w:sz="0" w:space="0" w:color="auto" w:frame="1"/>
          <w:shd w:val="clear" w:color="auto" w:fill="FFFFFF"/>
        </w:rPr>
        <w:t>, kot izhaja iz pripravljenega obrazca</w:t>
      </w:r>
      <w:r w:rsidRPr="00F674A7">
        <w:rPr>
          <w:rFonts w:ascii="Arial" w:hAnsi="Arial" w:cs="Arial"/>
          <w:b/>
          <w:bCs/>
          <w:sz w:val="18"/>
          <w:szCs w:val="18"/>
          <w:bdr w:val="none" w:sz="0" w:space="0" w:color="auto" w:frame="1"/>
          <w:shd w:val="clear" w:color="auto" w:fill="FFFFFF"/>
        </w:rPr>
        <w:t xml:space="preserve">. </w:t>
      </w:r>
    </w:p>
    <w:p w14:paraId="726541E0" w14:textId="77777777" w:rsidR="00F674A7"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Cene v ponudbi morajo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evati vse stroške, davke in morebitne popuste tako, da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nika ne bremenijo kakršni koli drugi stroški, povezani </w:t>
      </w:r>
      <w:r w:rsidR="009D7AEB">
        <w:rPr>
          <w:rFonts w:ascii="Arial" w:hAnsi="Arial" w:cs="Arial"/>
          <w:bCs/>
          <w:sz w:val="18"/>
          <w:szCs w:val="18"/>
          <w:bdr w:val="none" w:sz="0" w:space="0" w:color="auto" w:frame="1"/>
          <w:shd w:val="clear" w:color="auto" w:fill="FFFFFF"/>
        </w:rPr>
        <w:t>s</w:t>
      </w:r>
      <w:r w:rsidRPr="007618C2">
        <w:rPr>
          <w:rFonts w:ascii="Arial" w:hAnsi="Arial" w:cs="Arial"/>
          <w:bCs/>
          <w:sz w:val="18"/>
          <w:szCs w:val="18"/>
          <w:bdr w:val="none" w:sz="0" w:space="0" w:color="auto" w:frame="1"/>
          <w:shd w:val="clear" w:color="auto" w:fill="FFFFFF"/>
        </w:rPr>
        <w:t xml:space="preserve"> predmetom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w:t>
      </w:r>
    </w:p>
    <w:p w14:paraId="319D23F0" w14:textId="77777777" w:rsidR="00F674A7"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POPUSTI NA PONUDBENE CENE - V kolikor ponudnik ponuja popust, ga mora vklju</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iti v kon</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no ponudbeno vrednost</w:t>
      </w:r>
      <w:r w:rsidR="002B6574">
        <w:rPr>
          <w:rFonts w:ascii="Arial" w:hAnsi="Arial" w:cs="Arial"/>
          <w:b/>
          <w:bCs/>
          <w:sz w:val="18"/>
          <w:szCs w:val="18"/>
          <w:bdr w:val="none" w:sz="0" w:space="0" w:color="auto" w:frame="1"/>
          <w:shd w:val="clear" w:color="auto" w:fill="FFFFFF"/>
        </w:rPr>
        <w:t>.</w:t>
      </w:r>
      <w:r w:rsidRPr="00F674A7">
        <w:rPr>
          <w:rFonts w:ascii="Arial" w:hAnsi="Arial" w:cs="Arial"/>
          <w:b/>
          <w:bCs/>
          <w:sz w:val="18"/>
          <w:szCs w:val="18"/>
          <w:bdr w:val="none" w:sz="0" w:space="0" w:color="auto" w:frame="1"/>
          <w:shd w:val="clear" w:color="auto" w:fill="FFFFFF"/>
        </w:rPr>
        <w:t xml:space="preserve"> </w:t>
      </w:r>
    </w:p>
    <w:p w14:paraId="747887E0" w14:textId="77777777" w:rsidR="00F674A7" w:rsidRPr="002C522F" w:rsidRDefault="007618C2" w:rsidP="007618C2">
      <w:pPr>
        <w:spacing w:before="225" w:after="225" w:line="240" w:lineRule="auto"/>
        <w:jc w:val="both"/>
        <w:rPr>
          <w:rFonts w:ascii="Arial" w:hAnsi="Arial" w:cs="Arial"/>
          <w:bCs/>
          <w:i/>
          <w:iCs/>
          <w:sz w:val="18"/>
          <w:szCs w:val="18"/>
          <w:bdr w:val="none" w:sz="0" w:space="0" w:color="auto" w:frame="1"/>
          <w:shd w:val="clear" w:color="auto" w:fill="FFFFFF"/>
        </w:rPr>
      </w:pPr>
      <w:r w:rsidRPr="002C522F">
        <w:rPr>
          <w:rFonts w:ascii="Arial" w:hAnsi="Arial" w:cs="Arial"/>
          <w:bCs/>
          <w:i/>
          <w:iCs/>
          <w:sz w:val="18"/>
          <w:szCs w:val="18"/>
          <w:bdr w:val="none" w:sz="0" w:space="0" w:color="auto" w:frame="1"/>
          <w:shd w:val="clear" w:color="auto" w:fill="FFFFFF"/>
        </w:rPr>
        <w:t>Ponujene cene so fiksne in nespremenljive najmanj za ves čas trajanja pogodbe. Pogodbeni stranki se lahko dogovorita zgolj za znižanje ponudbenih cen</w:t>
      </w:r>
      <w:r w:rsidR="002C522F" w:rsidRPr="002C522F">
        <w:rPr>
          <w:rFonts w:ascii="Arial" w:hAnsi="Arial" w:cs="Arial"/>
          <w:bCs/>
          <w:i/>
          <w:iCs/>
          <w:sz w:val="18"/>
          <w:szCs w:val="18"/>
          <w:bdr w:val="none" w:sz="0" w:space="0" w:color="auto" w:frame="1"/>
          <w:shd w:val="clear" w:color="auto" w:fill="FFFFFF"/>
        </w:rPr>
        <w:t xml:space="preserve"> in sicer na naslednji podlagi: </w:t>
      </w:r>
      <w:r w:rsidRPr="002C522F">
        <w:rPr>
          <w:rFonts w:ascii="Arial" w:hAnsi="Arial" w:cs="Arial"/>
          <w:bCs/>
          <w:i/>
          <w:iCs/>
          <w:sz w:val="18"/>
          <w:szCs w:val="18"/>
          <w:bdr w:val="none" w:sz="0" w:space="0" w:color="auto" w:frame="1"/>
          <w:shd w:val="clear" w:color="auto" w:fill="FFFFFF"/>
        </w:rPr>
        <w:t xml:space="preserve"> </w:t>
      </w:r>
      <w:r w:rsidR="002C522F" w:rsidRPr="002C522F">
        <w:rPr>
          <w:rFonts w:ascii="Arial" w:hAnsi="Arial" w:cs="Arial"/>
          <w:i/>
          <w:iCs/>
          <w:sz w:val="18"/>
          <w:szCs w:val="18"/>
          <w:shd w:val="clear" w:color="auto" w:fill="FFFFFF"/>
        </w:rPr>
        <w:t xml:space="preserve">Če je bilo dogovorjeno, da se cena za dela ne bo spremenila, dela pa so bila opravljena v dogovorjenem roku, </w:t>
      </w:r>
      <w:r w:rsidR="002C522F" w:rsidRPr="002C522F">
        <w:rPr>
          <w:rFonts w:ascii="Arial" w:hAnsi="Arial" w:cs="Arial"/>
          <w:i/>
          <w:iCs/>
          <w:sz w:val="18"/>
          <w:szCs w:val="18"/>
          <w:u w:val="single"/>
          <w:shd w:val="clear" w:color="auto" w:fill="FFFFFF"/>
        </w:rPr>
        <w:t>ima naročnik pravico do znižanja dogovorjene cene v primeru, ko so se cene za elemente, na podlagi katerih je bila določena, toliko znižale, da bi bila cena več kot za deset odstotkov nižja, in to za razliko nad deset odstotkov</w:t>
      </w:r>
      <w:r w:rsidR="002C522F" w:rsidRPr="002C522F">
        <w:rPr>
          <w:rFonts w:ascii="Arial" w:hAnsi="Arial" w:cs="Arial"/>
          <w:i/>
          <w:iCs/>
          <w:sz w:val="18"/>
          <w:szCs w:val="18"/>
          <w:shd w:val="clear" w:color="auto" w:fill="FFFFFF"/>
        </w:rPr>
        <w:t xml:space="preserve">. </w:t>
      </w:r>
      <w:r w:rsidR="002C522F" w:rsidRPr="002C522F">
        <w:rPr>
          <w:rFonts w:ascii="Arial" w:hAnsi="Arial" w:cs="Arial"/>
          <w:i/>
          <w:iCs/>
          <w:sz w:val="18"/>
          <w:szCs w:val="18"/>
          <w:u w:val="single"/>
          <w:shd w:val="clear" w:color="auto" w:fill="FFFFFF"/>
        </w:rPr>
        <w:t>Če je izvajalec del v zamudi, ima naročnik pravico do sorazmernega znižanja cene za dela za vsako znižanje cene za elemente</w:t>
      </w:r>
      <w:r w:rsidR="002C522F">
        <w:rPr>
          <w:rFonts w:ascii="Arial" w:hAnsi="Arial" w:cs="Arial"/>
          <w:i/>
          <w:iCs/>
          <w:sz w:val="18"/>
          <w:szCs w:val="18"/>
          <w:u w:val="single"/>
          <w:shd w:val="clear" w:color="auto" w:fill="FFFFFF"/>
        </w:rPr>
        <w:t xml:space="preserve"> (torej ne glede na odstotek znižanja cen)</w:t>
      </w:r>
      <w:r w:rsidR="002C522F" w:rsidRPr="002C522F">
        <w:rPr>
          <w:rFonts w:ascii="Arial" w:hAnsi="Arial" w:cs="Arial"/>
          <w:i/>
          <w:iCs/>
          <w:sz w:val="18"/>
          <w:szCs w:val="18"/>
          <w:u w:val="single"/>
          <w:shd w:val="clear" w:color="auto" w:fill="FFFFFF"/>
        </w:rPr>
        <w:t>, na podlagi katerih je bila ta cena določena</w:t>
      </w:r>
      <w:r w:rsidR="002C522F" w:rsidRPr="002C522F">
        <w:rPr>
          <w:rFonts w:ascii="Arial" w:hAnsi="Arial" w:cs="Arial"/>
          <w:i/>
          <w:iCs/>
          <w:sz w:val="18"/>
          <w:szCs w:val="18"/>
          <w:shd w:val="clear" w:color="auto" w:fill="FFFFFF"/>
        </w:rPr>
        <w:t>.</w:t>
      </w:r>
    </w:p>
    <w:p w14:paraId="4F018679" w14:textId="77777777" w:rsidR="009C4288" w:rsidRDefault="009C4288" w:rsidP="009C4288">
      <w:pPr>
        <w:pStyle w:val="Pripombabesedilo"/>
        <w:jc w:val="both"/>
        <w:rPr>
          <w:rFonts w:ascii="Arial" w:hAnsi="Arial" w:cs="Arial"/>
          <w:sz w:val="18"/>
          <w:szCs w:val="18"/>
        </w:rPr>
      </w:pPr>
      <w:r w:rsidRPr="009C4288">
        <w:rPr>
          <w:rFonts w:ascii="Arial" w:hAnsi="Arial" w:cs="Arial"/>
          <w:sz w:val="18"/>
          <w:szCs w:val="18"/>
        </w:rPr>
        <w:t xml:space="preserve">Ponudnik izpolni cene za vse pozicije del, opisane v </w:t>
      </w:r>
      <w:proofErr w:type="spellStart"/>
      <w:r w:rsidR="00DB7E46">
        <w:rPr>
          <w:rFonts w:ascii="Arial" w:hAnsi="Arial" w:cs="Arial"/>
          <w:sz w:val="18"/>
          <w:szCs w:val="18"/>
        </w:rPr>
        <w:t>excel</w:t>
      </w:r>
      <w:proofErr w:type="spellEnd"/>
      <w:r w:rsidR="00DB7E46">
        <w:rPr>
          <w:rFonts w:ascii="Arial" w:hAnsi="Arial" w:cs="Arial"/>
          <w:sz w:val="18"/>
          <w:szCs w:val="18"/>
        </w:rPr>
        <w:t xml:space="preserve"> dokumentu Popis del s ponudbenim predračunom</w:t>
      </w:r>
      <w:r w:rsidRPr="009C4288">
        <w:rPr>
          <w:rFonts w:ascii="Arial" w:hAnsi="Arial" w:cs="Arial"/>
          <w:sz w:val="18"/>
          <w:szCs w:val="18"/>
        </w:rPr>
        <w:t>. Pozicije, katere ponudnik ne izpolni s cenami se</w:t>
      </w:r>
      <w:r>
        <w:rPr>
          <w:rFonts w:ascii="Arial" w:hAnsi="Arial" w:cs="Arial"/>
          <w:sz w:val="18"/>
          <w:szCs w:val="18"/>
        </w:rPr>
        <w:t xml:space="preserve"> zanje smatra, da so ponujene </w:t>
      </w:r>
      <w:r w:rsidRPr="009C4288">
        <w:rPr>
          <w:rFonts w:ascii="Arial" w:hAnsi="Arial" w:cs="Arial"/>
          <w:sz w:val="18"/>
          <w:szCs w:val="18"/>
        </w:rPr>
        <w:t xml:space="preserve">oziroma so upoštevane v okviru ostalih izpolnjenih pozicij.  </w:t>
      </w:r>
    </w:p>
    <w:p w14:paraId="0890B198" w14:textId="77777777" w:rsidR="002B6574" w:rsidRPr="00373754" w:rsidRDefault="002B6574" w:rsidP="009C4288">
      <w:pPr>
        <w:pStyle w:val="Pripombabesedilo"/>
        <w:jc w:val="both"/>
        <w:rPr>
          <w:sz w:val="18"/>
          <w:szCs w:val="18"/>
        </w:rPr>
      </w:pPr>
      <w:r w:rsidRPr="00A44574">
        <w:rPr>
          <w:rFonts w:ascii="Arial" w:hAnsi="Arial" w:cs="Arial"/>
          <w:sz w:val="18"/>
          <w:szCs w:val="18"/>
        </w:rPr>
        <w:lastRenderedPageBreak/>
        <w:t xml:space="preserve">Vse cene morajo biti izražene v valuti </w:t>
      </w:r>
      <w:proofErr w:type="spellStart"/>
      <w:r w:rsidRPr="00A44574">
        <w:rPr>
          <w:rFonts w:ascii="Arial" w:hAnsi="Arial" w:cs="Arial"/>
          <w:sz w:val="18"/>
          <w:szCs w:val="18"/>
        </w:rPr>
        <w:t>euro</w:t>
      </w:r>
      <w:proofErr w:type="spellEnd"/>
      <w:r w:rsidRPr="00A44574">
        <w:rPr>
          <w:rFonts w:ascii="Arial" w:hAnsi="Arial" w:cs="Arial"/>
          <w:sz w:val="18"/>
          <w:szCs w:val="18"/>
        </w:rPr>
        <w:t xml:space="preserve"> (EUR), morajo biti fiksne in morajo vključevati vse elemente, iz katerih so sestavljene. Upošteva se, da je pon</w:t>
      </w:r>
      <w:r w:rsidR="009D7AEB">
        <w:rPr>
          <w:rFonts w:ascii="Arial" w:hAnsi="Arial" w:cs="Arial"/>
          <w:sz w:val="18"/>
          <w:szCs w:val="18"/>
        </w:rPr>
        <w:t>udnik pred oddajo svoje ponudbe</w:t>
      </w:r>
      <w:r w:rsidRPr="00A44574">
        <w:rPr>
          <w:rFonts w:ascii="Arial" w:hAnsi="Arial" w:cs="Arial"/>
          <w:sz w:val="18"/>
          <w:szCs w:val="18"/>
        </w:rPr>
        <w:t xml:space="preserve"> natančno in v celoti preučil razpisno dokumentacijo, da je prišel do vseh potrebnih podatkov, ki vplivajo na izvedbo del ter na podlagi vsega tega pripravil svojo ponudbo.</w:t>
      </w:r>
    </w:p>
    <w:p w14:paraId="31F9BB55" w14:textId="77777777" w:rsidR="00BA6473" w:rsidRPr="00BA6473" w:rsidRDefault="00BA6473" w:rsidP="009C4288">
      <w:pPr>
        <w:spacing w:before="225" w:after="225" w:line="240" w:lineRule="auto"/>
        <w:jc w:val="both"/>
        <w:rPr>
          <w:rFonts w:ascii="Arial" w:hAnsi="Arial" w:cs="Arial"/>
          <w:b/>
          <w:bCs/>
          <w:sz w:val="18"/>
          <w:szCs w:val="18"/>
          <w:bdr w:val="none" w:sz="0" w:space="0" w:color="auto" w:frame="1"/>
          <w:shd w:val="clear" w:color="auto" w:fill="FFFFFF"/>
        </w:rPr>
      </w:pPr>
      <w:r w:rsidRPr="00BA6473">
        <w:rPr>
          <w:rFonts w:ascii="Arial" w:hAnsi="Arial" w:cs="Arial"/>
          <w:b/>
          <w:bCs/>
          <w:sz w:val="18"/>
          <w:szCs w:val="18"/>
          <w:bdr w:val="none" w:sz="0" w:space="0" w:color="auto" w:frame="1"/>
          <w:shd w:val="clear" w:color="auto" w:fill="FFFFFF"/>
        </w:rPr>
        <w:t>Vnos cen</w:t>
      </w:r>
      <w:r w:rsidR="00DB7E46">
        <w:rPr>
          <w:rFonts w:ascii="Arial" w:hAnsi="Arial" w:cs="Arial"/>
          <w:b/>
          <w:bCs/>
          <w:sz w:val="18"/>
          <w:szCs w:val="18"/>
          <w:bdr w:val="none" w:sz="0" w:space="0" w:color="auto" w:frame="1"/>
          <w:shd w:val="clear" w:color="auto" w:fill="FFFFFF"/>
        </w:rPr>
        <w:t xml:space="preserve"> na enoto</w:t>
      </w:r>
      <w:r w:rsidRPr="00BA6473">
        <w:rPr>
          <w:rFonts w:ascii="Arial" w:hAnsi="Arial" w:cs="Arial"/>
          <w:b/>
          <w:bCs/>
          <w:sz w:val="18"/>
          <w:szCs w:val="18"/>
          <w:bdr w:val="none" w:sz="0" w:space="0" w:color="auto" w:frame="1"/>
          <w:shd w:val="clear" w:color="auto" w:fill="FFFFFF"/>
        </w:rPr>
        <w:t xml:space="preserve"> je omejen na dve decimalni mesti. Vse ostale celice so zaklenjene in morajo ostati nespremenjene. Ko so cene vnesene, program sam izvrši vs</w:t>
      </w:r>
      <w:r w:rsidR="00FB122D">
        <w:rPr>
          <w:rFonts w:ascii="Arial" w:hAnsi="Arial" w:cs="Arial"/>
          <w:b/>
          <w:bCs/>
          <w:sz w:val="18"/>
          <w:szCs w:val="18"/>
          <w:bdr w:val="none" w:sz="0" w:space="0" w:color="auto" w:frame="1"/>
          <w:shd w:val="clear" w:color="auto" w:fill="FFFFFF"/>
        </w:rPr>
        <w:t>e potrebne računske operacije.</w:t>
      </w:r>
    </w:p>
    <w:p w14:paraId="54947EAC" w14:textId="77777777" w:rsidR="00BA6473" w:rsidRPr="00F674A7" w:rsidRDefault="00BA6473" w:rsidP="00BA6473">
      <w:pPr>
        <w:spacing w:before="225" w:after="225" w:line="240" w:lineRule="auto"/>
        <w:jc w:val="both"/>
        <w:rPr>
          <w:rFonts w:ascii="Arial" w:hAnsi="Arial" w:cs="Arial"/>
          <w:b/>
          <w:bCs/>
          <w:sz w:val="18"/>
          <w:szCs w:val="18"/>
          <w:bdr w:val="none" w:sz="0" w:space="0" w:color="auto" w:frame="1"/>
          <w:shd w:val="clear" w:color="auto" w:fill="FFFFFF"/>
        </w:rPr>
      </w:pPr>
      <w:r w:rsidRPr="00BA6473">
        <w:rPr>
          <w:rFonts w:ascii="Arial" w:hAnsi="Arial" w:cs="Arial"/>
          <w:b/>
          <w:bCs/>
          <w:sz w:val="18"/>
          <w:szCs w:val="18"/>
          <w:bdr w:val="none" w:sz="0" w:space="0" w:color="auto" w:frame="1"/>
          <w:shd w:val="clear" w:color="auto" w:fill="FFFFFF"/>
        </w:rPr>
        <w:t>Opozorilo: Vsak poskus vdora v zaklenjene celice in kakršnega koli spreminjanja elektronske oblike predračuna (vsebine in oblike postavk, količin, formul ipd.) ima za posledico izločitev ponudnika.</w:t>
      </w:r>
      <w:r w:rsidR="00DE5E42">
        <w:rPr>
          <w:rFonts w:ascii="Arial" w:hAnsi="Arial" w:cs="Arial"/>
          <w:b/>
          <w:bCs/>
          <w:sz w:val="18"/>
          <w:szCs w:val="18"/>
          <w:bdr w:val="none" w:sz="0" w:space="0" w:color="auto" w:frame="1"/>
          <w:shd w:val="clear" w:color="auto" w:fill="FFFFFF"/>
        </w:rPr>
        <w:t xml:space="preserve"> Prav tako naročnik opozarja, da takšno ravnanje predstavlja ponare</w:t>
      </w:r>
      <w:r w:rsidR="00E72A12">
        <w:rPr>
          <w:rFonts w:ascii="Arial" w:hAnsi="Arial" w:cs="Arial"/>
          <w:b/>
          <w:bCs/>
          <w:sz w:val="18"/>
          <w:szCs w:val="18"/>
          <w:bdr w:val="none" w:sz="0" w:space="0" w:color="auto" w:frame="1"/>
          <w:shd w:val="clear" w:color="auto" w:fill="FFFFFF"/>
        </w:rPr>
        <w:t xml:space="preserve">janje listin, ki je skladno z 251. členom Kazenskega zakonika, kaznivo dejanje. V kolikor bo naročnik identificiral takšno ravnanje ponudnika, bo izvedel tudi vse potrebne korake za uvedbo ustreznih postopkov. </w:t>
      </w:r>
    </w:p>
    <w:p w14:paraId="5FCC81AC" w14:textId="77777777" w:rsidR="00F674A7" w:rsidRPr="00F674A7" w:rsidRDefault="007618C2" w:rsidP="007618C2">
      <w:pPr>
        <w:spacing w:before="225" w:after="225" w:line="240" w:lineRule="auto"/>
        <w:jc w:val="both"/>
        <w:rPr>
          <w:rFonts w:ascii="Arial" w:hAnsi="Arial" w:cs="Arial"/>
          <w:b/>
          <w:bCs/>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Izvedena dela se bodo obra</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unala skladno z dolo</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 xml:space="preserve">ili vzorca pogodbe. </w:t>
      </w:r>
    </w:p>
    <w:p w14:paraId="4397809F" w14:textId="77777777" w:rsidR="007618C2" w:rsidRPr="007618C2"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Cene na enoto ponudbenih del morajo biti fiksne in nespremenljive do konca izvajanja predmetnega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ila. V kon</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 ponudbeni ceni so zajeti tudi vsi stroški za izvedbo dogovorjenih del, predvidenih s projektno dokumentacijo, pa tudi dela, ki s projektno dokumentacijo niso predvidena, so pa predpisana z veljavnimi predpisi, soglasji in pravili stroke, ali </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 so potrebna za zagotovitev varnosti, stabilnosti in funkcionalnosti objekta. V enotne ponudbene cene mora ponudnik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iti tudi ceno za ureditev gradbiš</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a, kot so opozorilne table, deponija za gradbene odpadke ter vse manipulativne in ostale stroške (denimo zapore cest, potrebna dovoljenja za dela ipd.), ki so potrebni pri izvedbi predmeta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w:t>
      </w:r>
    </w:p>
    <w:p w14:paraId="262E2523" w14:textId="77777777" w:rsidR="00D94F95" w:rsidRPr="00D94F95" w:rsidRDefault="00D94F95" w:rsidP="00D94F95">
      <w:pPr>
        <w:spacing w:before="225" w:after="225" w:line="240" w:lineRule="auto"/>
        <w:jc w:val="both"/>
        <w:rPr>
          <w:rFonts w:ascii="Arial" w:hAnsi="Arial" w:cs="Arial"/>
          <w:bCs/>
          <w:sz w:val="18"/>
          <w:szCs w:val="18"/>
          <w:bdr w:val="none" w:sz="0" w:space="0" w:color="auto" w:frame="1"/>
          <w:shd w:val="clear" w:color="auto" w:fill="FFFFFF"/>
        </w:rPr>
      </w:pPr>
      <w:bookmarkStart w:id="7" w:name="_Hlk532391566"/>
      <w:r w:rsidRPr="00D94F95">
        <w:rPr>
          <w:rFonts w:ascii="Arial" w:hAnsi="Arial" w:cs="Arial"/>
          <w:bCs/>
          <w:sz w:val="18"/>
          <w:szCs w:val="18"/>
          <w:bdr w:val="none" w:sz="0" w:space="0" w:color="auto" w:frame="1"/>
          <w:shd w:val="clear" w:color="auto" w:fill="FFFFFF"/>
        </w:rPr>
        <w:t xml:space="preserve">Cene v </w:t>
      </w:r>
      <w:r w:rsidR="00094AD2">
        <w:rPr>
          <w:rFonts w:ascii="Arial" w:hAnsi="Arial" w:cs="Arial"/>
          <w:bCs/>
          <w:sz w:val="18"/>
          <w:szCs w:val="18"/>
          <w:bdr w:val="none" w:sz="0" w:space="0" w:color="auto" w:frame="1"/>
          <w:shd w:val="clear" w:color="auto" w:fill="FFFFFF"/>
        </w:rPr>
        <w:t>obrazcu Ponudba</w:t>
      </w:r>
      <w:r w:rsidR="000B552C">
        <w:rPr>
          <w:rFonts w:ascii="Arial" w:hAnsi="Arial" w:cs="Arial"/>
          <w:bCs/>
          <w:sz w:val="18"/>
          <w:szCs w:val="18"/>
          <w:bdr w:val="none" w:sz="0" w:space="0" w:color="auto" w:frame="1"/>
          <w:shd w:val="clear" w:color="auto" w:fill="FFFFFF"/>
        </w:rPr>
        <w:t xml:space="preserve"> </w:t>
      </w:r>
      <w:r w:rsidRPr="00D94F95">
        <w:rPr>
          <w:rFonts w:ascii="Arial" w:hAnsi="Arial" w:cs="Arial"/>
          <w:bCs/>
          <w:sz w:val="18"/>
          <w:szCs w:val="18"/>
          <w:bdr w:val="none" w:sz="0" w:space="0" w:color="auto" w:frame="1"/>
          <w:shd w:val="clear" w:color="auto" w:fill="FFFFFF"/>
        </w:rPr>
        <w:t>morajo zajemati vrednosti del, ki so opisana pod posameznimi točkami, vključno z vsemi stroški in izdatki, ki so potrebni za uspešno izvedbo teh del.</w:t>
      </w:r>
      <w:r w:rsidR="000B552C">
        <w:rPr>
          <w:rFonts w:ascii="Arial" w:hAnsi="Arial" w:cs="Arial"/>
          <w:bCs/>
          <w:sz w:val="18"/>
          <w:szCs w:val="18"/>
          <w:bdr w:val="none" w:sz="0" w:space="0" w:color="auto" w:frame="1"/>
          <w:shd w:val="clear" w:color="auto" w:fill="FFFFFF"/>
        </w:rPr>
        <w:t xml:space="preserve"> Kjer ti stroški </w:t>
      </w:r>
      <w:r w:rsidR="000B552C" w:rsidRPr="007618C2">
        <w:rPr>
          <w:rFonts w:ascii="Arial" w:hAnsi="Arial" w:cs="Arial"/>
          <w:bCs/>
          <w:sz w:val="18"/>
          <w:szCs w:val="18"/>
          <w:bdr w:val="none" w:sz="0" w:space="0" w:color="auto" w:frame="1"/>
          <w:shd w:val="clear" w:color="auto" w:fill="FFFFFF"/>
        </w:rPr>
        <w:t>niso lo</w:t>
      </w:r>
      <w:r w:rsidR="000B552C" w:rsidRPr="007618C2">
        <w:rPr>
          <w:rFonts w:ascii="Arial" w:hAnsi="Arial" w:cs="Arial" w:hint="eastAsia"/>
          <w:bCs/>
          <w:sz w:val="18"/>
          <w:szCs w:val="18"/>
          <w:bdr w:val="none" w:sz="0" w:space="0" w:color="auto" w:frame="1"/>
          <w:shd w:val="clear" w:color="auto" w:fill="FFFFFF"/>
        </w:rPr>
        <w:t>č</w:t>
      </w:r>
      <w:r w:rsidR="000B552C" w:rsidRPr="007618C2">
        <w:rPr>
          <w:rFonts w:ascii="Arial" w:hAnsi="Arial" w:cs="Arial"/>
          <w:bCs/>
          <w:sz w:val="18"/>
          <w:szCs w:val="18"/>
          <w:bdr w:val="none" w:sz="0" w:space="0" w:color="auto" w:frame="1"/>
          <w:shd w:val="clear" w:color="auto" w:fill="FFFFFF"/>
        </w:rPr>
        <w:t>eno opredeljeni, se šteje</w:t>
      </w:r>
      <w:r w:rsidR="000B552C">
        <w:rPr>
          <w:rFonts w:ascii="Arial" w:hAnsi="Arial" w:cs="Arial"/>
          <w:bCs/>
          <w:sz w:val="18"/>
          <w:szCs w:val="18"/>
          <w:bdr w:val="none" w:sz="0" w:space="0" w:color="auto" w:frame="1"/>
          <w:shd w:val="clear" w:color="auto" w:fill="FFFFFF"/>
        </w:rPr>
        <w:t>,</w:t>
      </w:r>
      <w:r w:rsidR="000B552C" w:rsidRPr="007618C2">
        <w:rPr>
          <w:rFonts w:ascii="Arial" w:hAnsi="Arial" w:cs="Arial"/>
          <w:bCs/>
          <w:sz w:val="18"/>
          <w:szCs w:val="18"/>
          <w:bdr w:val="none" w:sz="0" w:space="0" w:color="auto" w:frame="1"/>
          <w:shd w:val="clear" w:color="auto" w:fill="FFFFFF"/>
        </w:rPr>
        <w:t xml:space="preserve"> da so vklju</w:t>
      </w:r>
      <w:r w:rsidR="000B552C" w:rsidRPr="007618C2">
        <w:rPr>
          <w:rFonts w:ascii="Arial" w:hAnsi="Arial" w:cs="Arial" w:hint="eastAsia"/>
          <w:bCs/>
          <w:sz w:val="18"/>
          <w:szCs w:val="18"/>
          <w:bdr w:val="none" w:sz="0" w:space="0" w:color="auto" w:frame="1"/>
          <w:shd w:val="clear" w:color="auto" w:fill="FFFFFF"/>
        </w:rPr>
        <w:t>č</w:t>
      </w:r>
      <w:r w:rsidR="000B552C" w:rsidRPr="007618C2">
        <w:rPr>
          <w:rFonts w:ascii="Arial" w:hAnsi="Arial" w:cs="Arial"/>
          <w:bCs/>
          <w:sz w:val="18"/>
          <w:szCs w:val="18"/>
          <w:bdr w:val="none" w:sz="0" w:space="0" w:color="auto" w:frame="1"/>
          <w:shd w:val="clear" w:color="auto" w:fill="FFFFFF"/>
        </w:rPr>
        <w:t>eni v ceno povezanih postavk</w:t>
      </w:r>
      <w:r w:rsidR="000B552C">
        <w:rPr>
          <w:rFonts w:ascii="Arial" w:hAnsi="Arial" w:cs="Arial"/>
          <w:bCs/>
          <w:sz w:val="18"/>
          <w:szCs w:val="18"/>
          <w:bdr w:val="none" w:sz="0" w:space="0" w:color="auto" w:frame="1"/>
          <w:shd w:val="clear" w:color="auto" w:fill="FFFFFF"/>
        </w:rPr>
        <w:t>.</w:t>
      </w:r>
      <w:r w:rsidRPr="00D94F95">
        <w:rPr>
          <w:rFonts w:ascii="Arial" w:hAnsi="Arial" w:cs="Arial"/>
          <w:bCs/>
          <w:sz w:val="18"/>
          <w:szCs w:val="18"/>
          <w:bdr w:val="none" w:sz="0" w:space="0" w:color="auto" w:frame="1"/>
          <w:shd w:val="clear" w:color="auto" w:fill="FFFFFF"/>
        </w:rPr>
        <w:t xml:space="preserve"> Če ni posebej navedena postavka stroška za transport opreme, mora biti le – ta vključen v ponudbeno ceno.  </w:t>
      </w:r>
    </w:p>
    <w:p w14:paraId="53536D3B" w14:textId="77777777" w:rsidR="00D94F95" w:rsidRPr="00D94F95" w:rsidRDefault="00D94F95" w:rsidP="00D94F95">
      <w:pPr>
        <w:spacing w:before="225" w:after="225" w:line="240" w:lineRule="auto"/>
        <w:jc w:val="both"/>
        <w:rPr>
          <w:rFonts w:ascii="Arial" w:hAnsi="Arial" w:cs="Arial"/>
          <w:bCs/>
          <w:sz w:val="18"/>
          <w:szCs w:val="18"/>
          <w:bdr w:val="none" w:sz="0" w:space="0" w:color="auto" w:frame="1"/>
          <w:shd w:val="clear" w:color="auto" w:fill="FFFFFF"/>
        </w:rPr>
      </w:pPr>
      <w:r w:rsidRPr="00D94F95">
        <w:rPr>
          <w:rFonts w:ascii="Arial" w:hAnsi="Arial" w:cs="Arial"/>
          <w:bCs/>
          <w:sz w:val="18"/>
          <w:szCs w:val="18"/>
          <w:bdr w:val="none" w:sz="0" w:space="0" w:color="auto" w:frame="1"/>
          <w:shd w:val="clear" w:color="auto" w:fill="FFFFFF"/>
        </w:rPr>
        <w:t>V cenah posameznih postavk mora biti tudi zajeto:</w:t>
      </w:r>
    </w:p>
    <w:p w14:paraId="42924F25" w14:textId="7DFC2E57" w:rsidR="00C15B7F" w:rsidRPr="00C15B7F" w:rsidRDefault="00C15B7F"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883ADB">
        <w:rPr>
          <w:rFonts w:ascii="Arial" w:hAnsi="Arial" w:cs="Arial"/>
          <w:sz w:val="18"/>
          <w:szCs w:val="18"/>
        </w:rPr>
        <w:t xml:space="preserve">vrednost vseh pripravljalnih in pomožnih del </w:t>
      </w:r>
      <w:r w:rsidRPr="003F1692">
        <w:rPr>
          <w:rFonts w:ascii="Arial" w:hAnsi="Arial" w:cs="Arial"/>
          <w:sz w:val="18"/>
          <w:szCs w:val="18"/>
        </w:rPr>
        <w:t xml:space="preserve">za izvedbo pogodbenih del, </w:t>
      </w:r>
      <w:r w:rsidR="00387E7A" w:rsidRPr="003F1692">
        <w:rPr>
          <w:rFonts w:ascii="Arial" w:hAnsi="Arial" w:cs="Arial"/>
          <w:sz w:val="18"/>
          <w:szCs w:val="18"/>
        </w:rPr>
        <w:t xml:space="preserve">stroškov v zvezi s postavitvijo </w:t>
      </w:r>
      <w:r w:rsidR="00241C45" w:rsidRPr="003F1692">
        <w:rPr>
          <w:rFonts w:ascii="Arial" w:hAnsi="Arial" w:cs="Arial"/>
          <w:sz w:val="18"/>
          <w:szCs w:val="18"/>
        </w:rPr>
        <w:t xml:space="preserve">začasnih panojev v skladu z navodili organa upravljanja na področju komuniciranja vsebin Evropske kohezijske politike v programskem obdobju 2014 – 2020, </w:t>
      </w:r>
      <w:r w:rsidRPr="003F1692">
        <w:rPr>
          <w:rFonts w:ascii="Arial" w:hAnsi="Arial" w:cs="Arial"/>
          <w:sz w:val="18"/>
          <w:szCs w:val="18"/>
        </w:rPr>
        <w:t>stroškov za izdelavo potrebne delavniške dokumentacije, stroškov meritev, preiskav in atestov, zavarovanj</w:t>
      </w:r>
      <w:r w:rsidRPr="00883ADB">
        <w:rPr>
          <w:rFonts w:ascii="Arial" w:hAnsi="Arial" w:cs="Arial"/>
          <w:sz w:val="18"/>
          <w:szCs w:val="18"/>
        </w:rPr>
        <w:t>, varnosti pri delu, PID in POV dokumentacije, sodelovanja na tehničnem pregledu in drugih stroškov</w:t>
      </w:r>
      <w:r>
        <w:rPr>
          <w:rFonts w:ascii="Arial" w:hAnsi="Arial" w:cs="Arial"/>
          <w:sz w:val="18"/>
          <w:szCs w:val="18"/>
        </w:rPr>
        <w:t>;</w:t>
      </w:r>
    </w:p>
    <w:p w14:paraId="01F308B3"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splošne obveznosti, odgovornosti in tveg</w:t>
      </w:r>
      <w:r w:rsidR="005D0430">
        <w:rPr>
          <w:rFonts w:ascii="Arial" w:hAnsi="Arial" w:cs="Arial"/>
          <w:bCs/>
          <w:sz w:val="18"/>
          <w:szCs w:val="18"/>
          <w:bdr w:val="none" w:sz="0" w:space="0" w:color="auto" w:frame="1"/>
          <w:shd w:val="clear" w:color="auto" w:fill="FFFFFF"/>
        </w:rPr>
        <w:t>anja povezana z izvedbo del. Le-</w:t>
      </w:r>
      <w:r w:rsidRPr="00430B0F">
        <w:rPr>
          <w:rFonts w:ascii="Arial" w:hAnsi="Arial" w:cs="Arial"/>
          <w:bCs/>
          <w:sz w:val="18"/>
          <w:szCs w:val="18"/>
          <w:bdr w:val="none" w:sz="0" w:space="0" w:color="auto" w:frame="1"/>
          <w:shd w:val="clear" w:color="auto" w:fill="FFFFFF"/>
        </w:rPr>
        <w:t>ta so opisana oziroma se jih lahko predvideva na osnovi projektne in razpisne dokumentacije za omenjeno javno naročilo,</w:t>
      </w:r>
    </w:p>
    <w:p w14:paraId="63A16EBA"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povrnitev v prejšnje stanje na sosednjih parcelah, javnih površinah in obstoječih objektih,</w:t>
      </w:r>
    </w:p>
    <w:p w14:paraId="4321BC26"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stroške zaščite ljudi in lastnine, ki jih gradnja </w:t>
      </w:r>
      <w:proofErr w:type="spellStart"/>
      <w:r w:rsidRPr="00430B0F">
        <w:rPr>
          <w:rFonts w:ascii="Arial" w:hAnsi="Arial" w:cs="Arial"/>
          <w:bCs/>
          <w:sz w:val="18"/>
          <w:szCs w:val="18"/>
          <w:bdr w:val="none" w:sz="0" w:space="0" w:color="auto" w:frame="1"/>
          <w:shd w:val="clear" w:color="auto" w:fill="FFFFFF"/>
        </w:rPr>
        <w:t>tangira</w:t>
      </w:r>
      <w:proofErr w:type="spellEnd"/>
      <w:r w:rsidRPr="00430B0F">
        <w:rPr>
          <w:rFonts w:ascii="Arial" w:hAnsi="Arial" w:cs="Arial"/>
          <w:bCs/>
          <w:sz w:val="18"/>
          <w:szCs w:val="18"/>
          <w:bdr w:val="none" w:sz="0" w:space="0" w:color="auto" w:frame="1"/>
          <w:shd w:val="clear" w:color="auto" w:fill="FFFFFF"/>
        </w:rPr>
        <w:t>,</w:t>
      </w:r>
    </w:p>
    <w:p w14:paraId="003BE1D7"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odprava vseh poškodb, nastalih zaradi gradnje na drugih objektih, napravah, površinah, ter na dostopnih poteh,</w:t>
      </w:r>
    </w:p>
    <w:p w14:paraId="14539507"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morebitne stroške odškodninskih zahtevkov zaradi poškodovanja okoliških objektov oziroma dostopnih poti na gradbišče,</w:t>
      </w:r>
    </w:p>
    <w:p w14:paraId="6588EF8E"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transporta, takse, zavarovanja in ostali lokalni stroški, ki se nanašajo na pridobitev ustreznih dovoljenj za izvedbo del predmetnega razpisa in primopredajo objekta s strani izvajalca naročniku,</w:t>
      </w:r>
    </w:p>
    <w:p w14:paraId="515B03C4"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potrebne meritve in atesti po pogojih geomehanskega nadzora,</w:t>
      </w:r>
    </w:p>
    <w:p w14:paraId="2BAC58CF"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pred začetkom izgradnje je izvajalec dolžan zapisniško in s TV kamero ugotoviti in dokumentirati obstoječe stanje okolice objekta in cestnih površin, ki jih bo uporabljal v času gradnje in dokumentacijo hraniti najmanj do konca garancijskega obdobja,</w:t>
      </w:r>
    </w:p>
    <w:p w14:paraId="0DD7D88A"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opravila, ki so predpisana in določena z veljavnimi predpisi o varstvu pri delu,</w:t>
      </w:r>
    </w:p>
    <w:p w14:paraId="2C9AE9B8"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vseh komunalnih in drugih naprav, ki na terenu obstajajo in to skladno z zahtevami  upravljavca teh naprav in objektov,</w:t>
      </w:r>
    </w:p>
    <w:p w14:paraId="0AE29B65"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pridobitve dovoljenja za izvajanje del na in ob občinski javni cesti – prekopi, podkopi in vsi stroški vezani na izpolnitev pogojev izdanega soglasja,</w:t>
      </w:r>
    </w:p>
    <w:p w14:paraId="32702B50"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oz. dovoljenja za zaporo ceste, stroški postavitve prometne in neprometne signalizacije, stroški zapor in preusmeritve prometa, objave v medijih in drugi stroški zapore,</w:t>
      </w:r>
    </w:p>
    <w:p w14:paraId="143A69B1"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stroške izdaje soglasij in prevozov, ki presegajo predpisane pogoje osnih obremenitev, skupne mase ali dimenzij, dela opravljati tako, da z deli ne bo ogrožena prometna varnost na cesti-ulici, </w:t>
      </w:r>
    </w:p>
    <w:p w14:paraId="1FF565AC"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morebitna druga potrebna soglasja ob izvajanju del,</w:t>
      </w:r>
    </w:p>
    <w:p w14:paraId="244A3E12"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sodelovanja </w:t>
      </w:r>
      <w:proofErr w:type="spellStart"/>
      <w:r w:rsidRPr="00430B0F">
        <w:rPr>
          <w:rFonts w:ascii="Arial" w:hAnsi="Arial" w:cs="Arial"/>
          <w:bCs/>
          <w:sz w:val="18"/>
          <w:szCs w:val="18"/>
          <w:bdr w:val="none" w:sz="0" w:space="0" w:color="auto" w:frame="1"/>
          <w:shd w:val="clear" w:color="auto" w:fill="FFFFFF"/>
        </w:rPr>
        <w:t>soglasodajalcev</w:t>
      </w:r>
      <w:proofErr w:type="spellEnd"/>
      <w:r w:rsidRPr="00430B0F">
        <w:rPr>
          <w:rFonts w:ascii="Arial" w:hAnsi="Arial" w:cs="Arial"/>
          <w:bCs/>
          <w:sz w:val="18"/>
          <w:szCs w:val="18"/>
          <w:bdr w:val="none" w:sz="0" w:space="0" w:color="auto" w:frame="1"/>
          <w:shd w:val="clear" w:color="auto" w:fill="FFFFFF"/>
        </w:rPr>
        <w:t xml:space="preserve"> pri izvajanju del, </w:t>
      </w:r>
    </w:p>
    <w:p w14:paraId="4F3BF00F"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strošek vseh potrebnih testov pri ponudniku in na objektu, atestov in izjav, pridobitve potrebnih dokumentov za uspešno opravljen tehnični pregled,</w:t>
      </w:r>
    </w:p>
    <w:p w14:paraId="49756024"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lastRenderedPageBreak/>
        <w:t>vse stroške v zvezi z zavarovanjem gradbišča, pripravo in izbiro lokacije deponij humusa in ločeno ostale izkopane zemljine,</w:t>
      </w:r>
    </w:p>
    <w:p w14:paraId="36F6261C"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priprave in izvedbe začasnih dostopov do in na gradbišču (izdelava vseh potrebnih začasnih prehodov),</w:t>
      </w:r>
    </w:p>
    <w:p w14:paraId="1C20E2A1"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stroške začasnih dostopov do stanovanjskih in drugih objektov, ter zagotavljanja nemotenega dostopa interventnim vozilom ves čas gradnje za celotno območje, ki jih gradnja </w:t>
      </w:r>
      <w:proofErr w:type="spellStart"/>
      <w:r w:rsidRPr="00430B0F">
        <w:rPr>
          <w:rFonts w:ascii="Arial" w:hAnsi="Arial" w:cs="Arial"/>
          <w:bCs/>
          <w:sz w:val="18"/>
          <w:szCs w:val="18"/>
          <w:bdr w:val="none" w:sz="0" w:space="0" w:color="auto" w:frame="1"/>
          <w:shd w:val="clear" w:color="auto" w:fill="FFFFFF"/>
        </w:rPr>
        <w:t>tangira</w:t>
      </w:r>
      <w:proofErr w:type="spellEnd"/>
      <w:r w:rsidRPr="00430B0F">
        <w:rPr>
          <w:rFonts w:ascii="Arial" w:hAnsi="Arial" w:cs="Arial"/>
          <w:bCs/>
          <w:sz w:val="18"/>
          <w:szCs w:val="18"/>
          <w:bdr w:val="none" w:sz="0" w:space="0" w:color="auto" w:frame="1"/>
          <w:shd w:val="clear" w:color="auto" w:fill="FFFFFF"/>
        </w:rPr>
        <w:t>, ponudnik mora razpolagati z nasipnim materialom ustreznih karakteristik, katerim mora ustrezati glede na geomehanske pogoje (material, ki ga bo potrebno dobaviti v nasipni sloj). Vsi stroški s pripravo ustrezne zemljine gredo v breme izvajalca.</w:t>
      </w:r>
    </w:p>
    <w:p w14:paraId="34A307E4"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odvoz izkopanega materiala na začasne deponije oz. na mesta za vgraditev v zasip ter vse notranje transporte vseh materialov,</w:t>
      </w:r>
    </w:p>
    <w:p w14:paraId="6D7281A7"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z ravnanjem in končno dispozicijo odpadnega materiala, vse takse in pristojbine),</w:t>
      </w:r>
    </w:p>
    <w:p w14:paraId="5CE4DCFA"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izračun izkopov, odvozov in zasipov se vrši v raščenem stanju, zato mora ponudnik v ponudbeno ceno </w:t>
      </w:r>
      <w:proofErr w:type="spellStart"/>
      <w:r w:rsidRPr="00430B0F">
        <w:rPr>
          <w:rFonts w:ascii="Arial" w:hAnsi="Arial" w:cs="Arial"/>
          <w:bCs/>
          <w:sz w:val="18"/>
          <w:szCs w:val="18"/>
          <w:bdr w:val="none" w:sz="0" w:space="0" w:color="auto" w:frame="1"/>
          <w:shd w:val="clear" w:color="auto" w:fill="FFFFFF"/>
        </w:rPr>
        <w:t>vkalkulirati</w:t>
      </w:r>
      <w:proofErr w:type="spellEnd"/>
      <w:r w:rsidRPr="00430B0F">
        <w:rPr>
          <w:rFonts w:ascii="Arial" w:hAnsi="Arial" w:cs="Arial"/>
          <w:bCs/>
          <w:sz w:val="18"/>
          <w:szCs w:val="18"/>
          <w:bdr w:val="none" w:sz="0" w:space="0" w:color="auto" w:frame="1"/>
          <w:shd w:val="clear" w:color="auto" w:fill="FFFFFF"/>
        </w:rPr>
        <w:t xml:space="preserve"> faktor </w:t>
      </w:r>
      <w:proofErr w:type="spellStart"/>
      <w:r w:rsidRPr="00430B0F">
        <w:rPr>
          <w:rFonts w:ascii="Arial" w:hAnsi="Arial" w:cs="Arial"/>
          <w:bCs/>
          <w:sz w:val="18"/>
          <w:szCs w:val="18"/>
          <w:bdr w:val="none" w:sz="0" w:space="0" w:color="auto" w:frame="1"/>
          <w:shd w:val="clear" w:color="auto" w:fill="FFFFFF"/>
        </w:rPr>
        <w:t>razrahljivosti</w:t>
      </w:r>
      <w:proofErr w:type="spellEnd"/>
      <w:r w:rsidRPr="00430B0F">
        <w:rPr>
          <w:rFonts w:ascii="Arial" w:hAnsi="Arial" w:cs="Arial"/>
          <w:bCs/>
          <w:sz w:val="18"/>
          <w:szCs w:val="18"/>
          <w:bdr w:val="none" w:sz="0" w:space="0" w:color="auto" w:frame="1"/>
          <w:shd w:val="clear" w:color="auto" w:fill="FFFFFF"/>
        </w:rPr>
        <w:t>,</w:t>
      </w:r>
    </w:p>
    <w:p w14:paraId="52FE3FA8" w14:textId="77777777" w:rsidR="00D94F95" w:rsidRPr="00D76AD0"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izračun izkopanega materiala</w:t>
      </w:r>
      <w:r w:rsidR="00094AD2" w:rsidRPr="00D76AD0">
        <w:rPr>
          <w:rFonts w:ascii="Arial" w:hAnsi="Arial" w:cs="Arial"/>
          <w:bCs/>
          <w:sz w:val="18"/>
          <w:szCs w:val="18"/>
          <w:bdr w:val="none" w:sz="0" w:space="0" w:color="auto" w:frame="1"/>
          <w:shd w:val="clear" w:color="auto" w:fill="FFFFFF"/>
        </w:rPr>
        <w:t>,</w:t>
      </w:r>
    </w:p>
    <w:p w14:paraId="7EDCEBE4" w14:textId="77777777" w:rsidR="00D94F95" w:rsidRPr="00D76AD0"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 xml:space="preserve">vse stroške ločenega zbiranja, sortiranja in evidentiranja gradbenih odpadkov, zemeljskega izkopa, kot tudi stroške odvoza in predelave le teh, po določilih </w:t>
      </w:r>
      <w:r w:rsidR="00554D01" w:rsidRPr="00D76AD0">
        <w:rPr>
          <w:rFonts w:ascii="Arial" w:hAnsi="Arial" w:cs="Arial"/>
          <w:bCs/>
          <w:sz w:val="18"/>
          <w:szCs w:val="18"/>
          <w:shd w:val="clear" w:color="auto" w:fill="FFFFFF"/>
        </w:rPr>
        <w:t>Uredb</w:t>
      </w:r>
      <w:r w:rsidR="005D0430" w:rsidRPr="00D76AD0">
        <w:rPr>
          <w:rFonts w:ascii="Arial" w:hAnsi="Arial" w:cs="Arial"/>
          <w:bCs/>
          <w:sz w:val="18"/>
          <w:szCs w:val="18"/>
          <w:shd w:val="clear" w:color="auto" w:fill="FFFFFF"/>
        </w:rPr>
        <w:t>e</w:t>
      </w:r>
      <w:r w:rsidR="00554D01" w:rsidRPr="00D76AD0">
        <w:rPr>
          <w:rFonts w:ascii="Arial" w:hAnsi="Arial" w:cs="Arial"/>
          <w:bCs/>
          <w:sz w:val="18"/>
          <w:szCs w:val="18"/>
          <w:shd w:val="clear" w:color="auto" w:fill="FFFFFF"/>
        </w:rPr>
        <w:t xml:space="preserve"> o ravnanju z odpadki, ki nastanejo pri gradbenih delih</w:t>
      </w:r>
      <w:r w:rsidR="00A44574" w:rsidRPr="00D76AD0">
        <w:rPr>
          <w:rFonts w:ascii="Arial" w:hAnsi="Arial" w:cs="Arial"/>
          <w:bCs/>
          <w:sz w:val="18"/>
          <w:szCs w:val="18"/>
          <w:shd w:val="clear" w:color="auto" w:fill="FFFFFF"/>
        </w:rPr>
        <w:t>,</w:t>
      </w:r>
    </w:p>
    <w:p w14:paraId="7C527E30"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 xml:space="preserve">odstranitev vseh ovir, na katere se pri delu </w:t>
      </w:r>
      <w:r w:rsidRPr="003F1692">
        <w:rPr>
          <w:rFonts w:ascii="Arial" w:hAnsi="Arial" w:cs="Arial"/>
          <w:bCs/>
          <w:sz w:val="18"/>
          <w:szCs w:val="18"/>
          <w:bdr w:val="none" w:sz="0" w:space="0" w:color="auto" w:frame="1"/>
          <w:shd w:val="clear" w:color="auto" w:fill="FFFFFF"/>
        </w:rPr>
        <w:t>naleti, razen ovir, ki so kulturnozgodovinskega pomena,</w:t>
      </w:r>
    </w:p>
    <w:p w14:paraId="03BFFB17"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strošek arheološkega nadzora in arheoloških raziskav na področjih, kjer je ta potreben in zahtevan,</w:t>
      </w:r>
    </w:p>
    <w:p w14:paraId="77105A5F"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čiščenje terena po končanih delih in odvoz odvečnega materiala,</w:t>
      </w:r>
    </w:p>
    <w:p w14:paraId="4967F77B"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kontrola kakovosti vgrajenih materialov oz. izvedenih del (zbitost, ravnost, tesnost, trdnost…),</w:t>
      </w:r>
    </w:p>
    <w:p w14:paraId="348E0506" w14:textId="5AE7E6D0"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 xml:space="preserve">sprotne geodetske meritve </w:t>
      </w:r>
      <w:r w:rsidR="00EF0375" w:rsidRPr="003F1692">
        <w:rPr>
          <w:rFonts w:ascii="Arial" w:hAnsi="Arial" w:cs="Arial"/>
          <w:bCs/>
          <w:sz w:val="18"/>
          <w:szCs w:val="18"/>
          <w:bdr w:val="none" w:sz="0" w:space="0" w:color="auto" w:frame="1"/>
          <w:shd w:val="clear" w:color="auto" w:fill="FFFFFF"/>
        </w:rPr>
        <w:t xml:space="preserve">izvedenih </w:t>
      </w:r>
      <w:proofErr w:type="spellStart"/>
      <w:r w:rsidR="00EF0375" w:rsidRPr="003F1692">
        <w:rPr>
          <w:rFonts w:ascii="Arial" w:hAnsi="Arial" w:cs="Arial"/>
          <w:bCs/>
          <w:sz w:val="18"/>
          <w:szCs w:val="18"/>
          <w:bdr w:val="none" w:sz="0" w:space="0" w:color="auto" w:frame="1"/>
          <w:shd w:val="clear" w:color="auto" w:fill="FFFFFF"/>
        </w:rPr>
        <w:t>elektro</w:t>
      </w:r>
      <w:proofErr w:type="spellEnd"/>
      <w:r w:rsidR="00EF0375" w:rsidRPr="003F1692">
        <w:rPr>
          <w:rFonts w:ascii="Arial" w:hAnsi="Arial" w:cs="Arial"/>
          <w:bCs/>
          <w:sz w:val="18"/>
          <w:szCs w:val="18"/>
          <w:bdr w:val="none" w:sz="0" w:space="0" w:color="auto" w:frame="1"/>
          <w:shd w:val="clear" w:color="auto" w:fill="FFFFFF"/>
        </w:rPr>
        <w:t xml:space="preserve"> vodov, TK vodov</w:t>
      </w:r>
      <w:r w:rsidR="00BA3B0B" w:rsidRPr="003F1692">
        <w:rPr>
          <w:rFonts w:ascii="Arial" w:hAnsi="Arial" w:cs="Arial"/>
          <w:bCs/>
          <w:sz w:val="18"/>
          <w:szCs w:val="18"/>
          <w:bdr w:val="none" w:sz="0" w:space="0" w:color="auto" w:frame="1"/>
          <w:shd w:val="clear" w:color="auto" w:fill="FFFFFF"/>
        </w:rPr>
        <w:t xml:space="preserve">, vodovoda in kanalizacije </w:t>
      </w:r>
      <w:r w:rsidRPr="003F1692">
        <w:rPr>
          <w:rFonts w:ascii="Arial" w:hAnsi="Arial" w:cs="Arial"/>
          <w:bCs/>
          <w:sz w:val="18"/>
          <w:szCs w:val="18"/>
          <w:bdr w:val="none" w:sz="0" w:space="0" w:color="auto" w:frame="1"/>
          <w:shd w:val="clear" w:color="auto" w:fill="FFFFFF"/>
        </w:rPr>
        <w:t>(višinske kote dna in pokrova revizijskih jaškov), predložitev teh meritev je pogoj za potrditev izvedenih del v knjigi obračunskih izmer,</w:t>
      </w:r>
    </w:p>
    <w:p w14:paraId="47637AC4"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čiščenje in spiranje pred izvedbo preizkusov tesnosti,</w:t>
      </w:r>
    </w:p>
    <w:p w14:paraId="4E6984E6"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prispevke za vodovodne priključke za objekte,</w:t>
      </w:r>
    </w:p>
    <w:p w14:paraId="31677726" w14:textId="77777777" w:rsidR="00B50134" w:rsidRPr="003F1692" w:rsidRDefault="00B50134"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 xml:space="preserve">zagotovitev možnosti izvedbe gradbiščnih priključkov komunalne infrastrukture ter z njimi povezane stroške izvedbe in porabe (elektrika, vodovod, telekomunikacije </w:t>
      </w:r>
    </w:p>
    <w:p w14:paraId="627CDA30"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stroške tehničnih pregledov do pridobitve uporabnega dovoljenja,</w:t>
      </w:r>
    </w:p>
    <w:p w14:paraId="6ACB4391"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izdelavo geodetskih načrtov novega stanja zemljišča v 4 tiskanih izvodih in v elektronski obliki (CD) v formatu D</w:t>
      </w:r>
      <w:r w:rsidR="00DD75D9" w:rsidRPr="003F1692">
        <w:rPr>
          <w:rFonts w:ascii="Arial" w:hAnsi="Arial" w:cs="Arial"/>
          <w:bCs/>
          <w:sz w:val="18"/>
          <w:szCs w:val="18"/>
          <w:bdr w:val="none" w:sz="0" w:space="0" w:color="auto" w:frame="1"/>
          <w:shd w:val="clear" w:color="auto" w:fill="FFFFFF"/>
        </w:rPr>
        <w:t>W</w:t>
      </w:r>
      <w:r w:rsidRPr="003F1692">
        <w:rPr>
          <w:rFonts w:ascii="Arial" w:hAnsi="Arial" w:cs="Arial"/>
          <w:bCs/>
          <w:sz w:val="18"/>
          <w:szCs w:val="18"/>
          <w:bdr w:val="none" w:sz="0" w:space="0" w:color="auto" w:frame="1"/>
          <w:shd w:val="clear" w:color="auto" w:fill="FFFFFF"/>
        </w:rPr>
        <w:t>G (kjer ni posebej navedeno v popisu del ali je število izvodov manjše od tu zahtevanega), ter ostalih geodetskih meritev,</w:t>
      </w:r>
      <w:r w:rsidRPr="003F1692">
        <w:rPr>
          <w:rFonts w:ascii="Arial" w:hAnsi="Arial" w:cs="Arial"/>
          <w:bCs/>
          <w:sz w:val="18"/>
          <w:szCs w:val="18"/>
          <w:bdr w:val="none" w:sz="0" w:space="0" w:color="auto" w:frame="1"/>
          <w:shd w:val="clear" w:color="auto" w:fill="FFFFFF"/>
        </w:rPr>
        <w:tab/>
      </w:r>
    </w:p>
    <w:p w14:paraId="12EC139B" w14:textId="77777777" w:rsidR="00D94F95" w:rsidRPr="00430B0F" w:rsidRDefault="00FF1B82" w:rsidP="006528C7">
      <w:pPr>
        <w:pStyle w:val="Odstavekseznama"/>
        <w:numPr>
          <w:ilvl w:val="0"/>
          <w:numId w:val="29"/>
        </w:numPr>
        <w:spacing w:before="225" w:after="225"/>
        <w:jc w:val="both"/>
        <w:rPr>
          <w:rFonts w:ascii="Arial" w:hAnsi="Arial" w:cs="Arial"/>
          <w:bCs/>
          <w:sz w:val="18"/>
          <w:szCs w:val="18"/>
          <w:bdr w:val="none" w:sz="0" w:space="0" w:color="auto" w:frame="1"/>
          <w:shd w:val="clear" w:color="auto" w:fill="FFFFFF"/>
        </w:rPr>
      </w:pPr>
      <w:r w:rsidRPr="003F1692">
        <w:rPr>
          <w:rFonts w:ascii="Arial" w:hAnsi="Arial" w:cs="Arial"/>
          <w:sz w:val="18"/>
          <w:szCs w:val="18"/>
          <w:bdr w:val="none" w:sz="0" w:space="0" w:color="auto" w:frame="1"/>
          <w:shd w:val="clear" w:color="auto" w:fill="FFFFFF"/>
        </w:rPr>
        <w:t>izdelavo navodil (NOV) za vzdrževanje in obratovanje objektov v 3 tiskanih izvodih v slovenskem jeziku (kjer ni posebej navedeno v popisu del ali je število izvodov manjše</w:t>
      </w:r>
      <w:r w:rsidRPr="00430B0F">
        <w:rPr>
          <w:rFonts w:ascii="Arial" w:hAnsi="Arial" w:cs="Arial"/>
          <w:sz w:val="18"/>
          <w:szCs w:val="18"/>
          <w:bdr w:val="none" w:sz="0" w:space="0" w:color="auto" w:frame="1"/>
          <w:shd w:val="clear" w:color="auto" w:fill="FFFFFF"/>
        </w:rPr>
        <w:t xml:space="preserve"> od tu zahtevanega),</w:t>
      </w:r>
    </w:p>
    <w:p w14:paraId="05B8D397"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dokazilo o zanesljivosti objekta v 4 tiskanih izvodih (kjer ni posebej navedeno v popisu del ali je število izvodov manjše od tu zahtevanega,</w:t>
      </w:r>
    </w:p>
    <w:p w14:paraId="1E99F6C3"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zidarska pomoč inštalaterjem,</w:t>
      </w:r>
    </w:p>
    <w:p w14:paraId="139C6571"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voda, elektrika in ostale storitve,</w:t>
      </w:r>
    </w:p>
    <w:p w14:paraId="71EC6847"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obstoječih komunalnih vodov,</w:t>
      </w:r>
    </w:p>
    <w:p w14:paraId="15696FE5"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začasna dela vključno s potrebno infrastrukturo,</w:t>
      </w:r>
    </w:p>
    <w:p w14:paraId="08F660AA"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dobava, montaža in vg</w:t>
      </w:r>
      <w:r w:rsidR="001F5816" w:rsidRPr="00430B0F">
        <w:rPr>
          <w:rFonts w:ascii="Arial" w:hAnsi="Arial" w:cs="Arial"/>
          <w:bCs/>
          <w:sz w:val="18"/>
          <w:szCs w:val="18"/>
          <w:bdr w:val="none" w:sz="0" w:space="0" w:color="auto" w:frame="1"/>
          <w:shd w:val="clear" w:color="auto" w:fill="FFFFFF"/>
        </w:rPr>
        <w:t>r</w:t>
      </w:r>
      <w:r w:rsidRPr="00430B0F">
        <w:rPr>
          <w:rFonts w:ascii="Arial" w:hAnsi="Arial" w:cs="Arial"/>
          <w:bCs/>
          <w:sz w:val="18"/>
          <w:szCs w:val="18"/>
          <w:bdr w:val="none" w:sz="0" w:space="0" w:color="auto" w:frame="1"/>
          <w:shd w:val="clear" w:color="auto" w:fill="FFFFFF"/>
        </w:rPr>
        <w:t>adnja materialov in opreme, skladiščenje vključujoč dostavo na gradbišča, prevzemanje dostave materialov in opreme dobavljenih od drugih, razkladanje in vsi stroški povezani s tem,</w:t>
      </w:r>
    </w:p>
    <w:p w14:paraId="6EE6FD45" w14:textId="77777777" w:rsidR="00D94F95" w:rsidRPr="00D76AD0" w:rsidRDefault="00D94F95" w:rsidP="00D76AD0">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nadzor kakovosti,</w:t>
      </w:r>
    </w:p>
    <w:p w14:paraId="2E8F4404"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priprava in dobava delavniških risb,</w:t>
      </w:r>
    </w:p>
    <w:p w14:paraId="49312259"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s preizkusi in testiranji,</w:t>
      </w:r>
    </w:p>
    <w:p w14:paraId="7CFF8273" w14:textId="77777777" w:rsidR="00D94F95"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v zvezi z odpravo napak,</w:t>
      </w:r>
    </w:p>
    <w:p w14:paraId="713C78F9"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vsi stroški v zvezi z izvajanjem </w:t>
      </w:r>
      <w:proofErr w:type="spellStart"/>
      <w:r w:rsidRPr="003F1692">
        <w:rPr>
          <w:rFonts w:ascii="Arial" w:hAnsi="Arial" w:cs="Arial"/>
          <w:bCs/>
          <w:sz w:val="18"/>
          <w:szCs w:val="18"/>
          <w:bdr w:val="none" w:sz="0" w:space="0" w:color="auto" w:frame="1"/>
          <w:shd w:val="clear" w:color="auto" w:fill="FFFFFF"/>
        </w:rPr>
        <w:t>monitoringov</w:t>
      </w:r>
      <w:proofErr w:type="spellEnd"/>
      <w:r w:rsidRPr="003F1692">
        <w:rPr>
          <w:rFonts w:ascii="Arial" w:hAnsi="Arial" w:cs="Arial"/>
          <w:bCs/>
          <w:sz w:val="18"/>
          <w:szCs w:val="18"/>
          <w:bdr w:val="none" w:sz="0" w:space="0" w:color="auto" w:frame="1"/>
          <w:shd w:val="clear" w:color="auto" w:fill="FFFFFF"/>
        </w:rPr>
        <w:t>,</w:t>
      </w:r>
    </w:p>
    <w:p w14:paraId="37F9EAC2" w14:textId="77777777"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vsi stroški povezani z namestitvijo in opravljanjem dela inženirja,</w:t>
      </w:r>
    </w:p>
    <w:p w14:paraId="09AFE986" w14:textId="0A446481" w:rsidR="00D94F95" w:rsidRPr="003F1692"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 xml:space="preserve">elektroenergetski prispevek, vse potrebne </w:t>
      </w:r>
      <w:proofErr w:type="spellStart"/>
      <w:r w:rsidRPr="003F1692">
        <w:rPr>
          <w:rFonts w:ascii="Arial" w:hAnsi="Arial" w:cs="Arial"/>
          <w:bCs/>
          <w:sz w:val="18"/>
          <w:szCs w:val="18"/>
          <w:bdr w:val="none" w:sz="0" w:space="0" w:color="auto" w:frame="1"/>
          <w:shd w:val="clear" w:color="auto" w:fill="FFFFFF"/>
        </w:rPr>
        <w:t>elektro</w:t>
      </w:r>
      <w:proofErr w:type="spellEnd"/>
      <w:r w:rsidRPr="003F1692">
        <w:rPr>
          <w:rFonts w:ascii="Arial" w:hAnsi="Arial" w:cs="Arial"/>
          <w:bCs/>
          <w:sz w:val="18"/>
          <w:szCs w:val="18"/>
          <w:bdr w:val="none" w:sz="0" w:space="0" w:color="auto" w:frame="1"/>
          <w:shd w:val="clear" w:color="auto" w:fill="FFFFFF"/>
        </w:rPr>
        <w:t xml:space="preserve"> meritve in vse ostale stroške v zvezi z </w:t>
      </w:r>
      <w:proofErr w:type="spellStart"/>
      <w:r w:rsidRPr="003F1692">
        <w:rPr>
          <w:rFonts w:ascii="Arial" w:hAnsi="Arial" w:cs="Arial"/>
          <w:bCs/>
          <w:sz w:val="18"/>
          <w:szCs w:val="18"/>
          <w:bdr w:val="none" w:sz="0" w:space="0" w:color="auto" w:frame="1"/>
          <w:shd w:val="clear" w:color="auto" w:fill="FFFFFF"/>
        </w:rPr>
        <w:t>elektro</w:t>
      </w:r>
      <w:proofErr w:type="spellEnd"/>
      <w:r w:rsidRPr="003F1692">
        <w:rPr>
          <w:rFonts w:ascii="Arial" w:hAnsi="Arial" w:cs="Arial"/>
          <w:bCs/>
          <w:sz w:val="18"/>
          <w:szCs w:val="18"/>
          <w:bdr w:val="none" w:sz="0" w:space="0" w:color="auto" w:frame="1"/>
          <w:shd w:val="clear" w:color="auto" w:fill="FFFFFF"/>
        </w:rPr>
        <w:t xml:space="preserve"> priključevanjem</w:t>
      </w:r>
      <w:r w:rsidR="00667987" w:rsidRPr="003F1692">
        <w:rPr>
          <w:rFonts w:ascii="Arial" w:hAnsi="Arial" w:cs="Arial"/>
          <w:bCs/>
          <w:sz w:val="18"/>
          <w:szCs w:val="18"/>
          <w:bdr w:val="none" w:sz="0" w:space="0" w:color="auto" w:frame="1"/>
          <w:shd w:val="clear" w:color="auto" w:fill="FFFFFF"/>
        </w:rPr>
        <w:t xml:space="preserve"> za potrebe gradbišča</w:t>
      </w:r>
      <w:r w:rsidRPr="003F1692">
        <w:rPr>
          <w:rFonts w:ascii="Arial" w:hAnsi="Arial" w:cs="Arial"/>
          <w:bCs/>
          <w:sz w:val="18"/>
          <w:szCs w:val="18"/>
          <w:bdr w:val="none" w:sz="0" w:space="0" w:color="auto" w:frame="1"/>
          <w:shd w:val="clear" w:color="auto" w:fill="FFFFFF"/>
        </w:rPr>
        <w:t xml:space="preserve">, </w:t>
      </w:r>
    </w:p>
    <w:p w14:paraId="3C9E7360" w14:textId="77777777" w:rsidR="007618C2" w:rsidRPr="00430B0F" w:rsidRDefault="00D94F95" w:rsidP="006528C7">
      <w:pPr>
        <w:pStyle w:val="Odstavekseznama"/>
        <w:numPr>
          <w:ilvl w:val="0"/>
          <w:numId w:val="29"/>
        </w:numPr>
        <w:spacing w:before="225" w:after="225" w:line="240" w:lineRule="auto"/>
        <w:jc w:val="both"/>
        <w:rPr>
          <w:rFonts w:ascii="Arial" w:hAnsi="Arial" w:cs="Arial"/>
          <w:bCs/>
          <w:sz w:val="18"/>
          <w:szCs w:val="18"/>
          <w:bdr w:val="none" w:sz="0" w:space="0" w:color="auto" w:frame="1"/>
          <w:shd w:val="clear" w:color="auto" w:fill="FFFFFF"/>
        </w:rPr>
      </w:pPr>
      <w:r w:rsidRPr="003F1692">
        <w:rPr>
          <w:rFonts w:ascii="Arial" w:hAnsi="Arial" w:cs="Arial"/>
          <w:bCs/>
          <w:sz w:val="18"/>
          <w:szCs w:val="18"/>
          <w:bdr w:val="none" w:sz="0" w:space="0" w:color="auto" w:frame="1"/>
          <w:shd w:val="clear" w:color="auto" w:fill="FFFFFF"/>
        </w:rPr>
        <w:t>vsi ostali stroški, ki niso eksplicitno navedeni</w:t>
      </w:r>
      <w:r w:rsidRPr="00430B0F">
        <w:rPr>
          <w:rFonts w:ascii="Arial" w:hAnsi="Arial" w:cs="Arial"/>
          <w:bCs/>
          <w:sz w:val="18"/>
          <w:szCs w:val="18"/>
          <w:bdr w:val="none" w:sz="0" w:space="0" w:color="auto" w:frame="1"/>
          <w:shd w:val="clear" w:color="auto" w:fill="FFFFFF"/>
        </w:rPr>
        <w:t xml:space="preserve"> pod posameznimi točkami Ponudbenega predračuna, toda so potrebni za uspešno dokončanje del</w:t>
      </w:r>
      <w:r w:rsidR="0060031E">
        <w:rPr>
          <w:rFonts w:ascii="Arial" w:hAnsi="Arial" w:cs="Arial"/>
          <w:bCs/>
          <w:sz w:val="18"/>
          <w:szCs w:val="18"/>
          <w:bdr w:val="none" w:sz="0" w:space="0" w:color="auto" w:frame="1"/>
          <w:shd w:val="clear" w:color="auto" w:fill="FFFFFF"/>
        </w:rPr>
        <w:t xml:space="preserve"> in pridobitev uporabnega dovoljenja.</w:t>
      </w:r>
    </w:p>
    <w:p w14:paraId="25BCFE79" w14:textId="77777777" w:rsidR="007618C2"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Ne glede na dolo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pogodbe, morajo biti vsi zgoraj navedeni stroški </w:t>
      </w:r>
      <w:r w:rsidR="000B552C">
        <w:rPr>
          <w:rFonts w:ascii="Arial" w:hAnsi="Arial" w:cs="Arial"/>
          <w:bCs/>
          <w:sz w:val="18"/>
          <w:szCs w:val="18"/>
          <w:bdr w:val="none" w:sz="0" w:space="0" w:color="auto" w:frame="1"/>
          <w:shd w:val="clear" w:color="auto" w:fill="FFFFFF"/>
        </w:rPr>
        <w:t>in stroški, ki jih vsebuje ponudbeni predračun kot splošne stroške</w:t>
      </w:r>
      <w:r w:rsidR="00554D01">
        <w:rPr>
          <w:rFonts w:ascii="Arial" w:hAnsi="Arial" w:cs="Arial"/>
          <w:bCs/>
          <w:sz w:val="18"/>
          <w:szCs w:val="18"/>
          <w:bdr w:val="none" w:sz="0" w:space="0" w:color="auto" w:frame="1"/>
          <w:shd w:val="clear" w:color="auto" w:fill="FFFFFF"/>
        </w:rPr>
        <w:t xml:space="preserve"> ter stroški nastanitve inženirja</w:t>
      </w:r>
      <w:r w:rsidR="000B552C">
        <w:rPr>
          <w:rFonts w:ascii="Arial" w:hAnsi="Arial" w:cs="Arial"/>
          <w:bCs/>
          <w:sz w:val="18"/>
          <w:szCs w:val="18"/>
          <w:bdr w:val="none" w:sz="0" w:space="0" w:color="auto" w:frame="1"/>
          <w:shd w:val="clear" w:color="auto" w:fill="FFFFFF"/>
        </w:rPr>
        <w:t xml:space="preserve">, </w:t>
      </w:r>
      <w:r w:rsidRPr="007618C2">
        <w:rPr>
          <w:rFonts w:ascii="Arial" w:hAnsi="Arial" w:cs="Arial"/>
          <w:bCs/>
          <w:sz w:val="18"/>
          <w:szCs w:val="18"/>
          <w:bdr w:val="none" w:sz="0" w:space="0" w:color="auto" w:frame="1"/>
          <w:shd w:val="clear" w:color="auto" w:fill="FFFFFF"/>
        </w:rPr>
        <w:t>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eni v ponudbeno ceno. </w:t>
      </w:r>
    </w:p>
    <w:p w14:paraId="1B33F4E0" w14:textId="77777777" w:rsidR="003A4E61" w:rsidRDefault="003A4E61" w:rsidP="007618C2">
      <w:pPr>
        <w:spacing w:before="225" w:after="225" w:line="240" w:lineRule="auto"/>
        <w:jc w:val="both"/>
        <w:rPr>
          <w:rFonts w:ascii="Arial" w:hAnsi="Arial" w:cs="Arial"/>
          <w:bCs/>
          <w:sz w:val="18"/>
          <w:szCs w:val="18"/>
          <w:bdr w:val="none" w:sz="0" w:space="0" w:color="auto" w:frame="1"/>
          <w:shd w:val="clear" w:color="auto" w:fill="FFFFFF"/>
        </w:rPr>
      </w:pPr>
    </w:p>
    <w:p w14:paraId="437829BD" w14:textId="77777777" w:rsidR="003A4E61" w:rsidRDefault="003A4E61" w:rsidP="007618C2">
      <w:pPr>
        <w:spacing w:before="225" w:after="225" w:line="240" w:lineRule="auto"/>
        <w:jc w:val="both"/>
        <w:rPr>
          <w:rFonts w:ascii="Arial" w:hAnsi="Arial" w:cs="Arial"/>
          <w:bCs/>
          <w:sz w:val="18"/>
          <w:szCs w:val="18"/>
          <w:bdr w:val="none" w:sz="0" w:space="0" w:color="auto" w:frame="1"/>
          <w:shd w:val="clear" w:color="auto" w:fill="FFFFFF"/>
        </w:rPr>
      </w:pPr>
    </w:p>
    <w:p w14:paraId="73E61372" w14:textId="77777777" w:rsidR="003A4E61" w:rsidRDefault="003A4E61" w:rsidP="007618C2">
      <w:pPr>
        <w:spacing w:before="225" w:after="225" w:line="240" w:lineRule="auto"/>
        <w:jc w:val="both"/>
        <w:rPr>
          <w:rFonts w:ascii="Arial" w:hAnsi="Arial" w:cs="Arial"/>
          <w:bCs/>
          <w:sz w:val="18"/>
          <w:szCs w:val="18"/>
          <w:bdr w:val="none" w:sz="0" w:space="0" w:color="auto" w:frame="1"/>
          <w:shd w:val="clear" w:color="auto" w:fill="FFFFFF"/>
        </w:rPr>
      </w:pPr>
    </w:p>
    <w:tbl>
      <w:tblPr>
        <w:tblStyle w:val="NormalTablePHPDOCX"/>
        <w:tblW w:w="2422" w:type="pct"/>
        <w:tblInd w:w="142" w:type="dxa"/>
        <w:tblLook w:val="04A0" w:firstRow="1" w:lastRow="0" w:firstColumn="1" w:lastColumn="0" w:noHBand="0" w:noVBand="1"/>
      </w:tblPr>
      <w:tblGrid>
        <w:gridCol w:w="4498"/>
      </w:tblGrid>
      <w:tr w:rsidR="0087569E" w:rsidRPr="00957001" w14:paraId="34429E36" w14:textId="77777777" w:rsidTr="00AA1F3B">
        <w:tc>
          <w:tcPr>
            <w:tcW w:w="5000" w:type="pct"/>
            <w:shd w:val="clear" w:color="auto" w:fill="000000"/>
            <w:tcMar>
              <w:top w:w="150" w:type="dxa"/>
              <w:bottom w:w="150" w:type="dxa"/>
            </w:tcMar>
            <w:vAlign w:val="center"/>
          </w:tcPr>
          <w:bookmarkEnd w:id="7"/>
          <w:p w14:paraId="5E7B1E34" w14:textId="77777777" w:rsidR="0087569E" w:rsidRPr="00957001" w:rsidRDefault="0087569E" w:rsidP="0087569E">
            <w:pPr>
              <w:rPr>
                <w:rFonts w:ascii="Arial" w:hAnsi="Arial" w:cs="Arial"/>
              </w:rPr>
            </w:pPr>
            <w:r w:rsidRPr="00957001">
              <w:rPr>
                <w:rFonts w:ascii="Arial" w:hAnsi="Arial" w:cs="Arial"/>
                <w:b/>
                <w:bCs/>
                <w:color w:val="FFFFFF"/>
                <w:position w:val="-2"/>
                <w:sz w:val="18"/>
                <w:szCs w:val="18"/>
                <w:shd w:val="clear" w:color="auto" w:fill="000000"/>
              </w:rPr>
              <w:lastRenderedPageBreak/>
              <w:t>15. Naknadne podražitve</w:t>
            </w:r>
          </w:p>
        </w:tc>
      </w:tr>
    </w:tbl>
    <w:p w14:paraId="7ABC57FA" w14:textId="77777777" w:rsidR="0087569E" w:rsidRPr="00957001" w:rsidRDefault="0087569E" w:rsidP="0087569E">
      <w:pPr>
        <w:autoSpaceDE w:val="0"/>
        <w:autoSpaceDN w:val="0"/>
        <w:adjustRightInd w:val="0"/>
        <w:spacing w:after="0"/>
        <w:jc w:val="both"/>
        <w:rPr>
          <w:rFonts w:ascii="Arial" w:hAnsi="Arial" w:cs="Arial"/>
          <w:color w:val="000000"/>
        </w:rPr>
      </w:pPr>
    </w:p>
    <w:p w14:paraId="26881446" w14:textId="77777777" w:rsidR="0087569E" w:rsidRPr="00957001" w:rsidRDefault="0087569E" w:rsidP="008513CB">
      <w:pPr>
        <w:autoSpaceDE w:val="0"/>
        <w:autoSpaceDN w:val="0"/>
        <w:adjustRightInd w:val="0"/>
        <w:jc w:val="both"/>
        <w:rPr>
          <w:rFonts w:ascii="Arial" w:hAnsi="Arial" w:cs="Arial"/>
          <w:sz w:val="18"/>
          <w:szCs w:val="18"/>
        </w:rPr>
      </w:pPr>
      <w:r w:rsidRPr="00957001">
        <w:rPr>
          <w:rFonts w:ascii="Arial" w:hAnsi="Arial" w:cs="Arial"/>
          <w:sz w:val="18"/>
          <w:szCs w:val="18"/>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tbl>
      <w:tblPr>
        <w:tblStyle w:val="NormalTablePHPDOCX"/>
        <w:tblW w:w="2422" w:type="pct"/>
        <w:tblInd w:w="142" w:type="dxa"/>
        <w:tblLook w:val="04A0" w:firstRow="1" w:lastRow="0" w:firstColumn="1" w:lastColumn="0" w:noHBand="0" w:noVBand="1"/>
      </w:tblPr>
      <w:tblGrid>
        <w:gridCol w:w="4498"/>
      </w:tblGrid>
      <w:tr w:rsidR="008E7D95" w:rsidRPr="00957001" w14:paraId="08B66A2E" w14:textId="77777777" w:rsidTr="008E7D95">
        <w:tc>
          <w:tcPr>
            <w:tcW w:w="5000" w:type="pct"/>
            <w:shd w:val="clear" w:color="auto" w:fill="000000"/>
            <w:tcMar>
              <w:top w:w="150" w:type="dxa"/>
              <w:bottom w:w="150" w:type="dxa"/>
            </w:tcMar>
            <w:vAlign w:val="center"/>
          </w:tcPr>
          <w:p w14:paraId="4D7E7E0C" w14:textId="77777777" w:rsidR="008E7D95" w:rsidRPr="00957001" w:rsidRDefault="008E7D95" w:rsidP="00E94D45">
            <w:pPr>
              <w:rPr>
                <w:rFonts w:ascii="Arial" w:hAnsi="Arial" w:cs="Arial"/>
              </w:rPr>
            </w:pPr>
            <w:r w:rsidRPr="00957001">
              <w:rPr>
                <w:rFonts w:ascii="Arial" w:hAnsi="Arial" w:cs="Arial"/>
                <w:b/>
                <w:bCs/>
                <w:color w:val="FFFFFF"/>
                <w:position w:val="-2"/>
                <w:sz w:val="18"/>
                <w:szCs w:val="18"/>
                <w:shd w:val="clear" w:color="auto" w:fill="000000"/>
              </w:rPr>
              <w:t>1</w:t>
            </w:r>
            <w:r w:rsidR="00E94D45" w:rsidRPr="00957001">
              <w:rPr>
                <w:rFonts w:ascii="Arial" w:hAnsi="Arial" w:cs="Arial"/>
                <w:b/>
                <w:bCs/>
                <w:color w:val="FFFFFF"/>
                <w:position w:val="-2"/>
                <w:sz w:val="18"/>
                <w:szCs w:val="18"/>
                <w:shd w:val="clear" w:color="auto" w:fill="000000"/>
              </w:rPr>
              <w:t>6</w:t>
            </w:r>
            <w:r w:rsidRPr="00957001">
              <w:rPr>
                <w:rFonts w:ascii="Arial" w:hAnsi="Arial" w:cs="Arial"/>
                <w:b/>
                <w:bCs/>
                <w:color w:val="FFFFFF"/>
                <w:position w:val="-2"/>
                <w:sz w:val="18"/>
                <w:szCs w:val="18"/>
                <w:shd w:val="clear" w:color="auto" w:fill="000000"/>
              </w:rPr>
              <w:t>. ESPD</w:t>
            </w:r>
          </w:p>
        </w:tc>
      </w:tr>
    </w:tbl>
    <w:p w14:paraId="591415B1" w14:textId="77777777" w:rsidR="009E2077" w:rsidRDefault="009E2077" w:rsidP="009E2077">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w:t>
      </w:r>
      <w:r w:rsidRPr="00196815">
        <w:rPr>
          <w:rFonts w:ascii="Arial" w:eastAsia="Times New Roman" w:hAnsi="Arial" w:cs="Arial"/>
          <w:sz w:val="18"/>
          <w:szCs w:val="18"/>
          <w:lang w:eastAsia="sl-SI"/>
        </w:rPr>
        <w:t>aročnik namesto potrdil, ki jih izdajajo javni organi ali tretje osebe, sprejme kot predhodni dokaz Enotni evropski dokument v zvezi z oddajo javnega naročila (v nadaljevanju: ESPD).</w:t>
      </w:r>
      <w:r>
        <w:rPr>
          <w:rFonts w:ascii="Arial" w:eastAsia="Times New Roman" w:hAnsi="Arial" w:cs="Arial"/>
          <w:sz w:val="18"/>
          <w:szCs w:val="18"/>
          <w:lang w:eastAsia="sl-SI"/>
        </w:rPr>
        <w:t xml:space="preserve"> </w:t>
      </w:r>
    </w:p>
    <w:p w14:paraId="7290FCDE" w14:textId="77777777" w:rsidR="007618C2" w:rsidRDefault="007618C2">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ESPD (enotni evropski dokument v zvezi z oddajo javnega naro</w:t>
      </w:r>
      <w:r w:rsidRPr="007618C2">
        <w:rPr>
          <w:rFonts w:ascii="Arial" w:hAnsi="Arial" w:cs="Arial" w:hint="eastAsia"/>
          <w:color w:val="000000"/>
          <w:sz w:val="18"/>
          <w:szCs w:val="18"/>
        </w:rPr>
        <w:t>č</w:t>
      </w:r>
      <w:r w:rsidRPr="007618C2">
        <w:rPr>
          <w:rFonts w:ascii="Arial" w:hAnsi="Arial" w:cs="Arial"/>
          <w:color w:val="000000"/>
          <w:sz w:val="18"/>
          <w:szCs w:val="18"/>
        </w:rPr>
        <w:t>ila) predstavlja uradno izjavo gospodarskega subjekta, da ne obstajajo razlogi za izklju</w:t>
      </w:r>
      <w:r w:rsidRPr="007618C2">
        <w:rPr>
          <w:rFonts w:ascii="Arial" w:hAnsi="Arial" w:cs="Arial" w:hint="eastAsia"/>
          <w:color w:val="000000"/>
          <w:sz w:val="18"/>
          <w:szCs w:val="18"/>
        </w:rPr>
        <w:t>č</w:t>
      </w:r>
      <w:r w:rsidRPr="007618C2">
        <w:rPr>
          <w:rFonts w:ascii="Arial" w:hAnsi="Arial" w:cs="Arial"/>
          <w:color w:val="000000"/>
          <w:sz w:val="18"/>
          <w:szCs w:val="18"/>
        </w:rPr>
        <w:t>itev in da izpolnjuje pogoje za sodelovanje. Ponudniki lahko vedno predložijo ESPD kot predhodno dokazilo, da ne obstajajo razlogi za izklju</w:t>
      </w:r>
      <w:r w:rsidRPr="007618C2">
        <w:rPr>
          <w:rFonts w:ascii="Arial" w:hAnsi="Arial" w:cs="Arial" w:hint="eastAsia"/>
          <w:color w:val="000000"/>
          <w:sz w:val="18"/>
          <w:szCs w:val="18"/>
        </w:rPr>
        <w:t>č</w:t>
      </w:r>
      <w:r w:rsidRPr="007618C2">
        <w:rPr>
          <w:rFonts w:ascii="Arial" w:hAnsi="Arial" w:cs="Arial"/>
          <w:color w:val="000000"/>
          <w:sz w:val="18"/>
          <w:szCs w:val="18"/>
        </w:rPr>
        <w:t xml:space="preserve">itev in da izpolnjujejo pogoje za sodelovanje, pri </w:t>
      </w:r>
      <w:r w:rsidRPr="007618C2">
        <w:rPr>
          <w:rFonts w:ascii="Arial" w:hAnsi="Arial" w:cs="Arial" w:hint="eastAsia"/>
          <w:color w:val="000000"/>
          <w:sz w:val="18"/>
          <w:szCs w:val="18"/>
        </w:rPr>
        <w:t>č</w:t>
      </w:r>
      <w:r w:rsidRPr="007618C2">
        <w:rPr>
          <w:rFonts w:ascii="Arial" w:hAnsi="Arial" w:cs="Arial"/>
          <w:color w:val="000000"/>
          <w:sz w:val="18"/>
          <w:szCs w:val="18"/>
        </w:rPr>
        <w:t xml:space="preserve">emer morajo ESPD obrazce predložiti za vse gospodarske subjekte (partnerje, podizvajalce, ostale gospodarske subjekte), ki sodelujejo v ponudbi. </w:t>
      </w:r>
    </w:p>
    <w:p w14:paraId="3F41BB1F" w14:textId="77777777" w:rsidR="008E7D95" w:rsidRPr="00957001" w:rsidRDefault="007618C2">
      <w:pPr>
        <w:spacing w:before="225" w:after="225" w:line="240" w:lineRule="auto"/>
        <w:jc w:val="both"/>
        <w:rPr>
          <w:rFonts w:ascii="Arial" w:hAnsi="Arial" w:cs="Arial"/>
        </w:rPr>
      </w:pPr>
      <w:r w:rsidRPr="007618C2">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w:t>
      </w:r>
      <w:r w:rsidRPr="007618C2">
        <w:rPr>
          <w:rFonts w:ascii="Arial" w:hAnsi="Arial" w:cs="Arial" w:hint="eastAsia"/>
          <w:color w:val="000000"/>
          <w:sz w:val="18"/>
          <w:szCs w:val="18"/>
        </w:rPr>
        <w:t>č</w:t>
      </w:r>
      <w:r w:rsidRPr="007618C2">
        <w:rPr>
          <w:rFonts w:ascii="Arial" w:hAnsi="Arial" w:cs="Arial"/>
          <w:color w:val="000000"/>
          <w:sz w:val="18"/>
          <w:szCs w:val="18"/>
        </w:rPr>
        <w:t>itev in da izpolnjujejo pogoje za sodelovanje.</w:t>
      </w:r>
    </w:p>
    <w:tbl>
      <w:tblPr>
        <w:tblStyle w:val="NormalTablePHPDOCX"/>
        <w:tblW w:w="2500" w:type="pct"/>
        <w:tblInd w:w="108" w:type="dxa"/>
        <w:tblLook w:val="04A0" w:firstRow="1" w:lastRow="0" w:firstColumn="1" w:lastColumn="0" w:noHBand="0" w:noVBand="1"/>
      </w:tblPr>
      <w:tblGrid>
        <w:gridCol w:w="4643"/>
      </w:tblGrid>
      <w:tr w:rsidR="00ED72B8" w:rsidRPr="00957001" w14:paraId="4097659E" w14:textId="77777777">
        <w:tc>
          <w:tcPr>
            <w:tcW w:w="0" w:type="auto"/>
            <w:shd w:val="clear" w:color="auto" w:fill="000000"/>
            <w:tcMar>
              <w:top w:w="150" w:type="dxa"/>
              <w:bottom w:w="150" w:type="dxa"/>
            </w:tcMar>
            <w:vAlign w:val="center"/>
          </w:tcPr>
          <w:p w14:paraId="57B47272" w14:textId="77777777" w:rsidR="00ED72B8" w:rsidRPr="00957001" w:rsidRDefault="00565763" w:rsidP="00E94D45">
            <w:pPr>
              <w:rPr>
                <w:rFonts w:ascii="Arial" w:hAnsi="Arial" w:cs="Arial"/>
                <w:sz w:val="18"/>
                <w:szCs w:val="18"/>
              </w:rPr>
            </w:pPr>
            <w:r w:rsidRPr="00957001">
              <w:rPr>
                <w:rFonts w:ascii="Arial" w:hAnsi="Arial" w:cs="Arial"/>
                <w:b/>
                <w:bCs/>
                <w:color w:val="FFFFFF"/>
                <w:position w:val="-2"/>
                <w:sz w:val="18"/>
                <w:szCs w:val="18"/>
                <w:shd w:val="clear" w:color="auto" w:fill="000000"/>
              </w:rPr>
              <w:t>1</w:t>
            </w:r>
            <w:r w:rsidR="00E94D45" w:rsidRPr="00957001">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Pravno varstvo</w:t>
            </w:r>
          </w:p>
        </w:tc>
      </w:tr>
    </w:tbl>
    <w:p w14:paraId="0B222EF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96FDDDE"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39F7354"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mora vsebovati vse obvezne sestavine, kot jih določa 15. člen ZPVPJN. </w:t>
      </w:r>
    </w:p>
    <w:p w14:paraId="671823A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 </w:t>
      </w:r>
      <w:proofErr w:type="spellStart"/>
      <w:r w:rsidRPr="00957001">
        <w:rPr>
          <w:rFonts w:ascii="Arial" w:hAnsi="Arial" w:cs="Arial"/>
          <w:color w:val="000000"/>
          <w:sz w:val="18"/>
          <w:szCs w:val="18"/>
        </w:rPr>
        <w:t>predrevizijskem</w:t>
      </w:r>
      <w:proofErr w:type="spellEnd"/>
      <w:r w:rsidRPr="00957001">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41C71BF" w14:textId="000FD68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Vlagatelj mora pred vložitvijo zahtevka za revizijo zoper vsebino razpisne dokumentacije ali vsebino objave plačati takso v višini </w:t>
      </w:r>
      <w:r w:rsidR="00AB1BE3">
        <w:rPr>
          <w:rFonts w:ascii="Arial" w:hAnsi="Arial" w:cs="Arial"/>
          <w:color w:val="000000"/>
          <w:sz w:val="18"/>
          <w:szCs w:val="18"/>
        </w:rPr>
        <w:t>4</w:t>
      </w:r>
      <w:r w:rsidRPr="00957001">
        <w:rPr>
          <w:rFonts w:ascii="Arial" w:hAnsi="Arial" w:cs="Arial"/>
          <w:color w:val="000000"/>
          <w:sz w:val="18"/>
          <w:szCs w:val="18"/>
        </w:rPr>
        <w:t>.000,00 EUR.</w:t>
      </w:r>
    </w:p>
    <w:p w14:paraId="72446913" w14:textId="77777777" w:rsidR="00EE14C7" w:rsidRPr="00EE14C7"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57001">
        <w:rPr>
          <w:rFonts w:ascii="Arial" w:hAnsi="Arial" w:cs="Arial"/>
          <w:color w:val="000000"/>
          <w:sz w:val="18"/>
          <w:szCs w:val="18"/>
        </w:rPr>
        <w:t>predrevizijski</w:t>
      </w:r>
      <w:proofErr w:type="spellEnd"/>
      <w:r w:rsidRPr="00957001">
        <w:rPr>
          <w:rFonts w:ascii="Arial" w:hAnsi="Arial" w:cs="Arial"/>
          <w:color w:val="000000"/>
          <w:sz w:val="18"/>
          <w:szCs w:val="18"/>
        </w:rPr>
        <w:t xml:space="preserve"> in revizijski postopek. Natančne informacije o načinu plačila takse so dostopne na spletni strani </w:t>
      </w:r>
      <w:r w:rsidR="00EE14C7">
        <w:rPr>
          <w:rFonts w:ascii="Arial" w:hAnsi="Arial" w:cs="Arial"/>
          <w:color w:val="000000"/>
          <w:sz w:val="18"/>
          <w:szCs w:val="18"/>
        </w:rPr>
        <w:t>e-JN</w:t>
      </w:r>
      <w:r w:rsidRPr="00957001">
        <w:rPr>
          <w:rFonts w:ascii="Arial" w:hAnsi="Arial" w:cs="Arial"/>
          <w:color w:val="000000"/>
          <w:sz w:val="18"/>
          <w:szCs w:val="18"/>
        </w:rPr>
        <w:t>: </w:t>
      </w:r>
      <w:hyperlink r:id="rId20" w:history="1">
        <w:r w:rsidR="00EE14C7" w:rsidRPr="007D2576">
          <w:rPr>
            <w:rStyle w:val="Hiperpovezava"/>
            <w:rFonts w:ascii="Arial" w:hAnsi="Arial" w:cs="Arial"/>
            <w:sz w:val="18"/>
            <w:szCs w:val="18"/>
          </w:rPr>
          <w:t>https://ejn.gov.si/sistem/pravno-varstvo.html</w:t>
        </w:r>
      </w:hyperlink>
    </w:p>
    <w:p w14:paraId="4580030D"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Zahtevek za revizijo se vloži </w:t>
      </w:r>
      <w:r w:rsidR="008513CB">
        <w:rPr>
          <w:rFonts w:ascii="Arial" w:hAnsi="Arial" w:cs="Arial"/>
          <w:color w:val="000000"/>
          <w:sz w:val="18"/>
          <w:szCs w:val="18"/>
        </w:rPr>
        <w:t xml:space="preserve">preko portala </w:t>
      </w:r>
      <w:proofErr w:type="spellStart"/>
      <w:r w:rsidR="008513CB">
        <w:rPr>
          <w:rFonts w:ascii="Arial" w:hAnsi="Arial" w:cs="Arial"/>
          <w:color w:val="000000"/>
          <w:sz w:val="18"/>
          <w:szCs w:val="18"/>
        </w:rPr>
        <w:t>eRevizija</w:t>
      </w:r>
      <w:proofErr w:type="spellEnd"/>
      <w:r w:rsidR="008513CB">
        <w:rPr>
          <w:rFonts w:ascii="Arial" w:hAnsi="Arial" w:cs="Arial"/>
          <w:color w:val="000000"/>
          <w:sz w:val="18"/>
          <w:szCs w:val="18"/>
        </w:rPr>
        <w:t>.</w:t>
      </w:r>
    </w:p>
    <w:p w14:paraId="5B01DB0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se lahko vloži v roku iz 25. člena ZPVPJN.</w:t>
      </w:r>
    </w:p>
    <w:p w14:paraId="713C2BB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C666167" w14:textId="77777777" w:rsidR="00ED72B8" w:rsidRPr="00957001" w:rsidRDefault="00ED72B8">
      <w:pPr>
        <w:rPr>
          <w:rFonts w:ascii="Arial" w:hAnsi="Arial" w:cs="Arial"/>
          <w:sz w:val="18"/>
          <w:szCs w:val="18"/>
        </w:rPr>
        <w:sectPr w:rsidR="00ED72B8" w:rsidRPr="00957001" w:rsidSect="00031117">
          <w:pgSz w:w="11906" w:h="16838"/>
          <w:pgMar w:top="1702" w:right="1418" w:bottom="1560" w:left="1418" w:header="567" w:footer="680" w:gutter="0"/>
          <w:cols w:space="708"/>
          <w:docGrid w:linePitch="360"/>
        </w:sectPr>
      </w:pPr>
    </w:p>
    <w:p w14:paraId="6EB3765F" w14:textId="77777777"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p>
    <w:p w14:paraId="75D0FF10" w14:textId="77777777" w:rsidR="00CE26FA" w:rsidRPr="00957001" w:rsidRDefault="00CE26FA" w:rsidP="00565763">
      <w:pPr>
        <w:rPr>
          <w:rFonts w:ascii="Arial" w:hAnsi="Arial" w:cs="Arial"/>
          <w:sz w:val="18"/>
          <w:szCs w:val="18"/>
        </w:rPr>
      </w:pPr>
    </w:p>
    <w:p w14:paraId="6DD60005" w14:textId="6E86B894" w:rsidR="00B36658" w:rsidRDefault="00B36658" w:rsidP="00B36658">
      <w:pPr>
        <w:spacing w:before="225" w:after="225" w:line="240" w:lineRule="auto"/>
        <w:jc w:val="both"/>
      </w:pPr>
      <w:r>
        <w:rPr>
          <w:rFonts w:ascii="Arial" w:hAnsi="Arial" w:cs="Arial"/>
          <w:b/>
          <w:bCs/>
          <w:color w:val="000000"/>
          <w:sz w:val="18"/>
          <w:szCs w:val="18"/>
        </w:rPr>
        <w:t>Merila, ki veljajo za vse sklope</w:t>
      </w:r>
      <w:r w:rsidR="00D02DAD">
        <w:rPr>
          <w:rFonts w:ascii="Arial" w:hAnsi="Arial" w:cs="Arial"/>
          <w:b/>
          <w:bCs/>
          <w:color w:val="000000"/>
          <w:sz w:val="18"/>
          <w:szCs w:val="18"/>
        </w:rPr>
        <w:t>:</w:t>
      </w:r>
    </w:p>
    <w:p w14:paraId="45CBBFB8" w14:textId="77777777" w:rsidR="00B36658" w:rsidRDefault="00B36658" w:rsidP="00B3665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486D215" w14:textId="77777777" w:rsidR="00B36658" w:rsidRDefault="00B36658" w:rsidP="00B3665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B36658" w14:paraId="23691B19" w14:textId="77777777" w:rsidTr="0044449F">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63A1C" w14:textId="77777777" w:rsidR="00B36658" w:rsidRDefault="00B36658" w:rsidP="0044449F">
            <w:pPr>
              <w:jc w:val="cente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00CC7" w14:textId="77777777" w:rsidR="00B36658" w:rsidRDefault="00B36658" w:rsidP="0044449F">
            <w:pPr>
              <w:jc w:val="center"/>
            </w:pPr>
            <w:r>
              <w:rPr>
                <w:rFonts w:ascii="Arial" w:hAnsi="Arial" w:cs="Arial"/>
                <w:color w:val="000000"/>
                <w:position w:val="-2"/>
                <w:sz w:val="18"/>
                <w:szCs w:val="18"/>
              </w:rPr>
              <w:t>Najnižja skupna ponudbena cena za posamezen sklop v EUR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70881" w14:textId="77777777" w:rsidR="00B36658" w:rsidRDefault="00B36658" w:rsidP="0044449F">
            <w:pPr>
              <w:spacing w:before="135" w:after="135"/>
              <w:jc w:val="center"/>
              <w:textAlignment w:val="center"/>
            </w:pPr>
            <w:r>
              <w:rPr>
                <w:rFonts w:ascii="Arial" w:hAnsi="Arial" w:cs="Arial"/>
                <w:color w:val="000000"/>
                <w:position w:val="-2"/>
                <w:sz w:val="18"/>
                <w:szCs w:val="18"/>
              </w:rPr>
              <w:t>Naročnik bo prejete ponudbe za posamezen sklop razvrstil glede na ponudbene cene v EUR brez DDV.</w:t>
            </w:r>
          </w:p>
          <w:p w14:paraId="496E3160" w14:textId="77777777" w:rsidR="00B36658" w:rsidRDefault="00B36658" w:rsidP="0044449F">
            <w:pPr>
              <w:spacing w:before="135" w:after="135"/>
              <w:jc w:val="center"/>
              <w:textAlignment w:val="center"/>
            </w:pPr>
            <w:r>
              <w:rPr>
                <w:rFonts w:ascii="Arial" w:hAnsi="Arial" w:cs="Arial"/>
                <w:color w:val="000000"/>
                <w:position w:val="-2"/>
                <w:sz w:val="18"/>
                <w:szCs w:val="18"/>
              </w:rPr>
              <w:t>Relevantne cene za razvrstitev glede na merilo so ponudbene cene, kot bodo izhajale iz obrazca Ponudba.</w:t>
            </w:r>
          </w:p>
        </w:tc>
      </w:tr>
    </w:tbl>
    <w:p w14:paraId="12416527" w14:textId="77777777" w:rsidR="00B36658" w:rsidRDefault="00B36658" w:rsidP="00B3665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1D23F30" w14:textId="77777777" w:rsidR="008E7D95" w:rsidRPr="00957001" w:rsidRDefault="008E7D95">
      <w:pPr>
        <w:spacing w:before="225" w:after="225" w:line="240" w:lineRule="auto"/>
        <w:jc w:val="both"/>
        <w:rPr>
          <w:rFonts w:ascii="Arial" w:hAnsi="Arial" w:cs="Arial"/>
          <w:color w:val="000000"/>
          <w:sz w:val="18"/>
          <w:szCs w:val="18"/>
        </w:rPr>
      </w:pPr>
    </w:p>
    <w:p w14:paraId="29CF1338" w14:textId="77777777" w:rsidR="008E7D95" w:rsidRPr="00957001" w:rsidRDefault="008E7D95">
      <w:pPr>
        <w:spacing w:before="225" w:after="225" w:line="240" w:lineRule="auto"/>
        <w:jc w:val="both"/>
        <w:rPr>
          <w:rFonts w:ascii="Arial" w:hAnsi="Arial" w:cs="Arial"/>
          <w:color w:val="000000"/>
          <w:sz w:val="18"/>
          <w:szCs w:val="18"/>
        </w:rPr>
      </w:pPr>
    </w:p>
    <w:p w14:paraId="08210BB6" w14:textId="77777777" w:rsidR="008E7D95" w:rsidRPr="00957001" w:rsidRDefault="008E7D95">
      <w:pPr>
        <w:spacing w:before="225" w:after="225" w:line="240" w:lineRule="auto"/>
        <w:jc w:val="both"/>
        <w:rPr>
          <w:rFonts w:ascii="Arial" w:hAnsi="Arial" w:cs="Arial"/>
          <w:color w:val="000000"/>
          <w:sz w:val="18"/>
          <w:szCs w:val="18"/>
        </w:rPr>
      </w:pPr>
    </w:p>
    <w:p w14:paraId="76CAF9B7" w14:textId="77777777" w:rsidR="008E7D95" w:rsidRPr="00957001" w:rsidRDefault="008E7D95">
      <w:pPr>
        <w:spacing w:before="225" w:after="225" w:line="240" w:lineRule="auto"/>
        <w:jc w:val="both"/>
        <w:rPr>
          <w:rFonts w:ascii="Arial" w:hAnsi="Arial" w:cs="Arial"/>
          <w:color w:val="000000"/>
          <w:sz w:val="18"/>
          <w:szCs w:val="18"/>
        </w:rPr>
      </w:pPr>
    </w:p>
    <w:p w14:paraId="63DACEF3" w14:textId="77777777" w:rsidR="008E7D95" w:rsidRPr="00957001" w:rsidRDefault="008E7D95">
      <w:pPr>
        <w:spacing w:before="225" w:after="225" w:line="240" w:lineRule="auto"/>
        <w:jc w:val="both"/>
        <w:rPr>
          <w:rFonts w:ascii="Arial" w:hAnsi="Arial" w:cs="Arial"/>
          <w:color w:val="000000"/>
          <w:sz w:val="18"/>
          <w:szCs w:val="18"/>
        </w:rPr>
      </w:pPr>
    </w:p>
    <w:p w14:paraId="5C4228A7" w14:textId="77777777" w:rsidR="008E7D95" w:rsidRPr="00957001" w:rsidRDefault="008E7D95">
      <w:pPr>
        <w:spacing w:before="225" w:after="225" w:line="240" w:lineRule="auto"/>
        <w:jc w:val="both"/>
        <w:rPr>
          <w:rFonts w:ascii="Arial" w:hAnsi="Arial" w:cs="Arial"/>
          <w:color w:val="000000"/>
          <w:sz w:val="18"/>
          <w:szCs w:val="18"/>
        </w:rPr>
      </w:pPr>
    </w:p>
    <w:p w14:paraId="711E697A" w14:textId="77777777" w:rsidR="008E7D95" w:rsidRPr="00957001" w:rsidRDefault="008E7D95">
      <w:pPr>
        <w:spacing w:before="225" w:after="225" w:line="240" w:lineRule="auto"/>
        <w:jc w:val="both"/>
        <w:rPr>
          <w:rFonts w:ascii="Arial" w:hAnsi="Arial" w:cs="Arial"/>
          <w:color w:val="000000"/>
          <w:sz w:val="18"/>
          <w:szCs w:val="18"/>
        </w:rPr>
      </w:pPr>
    </w:p>
    <w:p w14:paraId="36C17338" w14:textId="77777777" w:rsidR="008E7D95" w:rsidRPr="00957001" w:rsidRDefault="008E7D95">
      <w:pPr>
        <w:spacing w:before="225" w:after="225" w:line="240" w:lineRule="auto"/>
        <w:jc w:val="both"/>
        <w:rPr>
          <w:rFonts w:ascii="Arial" w:hAnsi="Arial" w:cs="Arial"/>
          <w:color w:val="000000"/>
          <w:sz w:val="18"/>
          <w:szCs w:val="18"/>
        </w:rPr>
      </w:pPr>
    </w:p>
    <w:p w14:paraId="366DF599" w14:textId="77777777" w:rsidR="008E7D95" w:rsidRPr="00957001" w:rsidRDefault="008E7D95">
      <w:pPr>
        <w:spacing w:before="225" w:after="225" w:line="240" w:lineRule="auto"/>
        <w:jc w:val="both"/>
        <w:rPr>
          <w:rFonts w:ascii="Arial" w:hAnsi="Arial" w:cs="Arial"/>
          <w:color w:val="000000"/>
          <w:sz w:val="18"/>
          <w:szCs w:val="18"/>
        </w:rPr>
      </w:pPr>
    </w:p>
    <w:p w14:paraId="3373C8A6" w14:textId="77777777" w:rsidR="008E7D95" w:rsidRDefault="008E7D95">
      <w:pPr>
        <w:spacing w:before="225" w:after="225" w:line="240" w:lineRule="auto"/>
        <w:jc w:val="both"/>
        <w:rPr>
          <w:rFonts w:ascii="Arial" w:hAnsi="Arial" w:cs="Arial"/>
          <w:color w:val="000000"/>
          <w:sz w:val="18"/>
          <w:szCs w:val="18"/>
        </w:rPr>
      </w:pPr>
    </w:p>
    <w:p w14:paraId="7BE54884" w14:textId="77777777" w:rsidR="00EA1854" w:rsidRDefault="00EA1854">
      <w:pPr>
        <w:spacing w:before="225" w:after="225" w:line="240" w:lineRule="auto"/>
        <w:jc w:val="both"/>
        <w:rPr>
          <w:rFonts w:ascii="Arial" w:hAnsi="Arial" w:cs="Arial"/>
          <w:color w:val="000000"/>
          <w:sz w:val="18"/>
          <w:szCs w:val="18"/>
        </w:rPr>
      </w:pPr>
    </w:p>
    <w:p w14:paraId="261BE358" w14:textId="77777777" w:rsidR="00A44574" w:rsidRDefault="00A44574">
      <w:pPr>
        <w:spacing w:before="225" w:after="225" w:line="240" w:lineRule="auto"/>
        <w:jc w:val="both"/>
        <w:rPr>
          <w:rFonts w:ascii="Arial" w:hAnsi="Arial" w:cs="Arial"/>
          <w:color w:val="000000"/>
          <w:sz w:val="18"/>
          <w:szCs w:val="18"/>
        </w:rPr>
      </w:pPr>
    </w:p>
    <w:p w14:paraId="16ED7652" w14:textId="77777777" w:rsidR="00A44574" w:rsidRDefault="00A44574">
      <w:pPr>
        <w:spacing w:before="225" w:after="225" w:line="240" w:lineRule="auto"/>
        <w:jc w:val="both"/>
        <w:rPr>
          <w:rFonts w:ascii="Arial" w:hAnsi="Arial" w:cs="Arial"/>
          <w:color w:val="000000"/>
          <w:sz w:val="18"/>
          <w:szCs w:val="18"/>
        </w:rPr>
      </w:pPr>
    </w:p>
    <w:p w14:paraId="2EE0E8FA" w14:textId="77777777" w:rsidR="00A44574" w:rsidRDefault="00A44574">
      <w:pPr>
        <w:spacing w:before="225" w:after="225" w:line="240" w:lineRule="auto"/>
        <w:jc w:val="both"/>
        <w:rPr>
          <w:rFonts w:ascii="Arial" w:hAnsi="Arial" w:cs="Arial"/>
          <w:color w:val="000000"/>
          <w:sz w:val="18"/>
          <w:szCs w:val="18"/>
        </w:rPr>
      </w:pPr>
    </w:p>
    <w:p w14:paraId="055699B6" w14:textId="77777777" w:rsidR="00A44574" w:rsidRDefault="00A44574">
      <w:pPr>
        <w:spacing w:before="225" w:after="225" w:line="240" w:lineRule="auto"/>
        <w:jc w:val="both"/>
        <w:rPr>
          <w:rFonts w:ascii="Arial" w:hAnsi="Arial" w:cs="Arial"/>
          <w:color w:val="000000"/>
          <w:sz w:val="18"/>
          <w:szCs w:val="18"/>
        </w:rPr>
      </w:pPr>
    </w:p>
    <w:p w14:paraId="66539B41" w14:textId="77777777" w:rsidR="00B36658" w:rsidRDefault="00B36658">
      <w:pPr>
        <w:spacing w:before="225" w:after="225" w:line="240" w:lineRule="auto"/>
        <w:jc w:val="both"/>
        <w:rPr>
          <w:rFonts w:ascii="Arial" w:hAnsi="Arial" w:cs="Arial"/>
          <w:color w:val="000000"/>
          <w:sz w:val="18"/>
          <w:szCs w:val="18"/>
        </w:rPr>
      </w:pPr>
    </w:p>
    <w:p w14:paraId="3077F909" w14:textId="77777777" w:rsidR="00B36658" w:rsidRDefault="00B36658">
      <w:pPr>
        <w:spacing w:before="225" w:after="225" w:line="240" w:lineRule="auto"/>
        <w:jc w:val="both"/>
        <w:rPr>
          <w:rFonts w:ascii="Arial" w:hAnsi="Arial" w:cs="Arial"/>
          <w:color w:val="000000"/>
          <w:sz w:val="18"/>
          <w:szCs w:val="18"/>
        </w:rPr>
      </w:pPr>
    </w:p>
    <w:p w14:paraId="0599A1BE" w14:textId="77777777" w:rsidR="00A44574" w:rsidRDefault="00A44574">
      <w:pPr>
        <w:spacing w:before="225" w:after="225" w:line="240" w:lineRule="auto"/>
        <w:jc w:val="both"/>
        <w:rPr>
          <w:rFonts w:ascii="Arial" w:hAnsi="Arial" w:cs="Arial"/>
          <w:color w:val="000000"/>
          <w:sz w:val="18"/>
          <w:szCs w:val="18"/>
        </w:rPr>
      </w:pPr>
    </w:p>
    <w:p w14:paraId="71DEB6D5" w14:textId="77777777" w:rsidR="00A44574" w:rsidRDefault="00A44574">
      <w:pPr>
        <w:spacing w:before="225" w:after="225" w:line="240" w:lineRule="auto"/>
        <w:jc w:val="both"/>
        <w:rPr>
          <w:rFonts w:ascii="Arial" w:hAnsi="Arial" w:cs="Arial"/>
          <w:color w:val="000000"/>
          <w:sz w:val="18"/>
          <w:szCs w:val="18"/>
        </w:rPr>
      </w:pPr>
    </w:p>
    <w:p w14:paraId="08190E28" w14:textId="77777777"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 za priznanje usposobljenosti</w:t>
      </w:r>
    </w:p>
    <w:p w14:paraId="4440C2E9" w14:textId="77777777" w:rsidR="00B36658" w:rsidRPr="00C56F54" w:rsidRDefault="00B36658" w:rsidP="0044449F">
      <w:pPr>
        <w:spacing w:before="225" w:after="225" w:line="240" w:lineRule="auto"/>
        <w:jc w:val="both"/>
      </w:pPr>
      <w:r w:rsidRPr="00C56F5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824F32" w14:textId="77777777" w:rsidR="00B36658" w:rsidRPr="00372B7B" w:rsidRDefault="00B36658" w:rsidP="00B36658">
      <w:pPr>
        <w:spacing w:before="225" w:after="225" w:line="240" w:lineRule="auto"/>
        <w:jc w:val="both"/>
        <w:rPr>
          <w:rFonts w:ascii="Arial" w:hAnsi="Arial" w:cs="Arial"/>
          <w:color w:val="000000"/>
          <w:sz w:val="18"/>
          <w:szCs w:val="18"/>
        </w:rPr>
      </w:pPr>
      <w:r w:rsidRPr="00C56F5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004339" w14:paraId="2897B078" w14:textId="77777777" w:rsidTr="000944B6">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4DC7595" w14:textId="77777777" w:rsidR="00004339" w:rsidRDefault="00004339" w:rsidP="000944B6">
            <w:r>
              <w:rPr>
                <w:rFonts w:ascii="Arial" w:hAnsi="Arial" w:cs="Arial"/>
                <w:color w:val="FFFFFF"/>
                <w:position w:val="-2"/>
                <w:sz w:val="18"/>
                <w:szCs w:val="18"/>
              </w:rPr>
              <w:t>Razlogi za izključitev</w:t>
            </w:r>
          </w:p>
        </w:tc>
      </w:tr>
    </w:tbl>
    <w:p w14:paraId="5E59AF2D" w14:textId="77777777" w:rsidR="00004339" w:rsidRDefault="00004339" w:rsidP="00004339"/>
    <w:tbl>
      <w:tblPr>
        <w:tblStyle w:val="NormalTablePHPDOCX"/>
        <w:tblW w:w="9300" w:type="dxa"/>
        <w:tblInd w:w="108" w:type="dxa"/>
        <w:tblLook w:val="04A0" w:firstRow="1" w:lastRow="0" w:firstColumn="1" w:lastColumn="0" w:noHBand="0" w:noVBand="1"/>
      </w:tblPr>
      <w:tblGrid>
        <w:gridCol w:w="1860"/>
        <w:gridCol w:w="7440"/>
      </w:tblGrid>
      <w:tr w:rsidR="00004339" w14:paraId="62D44ABA" w14:textId="77777777" w:rsidTr="000944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A24B68" w14:textId="77777777" w:rsidR="00004339" w:rsidRDefault="00004339" w:rsidP="000944B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3AA80" w14:textId="77777777" w:rsidR="00004339" w:rsidRDefault="00004339" w:rsidP="000944B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B20C28B" w14:textId="77777777" w:rsidR="00004339" w:rsidRDefault="00004339" w:rsidP="000944B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4339" w14:paraId="4674196B"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3A1B5" w14:textId="77777777" w:rsidR="00004339" w:rsidRDefault="00004339" w:rsidP="000944B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F51F5" w14:textId="03AE878E" w:rsidR="00004339" w:rsidRPr="00AB1BE3" w:rsidRDefault="00004339" w:rsidP="00AB1BE3">
            <w:pPr>
              <w:pStyle w:val="Odstavekseznama"/>
              <w:numPr>
                <w:ilvl w:val="0"/>
                <w:numId w:val="48"/>
              </w:numPr>
              <w:spacing w:before="135" w:after="135"/>
              <w:jc w:val="both"/>
              <w:rPr>
                <w:rFonts w:ascii="Arial" w:eastAsia="Arial" w:hAnsi="Arial" w:cs="Arial"/>
                <w:color w:val="000000"/>
                <w:sz w:val="18"/>
                <w:szCs w:val="18"/>
              </w:rPr>
            </w:pPr>
            <w:r w:rsidRPr="00AB1BE3">
              <w:rPr>
                <w:rFonts w:ascii="Arial" w:eastAsia="Arial" w:hAnsi="Arial" w:cs="Arial"/>
                <w:color w:val="000000"/>
                <w:sz w:val="18"/>
                <w:szCs w:val="18"/>
              </w:rPr>
              <w:t xml:space="preserve">Izpolnjen </w:t>
            </w:r>
            <w:r w:rsidR="00AB1BE3">
              <w:rPr>
                <w:rFonts w:ascii="Arial" w:eastAsia="Arial" w:hAnsi="Arial" w:cs="Arial"/>
                <w:color w:val="000000"/>
                <w:sz w:val="18"/>
                <w:szCs w:val="18"/>
              </w:rPr>
              <w:t>o</w:t>
            </w:r>
            <w:r w:rsidRPr="00AB1BE3">
              <w:rPr>
                <w:rFonts w:ascii="Arial" w:eastAsia="Arial" w:hAnsi="Arial" w:cs="Arial"/>
                <w:color w:val="000000"/>
                <w:sz w:val="18"/>
                <w:szCs w:val="18"/>
              </w:rPr>
              <w:t>brazec ESPD</w:t>
            </w:r>
            <w:r w:rsidR="00AB1BE3">
              <w:rPr>
                <w:rFonts w:eastAsia="Arial"/>
                <w:color w:val="000000"/>
              </w:rPr>
              <w:t xml:space="preserve"> </w:t>
            </w:r>
            <w:r w:rsidR="00AB1BE3" w:rsidRPr="00AB1BE3">
              <w:rPr>
                <w:rFonts w:ascii="Arial" w:eastAsia="Arial" w:hAnsi="Arial" w:cs="Arial"/>
                <w:color w:val="000000"/>
                <w:sz w:val="18"/>
                <w:szCs w:val="18"/>
              </w:rPr>
              <w:t>in</w:t>
            </w:r>
          </w:p>
          <w:p w14:paraId="5A7E9DAF" w14:textId="5BD693D5" w:rsidR="00004339" w:rsidRPr="00AB1BE3" w:rsidRDefault="00004339" w:rsidP="000944B6">
            <w:pPr>
              <w:pStyle w:val="Odstavekseznama"/>
              <w:numPr>
                <w:ilvl w:val="0"/>
                <w:numId w:val="48"/>
              </w:numPr>
              <w:spacing w:before="135" w:after="135"/>
              <w:jc w:val="both"/>
              <w:textAlignment w:val="center"/>
              <w:rPr>
                <w:rFonts w:ascii="Arial" w:hAnsi="Arial" w:cs="Arial"/>
                <w:sz w:val="18"/>
                <w:szCs w:val="18"/>
              </w:rPr>
            </w:pPr>
            <w:r w:rsidRPr="00AB1BE3">
              <w:rPr>
                <w:rFonts w:ascii="Arial" w:hAnsi="Arial" w:cs="Arial"/>
                <w:sz w:val="18"/>
                <w:szCs w:val="18"/>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w:t>
            </w:r>
            <w:r w:rsidRPr="00AB1BE3">
              <w:rPr>
                <w:rFonts w:ascii="Arial" w:hAnsi="Arial" w:cs="Arial"/>
                <w:sz w:val="18"/>
                <w:szCs w:val="18"/>
                <w:u w:val="single"/>
              </w:rPr>
              <w:t>ki ne smejo biti starejša od 4 mesecev, šteto od roka za oddajo ponudb</w:t>
            </w:r>
            <w:r w:rsidRPr="00AB1BE3">
              <w:rPr>
                <w:rFonts w:ascii="Arial" w:hAnsi="Arial" w:cs="Arial"/>
                <w:sz w:val="18"/>
                <w:szCs w:val="18"/>
              </w:rPr>
              <w:t xml:space="preserve">, </w:t>
            </w:r>
            <w:r w:rsidR="00AB1BE3">
              <w:rPr>
                <w:rFonts w:ascii="Arial" w:hAnsi="Arial" w:cs="Arial"/>
                <w:sz w:val="18"/>
                <w:szCs w:val="18"/>
              </w:rPr>
              <w:t>A</w:t>
            </w:r>
            <w:r w:rsidR="00AB1BE3">
              <w:rPr>
                <w:rFonts w:cs="Arial"/>
                <w:sz w:val="18"/>
                <w:szCs w:val="18"/>
              </w:rPr>
              <w:t>LI</w:t>
            </w:r>
            <w:r w:rsidRPr="00AB1BE3">
              <w:rPr>
                <w:rFonts w:ascii="Arial" w:hAnsi="Arial" w:cs="Arial"/>
                <w:sz w:val="18"/>
                <w:szCs w:val="18"/>
              </w:rPr>
              <w:t xml:space="preserve">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004339" w14:paraId="05AF605A"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FE55A" w14:textId="77777777" w:rsidR="00004339" w:rsidRDefault="00004339" w:rsidP="000944B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E9279" w14:textId="77777777" w:rsidR="00004339" w:rsidRDefault="00004339" w:rsidP="000944B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C1611A2" w14:textId="77777777" w:rsidR="00004339" w:rsidRDefault="00004339" w:rsidP="000944B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04339" w14:paraId="493554FE"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010C6" w14:textId="77777777" w:rsidR="00004339" w:rsidRDefault="00004339" w:rsidP="000944B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0389F" w14:textId="77777777" w:rsidR="00004339" w:rsidRDefault="00004339" w:rsidP="000944B6">
            <w:pPr>
              <w:spacing w:before="135" w:after="135"/>
              <w:jc w:val="both"/>
              <w:textAlignment w:val="center"/>
            </w:pPr>
            <w:r>
              <w:rPr>
                <w:rFonts w:ascii="Arial" w:hAnsi="Arial" w:cs="Arial"/>
                <w:color w:val="000000"/>
                <w:position w:val="-2"/>
                <w:sz w:val="18"/>
                <w:szCs w:val="18"/>
              </w:rPr>
              <w:t>MORAJO izpolnjevati pogoj</w:t>
            </w:r>
          </w:p>
          <w:p w14:paraId="0999E9B8" w14:textId="757C8697" w:rsidR="00AB1BE3" w:rsidRDefault="00AB1BE3" w:rsidP="00AB1BE3">
            <w:pPr>
              <w:pStyle w:val="Odstavekseznama"/>
              <w:numPr>
                <w:ilvl w:val="0"/>
                <w:numId w:val="48"/>
              </w:numPr>
              <w:spacing w:before="135" w:after="135"/>
              <w:jc w:val="both"/>
              <w:rPr>
                <w:rFonts w:ascii="Arial" w:eastAsia="Arial" w:hAnsi="Arial" w:cs="Arial"/>
                <w:color w:val="000000"/>
                <w:sz w:val="18"/>
                <w:szCs w:val="18"/>
              </w:rPr>
            </w:pPr>
            <w:r w:rsidRPr="00AB1BE3">
              <w:rPr>
                <w:rFonts w:ascii="Arial" w:eastAsia="Arial" w:hAnsi="Arial" w:cs="Arial"/>
                <w:color w:val="000000"/>
                <w:sz w:val="18"/>
                <w:szCs w:val="18"/>
              </w:rPr>
              <w:t xml:space="preserve">Izpolnjen </w:t>
            </w:r>
            <w:r>
              <w:rPr>
                <w:rFonts w:ascii="Arial" w:eastAsia="Arial" w:hAnsi="Arial" w:cs="Arial"/>
                <w:color w:val="000000"/>
                <w:sz w:val="18"/>
                <w:szCs w:val="18"/>
              </w:rPr>
              <w:t>o</w:t>
            </w:r>
            <w:r w:rsidRPr="00AB1BE3">
              <w:rPr>
                <w:rFonts w:ascii="Arial" w:eastAsia="Arial" w:hAnsi="Arial" w:cs="Arial"/>
                <w:color w:val="000000"/>
                <w:sz w:val="18"/>
                <w:szCs w:val="18"/>
              </w:rPr>
              <w:t>brazec ESPD</w:t>
            </w:r>
            <w:r>
              <w:rPr>
                <w:rFonts w:eastAsia="Arial"/>
                <w:color w:val="000000"/>
              </w:rPr>
              <w:t xml:space="preserve"> </w:t>
            </w:r>
            <w:r w:rsidRPr="00AB1BE3">
              <w:rPr>
                <w:rFonts w:ascii="Arial" w:eastAsia="Arial" w:hAnsi="Arial" w:cs="Arial"/>
                <w:color w:val="000000"/>
                <w:sz w:val="18"/>
                <w:szCs w:val="18"/>
              </w:rPr>
              <w:t>in</w:t>
            </w:r>
          </w:p>
          <w:p w14:paraId="0879F193" w14:textId="340D9F02" w:rsidR="00004339" w:rsidRPr="00AB1BE3" w:rsidRDefault="00AB1BE3" w:rsidP="00AB1BE3">
            <w:pPr>
              <w:pStyle w:val="Odstavekseznama"/>
              <w:numPr>
                <w:ilvl w:val="0"/>
                <w:numId w:val="48"/>
              </w:numPr>
              <w:spacing w:before="135" w:after="135"/>
              <w:jc w:val="both"/>
              <w:rPr>
                <w:rFonts w:ascii="Arial" w:eastAsia="Arial" w:hAnsi="Arial" w:cs="Arial"/>
                <w:color w:val="000000"/>
                <w:sz w:val="18"/>
                <w:szCs w:val="18"/>
              </w:rPr>
            </w:pPr>
            <w:r w:rsidRPr="00AB1BE3">
              <w:rPr>
                <w:rFonts w:ascii="Arial" w:hAnsi="Arial" w:cs="Arial"/>
                <w:sz w:val="18"/>
                <w:szCs w:val="18"/>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w:t>
            </w:r>
            <w:r w:rsidRPr="00AB1BE3">
              <w:rPr>
                <w:rFonts w:ascii="Arial" w:hAnsi="Arial" w:cs="Arial"/>
                <w:sz w:val="18"/>
                <w:szCs w:val="18"/>
                <w:u w:val="single"/>
              </w:rPr>
              <w:t>ki ne smejo biti starejša od 4 mesecev, šteto od roka za oddajo ponudb</w:t>
            </w:r>
            <w:r w:rsidRPr="00AB1BE3">
              <w:rPr>
                <w:rFonts w:ascii="Arial" w:hAnsi="Arial" w:cs="Arial"/>
                <w:sz w:val="18"/>
                <w:szCs w:val="18"/>
              </w:rPr>
              <w:t>, A</w:t>
            </w:r>
            <w:r w:rsidRPr="00AB1BE3">
              <w:rPr>
                <w:rFonts w:cs="Arial"/>
                <w:sz w:val="18"/>
                <w:szCs w:val="18"/>
              </w:rPr>
              <w:t>LI</w:t>
            </w:r>
            <w:r w:rsidRPr="00AB1BE3">
              <w:rPr>
                <w:rFonts w:ascii="Arial" w:hAnsi="Arial" w:cs="Arial"/>
                <w:sz w:val="18"/>
                <w:szCs w:val="18"/>
              </w:rPr>
              <w:t xml:space="preserve"> izjave in pooblastila za pridobitev podatkov iz kazenske evidence za člane organov in zastopnike gospodarskega subjekta (obrazec </w:t>
            </w:r>
            <w:r w:rsidRPr="00AB1BE3">
              <w:rPr>
                <w:rFonts w:ascii="Arial" w:hAnsi="Arial" w:cs="Arial"/>
                <w:sz w:val="18"/>
                <w:szCs w:val="18"/>
              </w:rPr>
              <w:lastRenderedPageBreak/>
              <w:t>Izjava gospodarskega subjekta in pooblastilo za pridobitev podatkov iz kazenske evidence in Izjava članov organov in zastopnikov gospodarskega subjekta in pooblastilo za pridobitev podatkov iz kazenske evidence).</w:t>
            </w:r>
          </w:p>
        </w:tc>
      </w:tr>
      <w:tr w:rsidR="00004339" w14:paraId="6387F7FD"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5DC8" w14:textId="77777777" w:rsidR="00004339" w:rsidRDefault="00004339" w:rsidP="000944B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C7C67" w14:textId="77777777" w:rsidR="00004339" w:rsidRDefault="00004339" w:rsidP="000944B6">
            <w:pPr>
              <w:spacing w:before="135" w:after="135"/>
              <w:jc w:val="both"/>
              <w:textAlignment w:val="center"/>
            </w:pPr>
            <w:r>
              <w:rPr>
                <w:rFonts w:ascii="Arial" w:hAnsi="Arial" w:cs="Arial"/>
                <w:color w:val="000000"/>
                <w:position w:val="-2"/>
                <w:sz w:val="18"/>
                <w:szCs w:val="18"/>
              </w:rPr>
              <w:t>MORAJO izpolnjevati pogoj</w:t>
            </w:r>
          </w:p>
          <w:p w14:paraId="5DC51001" w14:textId="65A8A614" w:rsidR="00AB1BE3" w:rsidRDefault="00AB1BE3" w:rsidP="00AB1BE3">
            <w:pPr>
              <w:pStyle w:val="Odstavekseznama"/>
              <w:numPr>
                <w:ilvl w:val="0"/>
                <w:numId w:val="48"/>
              </w:numPr>
              <w:spacing w:before="135" w:after="135"/>
              <w:jc w:val="both"/>
              <w:rPr>
                <w:rFonts w:ascii="Arial" w:eastAsia="Arial" w:hAnsi="Arial" w:cs="Arial"/>
                <w:color w:val="000000"/>
                <w:sz w:val="18"/>
                <w:szCs w:val="18"/>
              </w:rPr>
            </w:pPr>
            <w:r w:rsidRPr="00AB1BE3">
              <w:rPr>
                <w:rFonts w:ascii="Arial" w:eastAsia="Arial" w:hAnsi="Arial" w:cs="Arial"/>
                <w:color w:val="000000"/>
                <w:sz w:val="18"/>
                <w:szCs w:val="18"/>
              </w:rPr>
              <w:t xml:space="preserve">Izpolnjen </w:t>
            </w:r>
            <w:r>
              <w:rPr>
                <w:rFonts w:ascii="Arial" w:eastAsia="Arial" w:hAnsi="Arial" w:cs="Arial"/>
                <w:color w:val="000000"/>
                <w:sz w:val="18"/>
                <w:szCs w:val="18"/>
              </w:rPr>
              <w:t>o</w:t>
            </w:r>
            <w:r w:rsidRPr="00AB1BE3">
              <w:rPr>
                <w:rFonts w:ascii="Arial" w:eastAsia="Arial" w:hAnsi="Arial" w:cs="Arial"/>
                <w:color w:val="000000"/>
                <w:sz w:val="18"/>
                <w:szCs w:val="18"/>
              </w:rPr>
              <w:t>brazec ESPD</w:t>
            </w:r>
            <w:r>
              <w:rPr>
                <w:rFonts w:eastAsia="Arial"/>
                <w:color w:val="000000"/>
              </w:rPr>
              <w:t xml:space="preserve"> </w:t>
            </w:r>
            <w:r w:rsidRPr="00AB1BE3">
              <w:rPr>
                <w:rFonts w:ascii="Arial" w:eastAsia="Arial" w:hAnsi="Arial" w:cs="Arial"/>
                <w:color w:val="000000"/>
                <w:sz w:val="18"/>
                <w:szCs w:val="18"/>
              </w:rPr>
              <w:t>in</w:t>
            </w:r>
            <w:r>
              <w:rPr>
                <w:rFonts w:ascii="Arial" w:eastAsia="Arial" w:hAnsi="Arial" w:cs="Arial"/>
                <w:color w:val="000000"/>
                <w:sz w:val="18"/>
                <w:szCs w:val="18"/>
              </w:rPr>
              <w:t xml:space="preserve"> izpolnjen in podpisan Obrazec Izjava pooblaščene osebe podizvajalca v zvezi z izpolnjevanjem obveznih pogojev za podizvajalce, in</w:t>
            </w:r>
          </w:p>
          <w:p w14:paraId="3E4E7915" w14:textId="50814328" w:rsidR="00004339" w:rsidRPr="00AB1BE3" w:rsidRDefault="00AB1BE3" w:rsidP="00AB1BE3">
            <w:pPr>
              <w:pStyle w:val="Odstavekseznama"/>
              <w:numPr>
                <w:ilvl w:val="0"/>
                <w:numId w:val="48"/>
              </w:numPr>
              <w:spacing w:before="135" w:after="135"/>
              <w:jc w:val="both"/>
              <w:rPr>
                <w:rFonts w:ascii="Arial" w:eastAsia="Arial" w:hAnsi="Arial" w:cs="Arial"/>
                <w:color w:val="000000"/>
                <w:sz w:val="18"/>
                <w:szCs w:val="18"/>
              </w:rPr>
            </w:pPr>
            <w:r w:rsidRPr="00AB1BE3">
              <w:rPr>
                <w:rFonts w:ascii="Arial" w:hAnsi="Arial" w:cs="Arial"/>
                <w:sz w:val="18"/>
                <w:szCs w:val="18"/>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w:t>
            </w:r>
            <w:r w:rsidRPr="00AB1BE3">
              <w:rPr>
                <w:rFonts w:ascii="Arial" w:hAnsi="Arial" w:cs="Arial"/>
                <w:sz w:val="18"/>
                <w:szCs w:val="18"/>
                <w:u w:val="single"/>
              </w:rPr>
              <w:t>ki ne smejo biti starejša od 4 mesecev, šteto od roka za oddajo ponudb</w:t>
            </w:r>
            <w:r w:rsidRPr="00AB1BE3">
              <w:rPr>
                <w:rFonts w:ascii="Arial" w:hAnsi="Arial" w:cs="Arial"/>
                <w:sz w:val="18"/>
                <w:szCs w:val="18"/>
              </w:rPr>
              <w:t>, A</w:t>
            </w:r>
            <w:r w:rsidRPr="00AB1BE3">
              <w:rPr>
                <w:rFonts w:cs="Arial"/>
                <w:sz w:val="18"/>
                <w:szCs w:val="18"/>
              </w:rPr>
              <w:t>LI</w:t>
            </w:r>
            <w:r w:rsidRPr="00AB1BE3">
              <w:rPr>
                <w:rFonts w:ascii="Arial" w:hAnsi="Arial" w:cs="Arial"/>
                <w:sz w:val="18"/>
                <w:szCs w:val="18"/>
              </w:rPr>
              <w:t xml:space="preserve">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bl>
    <w:p w14:paraId="72418B2F" w14:textId="77777777" w:rsidR="00004339" w:rsidRDefault="00004339" w:rsidP="00004339"/>
    <w:tbl>
      <w:tblPr>
        <w:tblStyle w:val="NormalTablePHPDOCX"/>
        <w:tblW w:w="9300" w:type="dxa"/>
        <w:tblInd w:w="108" w:type="dxa"/>
        <w:tblLook w:val="04A0" w:firstRow="1" w:lastRow="0" w:firstColumn="1" w:lastColumn="0" w:noHBand="0" w:noVBand="1"/>
      </w:tblPr>
      <w:tblGrid>
        <w:gridCol w:w="1860"/>
        <w:gridCol w:w="7440"/>
      </w:tblGrid>
      <w:tr w:rsidR="00004339" w14:paraId="4617B0B3" w14:textId="77777777" w:rsidTr="000944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78587F4" w14:textId="77777777" w:rsidR="00004339" w:rsidRDefault="00004339" w:rsidP="000944B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D7B7A" w14:textId="77777777" w:rsidR="00004339" w:rsidRPr="00957001" w:rsidRDefault="00004339" w:rsidP="000944B6">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gospodarski subjekt </w:t>
            </w:r>
            <w:r w:rsidRPr="00957001">
              <w:rPr>
                <w:rFonts w:ascii="Arial" w:hAnsi="Arial" w:cs="Arial"/>
                <w:b/>
                <w:bCs/>
                <w:color w:val="000000"/>
                <w:position w:val="-2"/>
                <w:sz w:val="18"/>
                <w:szCs w:val="18"/>
                <w:u w:val="single"/>
              </w:rPr>
              <w:t>ne izpolnjuje obveznih dajatev in drugih denarnih nedavčnih obveznosti</w:t>
            </w:r>
            <w:r w:rsidRPr="00957001">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957001">
              <w:rPr>
                <w:rFonts w:ascii="Arial" w:hAnsi="Arial" w:cs="Arial"/>
                <w:color w:val="000000"/>
                <w:position w:val="-2"/>
                <w:sz w:val="18"/>
                <w:szCs w:val="18"/>
              </w:rPr>
              <w:t>eurov</w:t>
            </w:r>
            <w:proofErr w:type="spellEnd"/>
            <w:r w:rsidRPr="00957001">
              <w:rPr>
                <w:rFonts w:ascii="Arial" w:hAnsi="Arial" w:cs="Arial"/>
                <w:color w:val="000000"/>
                <w:position w:val="-2"/>
                <w:sz w:val="18"/>
                <w:szCs w:val="18"/>
              </w:rPr>
              <w:t xml:space="preserve"> ali več. Šteje se, da gospodarski subjekt ne izpolnjuje obveznosti iz prejšnjega stavka tudi, če na dan oddaje ponudbe </w:t>
            </w:r>
            <w:r w:rsidRPr="00957001">
              <w:rPr>
                <w:rFonts w:ascii="Arial" w:hAnsi="Arial" w:cs="Arial"/>
                <w:b/>
                <w:bCs/>
                <w:color w:val="000000"/>
                <w:position w:val="-2"/>
                <w:sz w:val="18"/>
                <w:szCs w:val="18"/>
                <w:u w:val="single"/>
              </w:rPr>
              <w:t>ni imel predloženih vseh obračunov davčnih odtegljajev za dohodke iz delovnega razmerja</w:t>
            </w:r>
            <w:r w:rsidRPr="00957001">
              <w:rPr>
                <w:rFonts w:ascii="Arial" w:hAnsi="Arial" w:cs="Arial"/>
                <w:color w:val="000000"/>
                <w:position w:val="-2"/>
                <w:sz w:val="18"/>
                <w:szCs w:val="18"/>
              </w:rPr>
              <w:t xml:space="preserve"> za obdobje zadnjih petih let do dne oddaje ponudbe ali prijave.</w:t>
            </w:r>
          </w:p>
          <w:p w14:paraId="5836B702" w14:textId="77777777" w:rsidR="00004339" w:rsidRPr="00EB302E"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4339" w14:paraId="292A7D9E"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2AF3A" w14:textId="77777777" w:rsidR="00004339" w:rsidRDefault="00004339" w:rsidP="000944B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6F464" w14:textId="544F8DB5" w:rsidR="00004339" w:rsidRPr="00AB1BE3"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Obrazec  ESPD.</w:t>
            </w:r>
          </w:p>
        </w:tc>
      </w:tr>
      <w:tr w:rsidR="00004339" w14:paraId="66F00BC6"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1CF58" w14:textId="77777777" w:rsidR="00004339" w:rsidRDefault="00004339" w:rsidP="000944B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C3E9B" w14:textId="77777777" w:rsidR="00004339" w:rsidRDefault="00004339" w:rsidP="000944B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09A9FC5" w14:textId="77777777" w:rsidR="00004339" w:rsidRDefault="00004339" w:rsidP="000944B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04339" w14:paraId="64FD418A"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0A883" w14:textId="77777777" w:rsidR="00004339" w:rsidRDefault="00004339" w:rsidP="000944B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D6D8E" w14:textId="77777777" w:rsidR="00004339" w:rsidRPr="00CF7264" w:rsidRDefault="00004339" w:rsidP="000944B6">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377A2C2B" w14:textId="6FB8B9E2" w:rsidR="00004339" w:rsidRPr="00AB1BE3"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Obrazec ESPD.</w:t>
            </w:r>
          </w:p>
        </w:tc>
      </w:tr>
      <w:tr w:rsidR="00004339" w14:paraId="0CF71FA4"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835C1" w14:textId="77777777" w:rsidR="00004339" w:rsidRDefault="00004339" w:rsidP="000944B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31929" w14:textId="77777777" w:rsidR="00004339" w:rsidRPr="00CF7264" w:rsidRDefault="00004339" w:rsidP="000944B6">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28F9A9E3" w14:textId="79984E6E" w:rsidR="00004339" w:rsidRPr="00AB1BE3" w:rsidRDefault="00004339" w:rsidP="000944B6">
            <w:pPr>
              <w:spacing w:before="135" w:after="135"/>
              <w:jc w:val="both"/>
              <w:textAlignment w:val="center"/>
              <w:rPr>
                <w:rFonts w:ascii="Arial" w:hAnsi="Arial" w:cs="Arial"/>
                <w:sz w:val="18"/>
                <w:szCs w:val="18"/>
              </w:rPr>
            </w:pPr>
            <w:r>
              <w:rPr>
                <w:rFonts w:ascii="Arial" w:hAnsi="Arial" w:cs="Arial"/>
                <w:color w:val="000000"/>
                <w:position w:val="-2"/>
                <w:sz w:val="18"/>
                <w:szCs w:val="18"/>
              </w:rPr>
              <w:t>ESPD in i</w:t>
            </w:r>
            <w:r w:rsidRPr="00957001">
              <w:rPr>
                <w:rFonts w:ascii="Arial" w:hAnsi="Arial" w:cs="Arial"/>
                <w:color w:val="000000"/>
                <w:position w:val="-2"/>
                <w:sz w:val="18"/>
                <w:szCs w:val="18"/>
              </w:rPr>
              <w:t>zpolnjen in podpisan Obrazec Izjava pooblaščene osebe podizvajalca v zvezi z izpolnjevanjem obveznih pogojev za podizvajalce.</w:t>
            </w:r>
          </w:p>
        </w:tc>
      </w:tr>
    </w:tbl>
    <w:p w14:paraId="7F859690" w14:textId="77777777" w:rsidR="00004339" w:rsidRDefault="00004339" w:rsidP="00004339"/>
    <w:tbl>
      <w:tblPr>
        <w:tblStyle w:val="NormalTablePHPDOCX"/>
        <w:tblW w:w="9300" w:type="dxa"/>
        <w:tblInd w:w="108" w:type="dxa"/>
        <w:tblLook w:val="04A0" w:firstRow="1" w:lastRow="0" w:firstColumn="1" w:lastColumn="0" w:noHBand="0" w:noVBand="1"/>
      </w:tblPr>
      <w:tblGrid>
        <w:gridCol w:w="1860"/>
        <w:gridCol w:w="7440"/>
      </w:tblGrid>
      <w:tr w:rsidR="00004339" w14:paraId="50D88EA4" w14:textId="77777777" w:rsidTr="000944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EE1729" w14:textId="77777777" w:rsidR="00004339" w:rsidRDefault="00004339" w:rsidP="000944B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B5BAF" w14:textId="77777777" w:rsidR="00004339" w:rsidRPr="00D05B1F" w:rsidRDefault="00004339" w:rsidP="000944B6">
            <w:pPr>
              <w:spacing w:before="135" w:after="135"/>
              <w:jc w:val="both"/>
              <w:rPr>
                <w:rFonts w:ascii="Arial" w:hAnsi="Arial" w:cs="Arial"/>
                <w:sz w:val="18"/>
                <w:szCs w:val="18"/>
              </w:rPr>
            </w:pPr>
            <w:r w:rsidRPr="00D05B1F">
              <w:rPr>
                <w:rFonts w:ascii="Arial" w:eastAsia="Arial" w:hAnsi="Arial" w:cs="Arial"/>
                <w:color w:val="000000"/>
                <w:sz w:val="18"/>
                <w:szCs w:val="18"/>
              </w:rPr>
              <w:t xml:space="preserve">Naročnik bo iz postopka javnega naročanja izključil gospodarski subjekt, če je ta na dan, ko poteče rok za oddajo ponudb ali prijav, izločen iz postopkov oddaje javnih naročil </w:t>
            </w:r>
            <w:r w:rsidRPr="00000812">
              <w:rPr>
                <w:rFonts w:ascii="Arial" w:hAnsi="Arial" w:cs="Arial"/>
                <w:color w:val="000000"/>
                <w:sz w:val="18"/>
                <w:szCs w:val="18"/>
                <w:shd w:val="clear" w:color="auto" w:fill="FFFFFF"/>
              </w:rPr>
              <w:t xml:space="preserve">zaradi uvrstitve </w:t>
            </w:r>
            <w:r w:rsidRPr="00000812">
              <w:rPr>
                <w:rFonts w:ascii="Arial" w:hAnsi="Arial" w:cs="Arial"/>
                <w:b/>
                <w:bCs/>
                <w:color w:val="000000"/>
                <w:sz w:val="18"/>
                <w:szCs w:val="18"/>
                <w:shd w:val="clear" w:color="auto" w:fill="FFFFFF"/>
              </w:rPr>
              <w:t>v evidenco gospodarskih subjektov z izrečenimi stranskimi sankcijami izločitve iz postopkov javnega naročanja</w:t>
            </w:r>
            <w:r w:rsidRPr="00000812">
              <w:rPr>
                <w:rFonts w:ascii="Arial" w:hAnsi="Arial" w:cs="Arial"/>
                <w:color w:val="000000"/>
                <w:sz w:val="18"/>
                <w:szCs w:val="18"/>
                <w:shd w:val="clear" w:color="auto" w:fill="FFFFFF"/>
              </w:rPr>
              <w:t>.</w:t>
            </w:r>
          </w:p>
          <w:p w14:paraId="3FF90F9B" w14:textId="77777777" w:rsidR="00004339" w:rsidRDefault="00004339" w:rsidP="000944B6">
            <w:pPr>
              <w:spacing w:before="135" w:after="135"/>
              <w:jc w:val="both"/>
              <w:textAlignment w:val="center"/>
            </w:pPr>
            <w:r w:rsidRPr="00D05B1F">
              <w:rPr>
                <w:rFonts w:ascii="Arial" w:eastAsia="Arial" w:hAnsi="Arial" w:cs="Arial"/>
                <w:color w:val="000000"/>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4339" w14:paraId="5E0F0F9F"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5018C" w14:textId="77777777" w:rsidR="00004339" w:rsidRDefault="00004339" w:rsidP="000944B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914C6" w14:textId="1CC00DB0" w:rsidR="00004339"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Obrazec ESPD.</w:t>
            </w:r>
          </w:p>
          <w:p w14:paraId="0A1EE39F" w14:textId="77777777" w:rsidR="00004339" w:rsidRDefault="00004339" w:rsidP="000944B6">
            <w:pPr>
              <w:spacing w:before="135" w:after="135"/>
              <w:jc w:val="both"/>
              <w:textAlignment w:val="center"/>
            </w:pPr>
            <w:r w:rsidRPr="00957001">
              <w:rPr>
                <w:rFonts w:ascii="Arial" w:hAnsi="Arial" w:cs="Arial"/>
                <w:color w:val="000000"/>
                <w:position w:val="-2"/>
                <w:sz w:val="18"/>
                <w:szCs w:val="18"/>
              </w:rPr>
              <w:t xml:space="preserve">Naročnik bo izpolnjevanje pogoja preveril v </w:t>
            </w:r>
            <w:r>
              <w:rPr>
                <w:rFonts w:ascii="Arial" w:hAnsi="Arial" w:cs="Arial"/>
                <w:color w:val="000000"/>
                <w:position w:val="-2"/>
                <w:sz w:val="18"/>
                <w:szCs w:val="18"/>
              </w:rPr>
              <w:t xml:space="preserve">uradni </w:t>
            </w:r>
            <w:r w:rsidRPr="00957001">
              <w:rPr>
                <w:rFonts w:ascii="Arial" w:hAnsi="Arial" w:cs="Arial"/>
                <w:color w:val="000000"/>
                <w:position w:val="-2"/>
                <w:sz w:val="18"/>
                <w:szCs w:val="18"/>
              </w:rPr>
              <w:t>evidenci</w:t>
            </w:r>
            <w:r>
              <w:rPr>
                <w:rFonts w:ascii="Arial" w:hAnsi="Arial" w:cs="Arial"/>
                <w:color w:val="000000"/>
                <w:position w:val="-2"/>
                <w:sz w:val="18"/>
                <w:szCs w:val="18"/>
              </w:rPr>
              <w:t>.</w:t>
            </w:r>
          </w:p>
        </w:tc>
      </w:tr>
      <w:tr w:rsidR="00004339" w14:paraId="12BFAE1D"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71DD5" w14:textId="77777777" w:rsidR="00004339" w:rsidRDefault="00004339" w:rsidP="000944B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02A68" w14:textId="77777777" w:rsidR="00004339" w:rsidRDefault="00004339" w:rsidP="000944B6">
            <w:pPr>
              <w:jc w:val="both"/>
              <w:textAlignment w:val="center"/>
            </w:pPr>
            <w:r>
              <w:rPr>
                <w:rFonts w:ascii="Arial" w:hAnsi="Arial" w:cs="Arial"/>
                <w:color w:val="000000"/>
                <w:position w:val="-2"/>
                <w:sz w:val="18"/>
                <w:szCs w:val="18"/>
              </w:rPr>
              <w:t> </w:t>
            </w:r>
          </w:p>
          <w:p w14:paraId="488789D6" w14:textId="77777777" w:rsidR="00004339" w:rsidRDefault="00004339" w:rsidP="000944B6">
            <w:r>
              <w:rPr>
                <w:rFonts w:ascii="Arial" w:hAnsi="Arial" w:cs="Arial"/>
                <w:color w:val="000000"/>
                <w:position w:val="-2"/>
                <w:sz w:val="18"/>
                <w:szCs w:val="18"/>
              </w:rPr>
              <w:t xml:space="preserve"> /</w:t>
            </w:r>
          </w:p>
        </w:tc>
      </w:tr>
      <w:tr w:rsidR="00004339" w14:paraId="03973B0A"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73A11" w14:textId="77777777" w:rsidR="00004339" w:rsidRDefault="00004339" w:rsidP="000944B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B8C79" w14:textId="77777777" w:rsidR="00004339" w:rsidRPr="00724FD2" w:rsidRDefault="00004339" w:rsidP="000944B6">
            <w:pPr>
              <w:spacing w:before="135" w:after="135"/>
              <w:jc w:val="both"/>
              <w:textAlignment w:val="center"/>
              <w:rPr>
                <w:rFonts w:ascii="Arial" w:hAnsi="Arial" w:cs="Arial"/>
                <w:b/>
                <w:bCs/>
                <w:sz w:val="18"/>
                <w:szCs w:val="18"/>
              </w:rPr>
            </w:pPr>
            <w:r w:rsidRPr="00724FD2">
              <w:rPr>
                <w:rFonts w:ascii="Arial" w:hAnsi="Arial" w:cs="Arial"/>
                <w:b/>
                <w:bCs/>
                <w:color w:val="000000"/>
                <w:position w:val="-2"/>
                <w:sz w:val="18"/>
                <w:szCs w:val="18"/>
              </w:rPr>
              <w:t>MORAJO izpolnjevati pogoj</w:t>
            </w:r>
          </w:p>
          <w:p w14:paraId="0FD8BFD3" w14:textId="0ED9D2B6" w:rsidR="00004339"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Obrazec ESPD.</w:t>
            </w:r>
          </w:p>
          <w:p w14:paraId="0943A82B" w14:textId="77777777" w:rsidR="00004339" w:rsidRDefault="00004339" w:rsidP="000944B6">
            <w:pPr>
              <w:spacing w:before="135" w:after="135"/>
              <w:jc w:val="both"/>
              <w:textAlignment w:val="center"/>
            </w:pPr>
            <w:r w:rsidRPr="00957001">
              <w:rPr>
                <w:rFonts w:ascii="Arial" w:hAnsi="Arial" w:cs="Arial"/>
                <w:color w:val="000000"/>
                <w:position w:val="-2"/>
                <w:sz w:val="18"/>
                <w:szCs w:val="18"/>
              </w:rPr>
              <w:t xml:space="preserve">Naročnik bo izpolnjevanje pogoja preveril v </w:t>
            </w:r>
            <w:r>
              <w:rPr>
                <w:rFonts w:ascii="Arial" w:hAnsi="Arial" w:cs="Arial"/>
                <w:color w:val="000000"/>
                <w:position w:val="-2"/>
                <w:sz w:val="18"/>
                <w:szCs w:val="18"/>
              </w:rPr>
              <w:t xml:space="preserve">uradni </w:t>
            </w:r>
            <w:r w:rsidRPr="00957001">
              <w:rPr>
                <w:rFonts w:ascii="Arial" w:hAnsi="Arial" w:cs="Arial"/>
                <w:color w:val="000000"/>
                <w:position w:val="-2"/>
                <w:sz w:val="18"/>
                <w:szCs w:val="18"/>
              </w:rPr>
              <w:t>evidenci</w:t>
            </w:r>
            <w:r>
              <w:rPr>
                <w:rFonts w:ascii="Arial" w:hAnsi="Arial" w:cs="Arial"/>
                <w:color w:val="000000"/>
                <w:position w:val="-2"/>
                <w:sz w:val="18"/>
                <w:szCs w:val="18"/>
              </w:rPr>
              <w:t>.</w:t>
            </w:r>
          </w:p>
        </w:tc>
      </w:tr>
      <w:tr w:rsidR="00004339" w14:paraId="4FB9ADBF"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091B3" w14:textId="77777777" w:rsidR="00004339" w:rsidRDefault="00004339" w:rsidP="000944B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25A2C" w14:textId="77777777" w:rsidR="00004339" w:rsidRPr="00724FD2" w:rsidRDefault="00004339" w:rsidP="000944B6">
            <w:pPr>
              <w:spacing w:before="135" w:after="135"/>
              <w:jc w:val="both"/>
              <w:textAlignment w:val="center"/>
              <w:rPr>
                <w:rFonts w:ascii="Arial" w:hAnsi="Arial" w:cs="Arial"/>
                <w:b/>
                <w:bCs/>
                <w:sz w:val="18"/>
                <w:szCs w:val="18"/>
              </w:rPr>
            </w:pPr>
            <w:r w:rsidRPr="00724FD2">
              <w:rPr>
                <w:rFonts w:ascii="Arial" w:hAnsi="Arial" w:cs="Arial"/>
                <w:b/>
                <w:bCs/>
                <w:color w:val="000000"/>
                <w:position w:val="-2"/>
                <w:sz w:val="18"/>
                <w:szCs w:val="18"/>
              </w:rPr>
              <w:t>MORAJO izpolnjevati pogoj</w:t>
            </w:r>
          </w:p>
          <w:p w14:paraId="4069EACE" w14:textId="77777777" w:rsidR="00004339" w:rsidRDefault="00004339" w:rsidP="000944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in i</w:t>
            </w:r>
            <w:r w:rsidRPr="00957001">
              <w:rPr>
                <w:rFonts w:ascii="Arial" w:hAnsi="Arial" w:cs="Arial"/>
                <w:color w:val="000000"/>
                <w:position w:val="-2"/>
                <w:sz w:val="18"/>
                <w:szCs w:val="18"/>
              </w:rPr>
              <w:t>zpolnjen in podpisan Obrazec Izjava pooblaščene osebe podizvajalca v zvezi z izpolnjevanjem obveznih pogojev za podizvajalca</w:t>
            </w:r>
            <w:r>
              <w:rPr>
                <w:rFonts w:ascii="Arial" w:hAnsi="Arial" w:cs="Arial"/>
                <w:color w:val="000000"/>
                <w:position w:val="-2"/>
                <w:sz w:val="18"/>
                <w:szCs w:val="18"/>
              </w:rPr>
              <w:t>.</w:t>
            </w:r>
          </w:p>
          <w:p w14:paraId="3A61A9BE" w14:textId="77777777" w:rsidR="00004339" w:rsidRDefault="00004339" w:rsidP="000944B6">
            <w:pPr>
              <w:spacing w:before="135" w:after="135"/>
              <w:jc w:val="both"/>
              <w:textAlignment w:val="center"/>
            </w:pPr>
            <w:r w:rsidRPr="00957001">
              <w:rPr>
                <w:rFonts w:ascii="Arial" w:hAnsi="Arial" w:cs="Arial"/>
                <w:color w:val="000000"/>
                <w:position w:val="-2"/>
                <w:sz w:val="18"/>
                <w:szCs w:val="18"/>
              </w:rPr>
              <w:t xml:space="preserve">Naročnik bo izpolnjevanje pogoja preveril v </w:t>
            </w:r>
            <w:r>
              <w:rPr>
                <w:rFonts w:ascii="Arial" w:hAnsi="Arial" w:cs="Arial"/>
                <w:color w:val="000000"/>
                <w:position w:val="-2"/>
                <w:sz w:val="18"/>
                <w:szCs w:val="18"/>
              </w:rPr>
              <w:t xml:space="preserve">uradni </w:t>
            </w:r>
            <w:r w:rsidRPr="00957001">
              <w:rPr>
                <w:rFonts w:ascii="Arial" w:hAnsi="Arial" w:cs="Arial"/>
                <w:color w:val="000000"/>
                <w:position w:val="-2"/>
                <w:sz w:val="18"/>
                <w:szCs w:val="18"/>
              </w:rPr>
              <w:t>evidenci</w:t>
            </w:r>
            <w:r>
              <w:rPr>
                <w:rFonts w:ascii="Arial" w:hAnsi="Arial" w:cs="Arial"/>
                <w:color w:val="000000"/>
                <w:position w:val="-2"/>
                <w:sz w:val="18"/>
                <w:szCs w:val="18"/>
              </w:rPr>
              <w:t>.</w:t>
            </w:r>
          </w:p>
        </w:tc>
      </w:tr>
    </w:tbl>
    <w:p w14:paraId="214B5C6B" w14:textId="77777777" w:rsidR="00004339" w:rsidRDefault="00004339" w:rsidP="00004339"/>
    <w:tbl>
      <w:tblPr>
        <w:tblStyle w:val="NormalTablePHPDOCX"/>
        <w:tblW w:w="9300" w:type="dxa"/>
        <w:tblInd w:w="108" w:type="dxa"/>
        <w:tblLook w:val="04A0" w:firstRow="1" w:lastRow="0" w:firstColumn="1" w:lastColumn="0" w:noHBand="0" w:noVBand="1"/>
      </w:tblPr>
      <w:tblGrid>
        <w:gridCol w:w="1860"/>
        <w:gridCol w:w="7440"/>
      </w:tblGrid>
      <w:tr w:rsidR="00004339" w14:paraId="769A303B" w14:textId="77777777" w:rsidTr="000944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253B27" w14:textId="77777777" w:rsidR="00004339" w:rsidRDefault="00004339" w:rsidP="000944B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B2F8C" w14:textId="77777777" w:rsidR="00004339" w:rsidRDefault="00004339" w:rsidP="000944B6">
            <w:pPr>
              <w:spacing w:before="135" w:after="135"/>
              <w:jc w:val="both"/>
            </w:pPr>
            <w:r>
              <w:rPr>
                <w:rFonts w:ascii="Arial" w:eastAsia="Arial" w:hAnsi="Arial" w:cs="Arial"/>
                <w:color w:val="000000"/>
                <w:sz w:val="18"/>
                <w:szCs w:val="18"/>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3BC250" w14:textId="77777777" w:rsidR="00004339" w:rsidRPr="00EB302E" w:rsidRDefault="00004339" w:rsidP="000944B6">
            <w:pPr>
              <w:jc w:val="both"/>
              <w:rPr>
                <w:rFonts w:ascii="Arial" w:hAnsi="Arial" w:cs="Arial"/>
                <w:sz w:val="18"/>
                <w:szCs w:val="18"/>
              </w:rPr>
            </w:pPr>
            <w:r>
              <w:rPr>
                <w:rFonts w:ascii="Arial" w:eastAsia="Arial" w:hAnsi="Arial" w:cs="Arial"/>
                <w:color w:val="000000"/>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004339" w14:paraId="55DB5356"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937FB" w14:textId="77777777" w:rsidR="00004339" w:rsidRDefault="00004339" w:rsidP="000944B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6F73" w14:textId="50895AB4" w:rsidR="00004339" w:rsidRPr="00AB1BE3"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Obrazec ESPD</w:t>
            </w:r>
            <w:r>
              <w:rPr>
                <w:rFonts w:ascii="Arial" w:hAnsi="Arial" w:cs="Arial"/>
                <w:color w:val="000000"/>
                <w:position w:val="-2"/>
                <w:sz w:val="18"/>
                <w:szCs w:val="18"/>
              </w:rPr>
              <w:t>.</w:t>
            </w:r>
          </w:p>
        </w:tc>
      </w:tr>
      <w:tr w:rsidR="00004339" w14:paraId="66C2BD19"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8EBCC" w14:textId="77777777" w:rsidR="00004339" w:rsidRDefault="00004339" w:rsidP="000944B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ADDFC" w14:textId="77777777" w:rsidR="00004339" w:rsidRDefault="00004339" w:rsidP="000944B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04339" w14:paraId="072BF136"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D5CE5" w14:textId="77777777" w:rsidR="00004339" w:rsidRDefault="00004339" w:rsidP="000944B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19DD9" w14:textId="77777777" w:rsidR="00004339" w:rsidRPr="00CF7264" w:rsidRDefault="00004339" w:rsidP="000944B6">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71D4AE34" w14:textId="6ED32A1A" w:rsidR="00004339" w:rsidRPr="00AB1BE3"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Obrazec ESPD.</w:t>
            </w:r>
          </w:p>
        </w:tc>
      </w:tr>
      <w:tr w:rsidR="00004339" w14:paraId="3A2AE74C"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162E2" w14:textId="77777777" w:rsidR="00004339" w:rsidRDefault="00004339" w:rsidP="000944B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B4FC4" w14:textId="77777777" w:rsidR="00004339" w:rsidRPr="00CF7264" w:rsidRDefault="00004339" w:rsidP="000944B6">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24CBD158" w14:textId="2AB5FF48" w:rsidR="00004339" w:rsidRPr="00AB1BE3" w:rsidRDefault="00004339" w:rsidP="000944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in i</w:t>
            </w:r>
            <w:r w:rsidRPr="00957001">
              <w:rPr>
                <w:rFonts w:ascii="Arial" w:hAnsi="Arial" w:cs="Arial"/>
                <w:color w:val="000000"/>
                <w:position w:val="-2"/>
                <w:sz w:val="18"/>
                <w:szCs w:val="18"/>
              </w:rPr>
              <w:t>zpolnjen in podpisan Obrazec Izjava pooblaščene osebe podizvajalca v zvezi z izpolnjevanjem obveznih pogojev za podizvajalca.</w:t>
            </w:r>
          </w:p>
        </w:tc>
      </w:tr>
    </w:tbl>
    <w:p w14:paraId="1AF82FA5" w14:textId="77777777" w:rsidR="00004339" w:rsidRDefault="00004339" w:rsidP="00004339"/>
    <w:tbl>
      <w:tblPr>
        <w:tblStyle w:val="NormalTablePHPDOCX"/>
        <w:tblW w:w="9300" w:type="dxa"/>
        <w:tblInd w:w="108" w:type="dxa"/>
        <w:tblLook w:val="04A0" w:firstRow="1" w:lastRow="0" w:firstColumn="1" w:lastColumn="0" w:noHBand="0" w:noVBand="1"/>
      </w:tblPr>
      <w:tblGrid>
        <w:gridCol w:w="1860"/>
        <w:gridCol w:w="7440"/>
      </w:tblGrid>
      <w:tr w:rsidR="00004339" w14:paraId="3E737A4E" w14:textId="77777777" w:rsidTr="000944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488909" w14:textId="77777777" w:rsidR="00004339" w:rsidRPr="00C136ED" w:rsidRDefault="00004339" w:rsidP="000944B6">
            <w:pPr>
              <w:jc w:val="center"/>
              <w:rPr>
                <w:rFonts w:ascii="Arial" w:hAnsi="Arial" w:cs="Arial"/>
                <w:b/>
                <w:bCs/>
                <w:color w:val="FFFFFF"/>
                <w:position w:val="-2"/>
                <w:sz w:val="18"/>
                <w:szCs w:val="18"/>
              </w:rPr>
            </w:pPr>
            <w:r w:rsidRPr="00C136ED">
              <w:rPr>
                <w:rFonts w:ascii="Arial" w:hAnsi="Arial" w:cs="Arial"/>
                <w:b/>
                <w:bCs/>
                <w:color w:val="FFFFFF"/>
                <w:position w:val="-2"/>
                <w:sz w:val="18"/>
                <w:szCs w:val="18"/>
              </w:rPr>
              <w:t>POGOJ 5</w:t>
            </w:r>
            <w:r w:rsidRPr="00C136ED">
              <w:rPr>
                <w:rFonts w:ascii="Arial" w:hAnsi="Arial" w:cs="Arial"/>
                <w:b/>
                <w:bCs/>
                <w:color w:val="FFFFFF"/>
                <w:position w:val="-2"/>
                <w:sz w:val="18"/>
                <w:szCs w:val="18"/>
              </w:rPr>
              <w:br/>
            </w:r>
            <w:r w:rsidRPr="00C136ED">
              <w:rPr>
                <w:b/>
                <w:bCs/>
                <w:color w:val="FFFFFF" w:themeColor="background1"/>
                <w:sz w:val="18"/>
                <w:szCs w:val="18"/>
              </w:rPr>
              <w:t xml:space="preserve">Postopek zaradi insolventnosti </w:t>
            </w:r>
          </w:p>
          <w:p w14:paraId="7FBDEBAB" w14:textId="77777777" w:rsidR="00004339" w:rsidRDefault="00004339" w:rsidP="000944B6">
            <w:pPr>
              <w:jc w:val="cente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6F150" w14:textId="77777777" w:rsidR="00004339" w:rsidRDefault="00004339" w:rsidP="000944B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se je nad gospodarskim subjektom začel </w:t>
            </w:r>
            <w:r>
              <w:rPr>
                <w:rFonts w:ascii="Arial" w:hAnsi="Arial" w:cs="Arial"/>
                <w:b/>
                <w:bCs/>
                <w:color w:val="000000"/>
                <w:position w:val="-2"/>
                <w:sz w:val="18"/>
                <w:szCs w:val="18"/>
                <w:u w:val="single"/>
              </w:rPr>
              <w:t>postopek zaradi insolventnosti ali prisilnega prenehanja</w:t>
            </w:r>
            <w:r>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9645D03" w14:textId="77777777" w:rsidR="00004339" w:rsidRDefault="00004339" w:rsidP="000944B6">
            <w:pPr>
              <w:spacing w:before="135" w:after="135"/>
              <w:jc w:val="both"/>
              <w:textAlignment w:val="center"/>
            </w:pPr>
            <w:r>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6A50F27C" w14:textId="77777777" w:rsidR="00004339" w:rsidRDefault="00004339" w:rsidP="000944B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4339" w14:paraId="675D4B76"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7D474" w14:textId="77777777" w:rsidR="00004339" w:rsidRDefault="00004339" w:rsidP="000944B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E6957" w14:textId="36032C5E" w:rsidR="00004339" w:rsidRDefault="00004339" w:rsidP="000944B6">
            <w:pPr>
              <w:spacing w:before="135" w:after="135"/>
              <w:jc w:val="both"/>
              <w:textAlignment w:val="center"/>
            </w:pPr>
            <w:r>
              <w:rPr>
                <w:rFonts w:ascii="Arial" w:hAnsi="Arial" w:cs="Arial"/>
                <w:color w:val="000000"/>
                <w:position w:val="-2"/>
                <w:sz w:val="18"/>
                <w:szCs w:val="18"/>
              </w:rPr>
              <w:t>Izpolnjen Obrazec ESPD.</w:t>
            </w:r>
          </w:p>
          <w:p w14:paraId="51EC0A8B" w14:textId="77777777" w:rsidR="00004339" w:rsidRDefault="00004339" w:rsidP="000944B6">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004339" w14:paraId="25BEDB6D"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ED53" w14:textId="77777777" w:rsidR="00004339" w:rsidRDefault="00004339" w:rsidP="000944B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13B82" w14:textId="77777777" w:rsidR="00004339" w:rsidRPr="00C136ED" w:rsidRDefault="00004339" w:rsidP="000944B6">
            <w:pPr>
              <w:pStyle w:val="Default"/>
              <w:jc w:val="both"/>
              <w:rPr>
                <w:sz w:val="18"/>
                <w:szCs w:val="18"/>
              </w:rPr>
            </w:pPr>
            <w:r w:rsidRPr="00C136ED">
              <w:rPr>
                <w:b/>
                <w:bCs/>
                <w:sz w:val="18"/>
                <w:szCs w:val="18"/>
              </w:rPr>
              <w:t xml:space="preserve">Gospodarski subjekti, ki nimajo sedeža v Republiki Sloveniji: </w:t>
            </w:r>
          </w:p>
          <w:p w14:paraId="2A44A01A" w14:textId="77777777" w:rsidR="00004339" w:rsidRDefault="00004339" w:rsidP="000944B6">
            <w:pPr>
              <w:spacing w:before="135" w:after="135"/>
              <w:jc w:val="both"/>
              <w:textAlignment w:val="center"/>
            </w:pPr>
            <w:r w:rsidRPr="00C136ED">
              <w:rPr>
                <w:rFonts w:ascii="Arial" w:hAnsi="Arial" w:cs="Arial"/>
                <w:color w:val="000000"/>
                <w:position w:val="-2"/>
                <w:sz w:val="18"/>
                <w:szCs w:val="18"/>
              </w:rPr>
              <w:t>Če država članica ali tretja država dokumentov in potrdil ne izdaja ali če ti ne zajemajo vseh primerov iz drugega odstavka</w:t>
            </w:r>
            <w:r w:rsidRPr="00957001">
              <w:rPr>
                <w:rFonts w:ascii="Arial" w:hAnsi="Arial" w:cs="Arial"/>
                <w:color w:val="000000"/>
                <w:position w:val="-2"/>
                <w:sz w:val="18"/>
                <w:szCs w:val="18"/>
              </w:rPr>
              <w:t xml:space="preserve">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04339" w14:paraId="44321BB0"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4A4DA" w14:textId="77777777" w:rsidR="00004339" w:rsidRDefault="00004339" w:rsidP="000944B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4FC86" w14:textId="77777777" w:rsidR="00004339" w:rsidRPr="00724FD2" w:rsidRDefault="00004339" w:rsidP="000944B6">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7E388125" w14:textId="32C9F4FB" w:rsidR="00004339" w:rsidRDefault="00004339" w:rsidP="000944B6">
            <w:pPr>
              <w:spacing w:before="135" w:after="135"/>
              <w:jc w:val="both"/>
              <w:textAlignment w:val="center"/>
            </w:pPr>
            <w:r>
              <w:rPr>
                <w:rFonts w:ascii="Arial" w:hAnsi="Arial" w:cs="Arial"/>
                <w:color w:val="000000"/>
                <w:position w:val="-2"/>
                <w:sz w:val="18"/>
                <w:szCs w:val="18"/>
              </w:rPr>
              <w:t>Izpolnjen Obrazec ESPD.</w:t>
            </w:r>
          </w:p>
          <w:p w14:paraId="58BF7681" w14:textId="77777777" w:rsidR="00004339" w:rsidRDefault="00004339" w:rsidP="000944B6">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004339" w14:paraId="27422CEF" w14:textId="77777777" w:rsidTr="00094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D0D32" w14:textId="77777777" w:rsidR="00004339" w:rsidRDefault="00004339" w:rsidP="000944B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02455" w14:textId="77777777" w:rsidR="00004339" w:rsidRPr="00724FD2" w:rsidRDefault="00004339" w:rsidP="000944B6">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410EC3AB" w14:textId="77777777" w:rsidR="00004339" w:rsidRDefault="00004339" w:rsidP="000944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in izpolnjen in podpisan Obrazec Izjava pooblaščene osebe podizvajalca v zvezi z izpolnjevanjem obveznih pogojev za podizvajalca.</w:t>
            </w:r>
          </w:p>
          <w:p w14:paraId="6E755B73" w14:textId="77777777" w:rsidR="00004339" w:rsidRDefault="00004339" w:rsidP="000944B6">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bl>
    <w:p w14:paraId="30C2A4DE" w14:textId="77777777" w:rsidR="00004339" w:rsidRDefault="00004339" w:rsidP="00004339"/>
    <w:tbl>
      <w:tblPr>
        <w:tblStyle w:val="NormalTablePHPDOCX"/>
        <w:tblW w:w="2500" w:type="pct"/>
        <w:tblInd w:w="108" w:type="dxa"/>
        <w:tblLook w:val="04A0" w:firstRow="1" w:lastRow="0" w:firstColumn="1" w:lastColumn="0" w:noHBand="0" w:noVBand="1"/>
      </w:tblPr>
      <w:tblGrid>
        <w:gridCol w:w="4643"/>
      </w:tblGrid>
      <w:tr w:rsidR="00ED72B8" w:rsidRPr="00957001" w14:paraId="4E88933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EEB938F" w14:textId="77777777" w:rsidR="00ED72B8" w:rsidRPr="00957001" w:rsidRDefault="00565763" w:rsidP="00A20E66">
            <w:pPr>
              <w:rPr>
                <w:rFonts w:ascii="Arial" w:hAnsi="Arial" w:cs="Arial"/>
                <w:b/>
                <w:sz w:val="18"/>
                <w:szCs w:val="18"/>
              </w:rPr>
            </w:pPr>
            <w:r w:rsidRPr="00957001">
              <w:rPr>
                <w:rFonts w:ascii="Arial" w:hAnsi="Arial" w:cs="Arial"/>
                <w:b/>
                <w:color w:val="FFFFFF"/>
                <w:position w:val="-2"/>
                <w:sz w:val="18"/>
                <w:szCs w:val="18"/>
              </w:rPr>
              <w:lastRenderedPageBreak/>
              <w:t>Poslovna in finančna sposobnost</w:t>
            </w:r>
            <w:r w:rsidR="00FD38E1">
              <w:rPr>
                <w:rFonts w:ascii="Arial" w:hAnsi="Arial" w:cs="Arial"/>
                <w:b/>
                <w:color w:val="FFFFFF"/>
                <w:position w:val="-2"/>
                <w:sz w:val="18"/>
                <w:szCs w:val="18"/>
              </w:rPr>
              <w:t xml:space="preserve"> </w:t>
            </w:r>
          </w:p>
        </w:tc>
      </w:tr>
    </w:tbl>
    <w:p w14:paraId="68847CA5" w14:textId="77777777" w:rsidR="00ED72B8" w:rsidRPr="00957001" w:rsidRDefault="00ED72B8">
      <w:pPr>
        <w:rPr>
          <w:rFonts w:ascii="Arial" w:hAnsi="Arial" w:cs="Arial"/>
          <w:sz w:val="18"/>
          <w:szCs w:val="18"/>
        </w:rPr>
      </w:pPr>
    </w:p>
    <w:tbl>
      <w:tblPr>
        <w:tblStyle w:val="NormalTablePHPDOCX"/>
        <w:tblW w:w="9164" w:type="dxa"/>
        <w:tblInd w:w="136" w:type="dxa"/>
        <w:tblLook w:val="04A0" w:firstRow="1" w:lastRow="0" w:firstColumn="1" w:lastColumn="0" w:noHBand="0" w:noVBand="1"/>
      </w:tblPr>
      <w:tblGrid>
        <w:gridCol w:w="1725"/>
        <w:gridCol w:w="7439"/>
      </w:tblGrid>
      <w:tr w:rsidR="00004339" w14:paraId="3850B1C7" w14:textId="77777777" w:rsidTr="00004339">
        <w:tc>
          <w:tcPr>
            <w:tcW w:w="941"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AACFE86" w14:textId="77777777" w:rsidR="00004339" w:rsidRDefault="00004339" w:rsidP="000944B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D2F34" w14:textId="77777777" w:rsidR="00004339" w:rsidRDefault="00004339" w:rsidP="000944B6">
            <w:pPr>
              <w:pStyle w:val="Default"/>
              <w:jc w:val="both"/>
              <w:rPr>
                <w:sz w:val="18"/>
                <w:szCs w:val="18"/>
              </w:rPr>
            </w:pPr>
            <w:r w:rsidRPr="00F6185E">
              <w:rPr>
                <w:sz w:val="18"/>
                <w:szCs w:val="18"/>
              </w:rPr>
              <w:t>Samostojni ponudnik oziroma v primeru ponudbe skupine ponudnikov vodilni partner in vsi ostali partnerji imajo tekočo bonitetno oceno</w:t>
            </w:r>
            <w:r>
              <w:rPr>
                <w:sz w:val="18"/>
                <w:szCs w:val="18"/>
              </w:rPr>
              <w:t>:</w:t>
            </w:r>
          </w:p>
          <w:p w14:paraId="23F88D2C" w14:textId="77777777" w:rsidR="00004339" w:rsidRPr="008427BB" w:rsidRDefault="00004339" w:rsidP="000944B6">
            <w:pPr>
              <w:pStyle w:val="Default"/>
              <w:ind w:left="708"/>
              <w:jc w:val="both"/>
              <w:rPr>
                <w:sz w:val="18"/>
                <w:szCs w:val="18"/>
              </w:rPr>
            </w:pPr>
            <w:r w:rsidRPr="008427BB">
              <w:rPr>
                <w:sz w:val="18"/>
                <w:szCs w:val="18"/>
              </w:rPr>
              <w:t xml:space="preserve">- izdano s strani AJPES-a najmanj SB6 ali </w:t>
            </w:r>
          </w:p>
          <w:p w14:paraId="114C9C11" w14:textId="77777777" w:rsidR="00004339" w:rsidRPr="008427BB" w:rsidRDefault="00004339" w:rsidP="000944B6">
            <w:pPr>
              <w:pStyle w:val="Default"/>
              <w:ind w:left="708"/>
              <w:jc w:val="both"/>
              <w:rPr>
                <w:sz w:val="18"/>
                <w:szCs w:val="18"/>
              </w:rPr>
            </w:pPr>
            <w:r w:rsidRPr="008427BB">
              <w:rPr>
                <w:sz w:val="18"/>
                <w:szCs w:val="18"/>
              </w:rPr>
              <w:t xml:space="preserve">- izdano s strani </w:t>
            </w:r>
            <w:proofErr w:type="spellStart"/>
            <w:r w:rsidRPr="008427BB">
              <w:rPr>
                <w:sz w:val="18"/>
                <w:szCs w:val="18"/>
              </w:rPr>
              <w:t>Standards</w:t>
            </w:r>
            <w:proofErr w:type="spellEnd"/>
            <w:r w:rsidRPr="008427BB">
              <w:rPr>
                <w:sz w:val="18"/>
                <w:szCs w:val="18"/>
              </w:rPr>
              <w:t xml:space="preserve"> &amp; </w:t>
            </w:r>
            <w:proofErr w:type="spellStart"/>
            <w:r w:rsidRPr="008427BB">
              <w:rPr>
                <w:sz w:val="18"/>
                <w:szCs w:val="18"/>
              </w:rPr>
              <w:t>Poor</w:t>
            </w:r>
            <w:proofErr w:type="spellEnd"/>
            <w:r w:rsidRPr="008427BB">
              <w:rPr>
                <w:sz w:val="18"/>
                <w:szCs w:val="18"/>
              </w:rPr>
              <w:t xml:space="preserve">'s najmanj BBB- ali </w:t>
            </w:r>
          </w:p>
          <w:p w14:paraId="430BEBCD" w14:textId="77777777" w:rsidR="00004339" w:rsidRPr="008427BB" w:rsidRDefault="00004339" w:rsidP="000944B6">
            <w:pPr>
              <w:pStyle w:val="Default"/>
              <w:ind w:left="708"/>
              <w:jc w:val="both"/>
              <w:rPr>
                <w:sz w:val="18"/>
                <w:szCs w:val="18"/>
              </w:rPr>
            </w:pPr>
            <w:r w:rsidRPr="008427BB">
              <w:rPr>
                <w:sz w:val="18"/>
                <w:szCs w:val="18"/>
              </w:rPr>
              <w:t xml:space="preserve">- izdano s strani </w:t>
            </w:r>
            <w:proofErr w:type="spellStart"/>
            <w:r w:rsidRPr="008427BB">
              <w:rPr>
                <w:sz w:val="18"/>
                <w:szCs w:val="18"/>
              </w:rPr>
              <w:t>Fitch</w:t>
            </w:r>
            <w:proofErr w:type="spellEnd"/>
            <w:r w:rsidRPr="008427BB">
              <w:rPr>
                <w:sz w:val="18"/>
                <w:szCs w:val="18"/>
              </w:rPr>
              <w:t xml:space="preserve"> najmanj BBB- ali </w:t>
            </w:r>
          </w:p>
          <w:p w14:paraId="3B61F715" w14:textId="77777777" w:rsidR="00004339" w:rsidRPr="00963FDF" w:rsidRDefault="00004339" w:rsidP="000944B6">
            <w:pPr>
              <w:pStyle w:val="Default"/>
              <w:ind w:left="708"/>
              <w:jc w:val="both"/>
              <w:rPr>
                <w:sz w:val="18"/>
                <w:szCs w:val="18"/>
              </w:rPr>
            </w:pPr>
            <w:r w:rsidRPr="008427BB">
              <w:rPr>
                <w:sz w:val="18"/>
                <w:szCs w:val="18"/>
              </w:rPr>
              <w:t xml:space="preserve">- izdano s strani </w:t>
            </w:r>
            <w:proofErr w:type="spellStart"/>
            <w:r w:rsidRPr="008427BB">
              <w:rPr>
                <w:sz w:val="18"/>
                <w:szCs w:val="18"/>
              </w:rPr>
              <w:t>Moody</w:t>
            </w:r>
            <w:proofErr w:type="spellEnd"/>
            <w:r w:rsidRPr="008427BB">
              <w:rPr>
                <w:sz w:val="18"/>
                <w:szCs w:val="18"/>
              </w:rPr>
              <w:t>'s najmanj Baa3</w:t>
            </w:r>
            <w:r>
              <w:rPr>
                <w:sz w:val="18"/>
                <w:szCs w:val="18"/>
              </w:rPr>
              <w:t>.</w:t>
            </w:r>
          </w:p>
        </w:tc>
      </w:tr>
      <w:tr w:rsidR="00004339" w14:paraId="5F613BDD"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0EE45" w14:textId="77777777" w:rsidR="00004339" w:rsidRDefault="00004339" w:rsidP="000944B6">
            <w:pPr>
              <w:jc w:val="center"/>
            </w:pPr>
            <w:r>
              <w:rPr>
                <w:rFonts w:ascii="Arial" w:hAnsi="Arial" w:cs="Arial"/>
                <w:color w:val="000000"/>
                <w:position w:val="-2"/>
                <w:sz w:val="18"/>
                <w:szCs w:val="18"/>
              </w:rPr>
              <w:t>DOKAZILO</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191C7" w14:textId="77777777" w:rsidR="00004339" w:rsidRDefault="00004339" w:rsidP="000944B6">
            <w:pPr>
              <w:spacing w:before="135" w:after="135"/>
              <w:jc w:val="both"/>
              <w:textAlignment w:val="center"/>
              <w:rPr>
                <w:rFonts w:ascii="Arial" w:hAnsi="Arial" w:cs="Arial"/>
                <w:sz w:val="18"/>
                <w:szCs w:val="18"/>
              </w:rPr>
            </w:pPr>
            <w:r>
              <w:rPr>
                <w:rFonts w:ascii="Arial" w:hAnsi="Arial" w:cs="Arial"/>
                <w:sz w:val="18"/>
                <w:szCs w:val="18"/>
              </w:rPr>
              <w:t>Ustrezna b</w:t>
            </w:r>
            <w:r w:rsidRPr="00000812">
              <w:rPr>
                <w:rFonts w:ascii="Arial" w:hAnsi="Arial" w:cs="Arial"/>
                <w:sz w:val="18"/>
                <w:szCs w:val="18"/>
              </w:rPr>
              <w:t xml:space="preserve">onitetna ocena s strani bonitetne hiše. </w:t>
            </w:r>
          </w:p>
          <w:p w14:paraId="53C2486C" w14:textId="77777777" w:rsidR="00004339" w:rsidRPr="00272DA2" w:rsidRDefault="00004339" w:rsidP="000944B6">
            <w:pPr>
              <w:spacing w:before="135" w:after="135"/>
              <w:jc w:val="both"/>
              <w:textAlignment w:val="center"/>
              <w:rPr>
                <w:rFonts w:ascii="Arial" w:hAnsi="Arial" w:cs="Arial"/>
                <w:position w:val="-2"/>
                <w:sz w:val="18"/>
                <w:szCs w:val="18"/>
              </w:rPr>
            </w:pPr>
            <w:r w:rsidRPr="00000812">
              <w:rPr>
                <w:rFonts w:ascii="Arial" w:hAnsi="Arial" w:cs="Arial"/>
                <w:sz w:val="18"/>
                <w:szCs w:val="18"/>
              </w:rPr>
              <w:t xml:space="preserve">Dokazilo o izpolnjevanju pogoja, </w:t>
            </w:r>
            <w:r w:rsidRPr="007122F8">
              <w:rPr>
                <w:rFonts w:ascii="Arial" w:hAnsi="Arial" w:cs="Arial"/>
                <w:sz w:val="18"/>
                <w:szCs w:val="18"/>
                <w:u w:val="single"/>
              </w:rPr>
              <w:t>ne sme biti starejše od 40 dni pred dnevom objave javnega naročila na Portalu javnih naročil</w:t>
            </w:r>
            <w:r w:rsidRPr="00000812">
              <w:rPr>
                <w:rFonts w:ascii="Arial" w:hAnsi="Arial" w:cs="Arial"/>
                <w:sz w:val="18"/>
                <w:szCs w:val="18"/>
              </w:rPr>
              <w:t>.</w:t>
            </w:r>
          </w:p>
        </w:tc>
      </w:tr>
      <w:tr w:rsidR="00004339" w14:paraId="5300262B"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264F4" w14:textId="77777777" w:rsidR="00004339" w:rsidRDefault="00004339" w:rsidP="000944B6">
            <w:pPr>
              <w:jc w:val="center"/>
            </w:pPr>
            <w:r>
              <w:rPr>
                <w:rFonts w:ascii="Arial" w:hAnsi="Arial" w:cs="Arial"/>
                <w:color w:val="000000"/>
                <w:position w:val="-2"/>
                <w:sz w:val="18"/>
                <w:szCs w:val="18"/>
              </w:rPr>
              <w:t>NAVODILO / OPOMBA</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7AC0B" w14:textId="77777777" w:rsidR="00004339" w:rsidRDefault="00004339" w:rsidP="000944B6">
            <w:pPr>
              <w:spacing w:before="135" w:after="135"/>
              <w:jc w:val="both"/>
              <w:textAlignment w:val="center"/>
            </w:pPr>
            <w:r>
              <w:rPr>
                <w:rFonts w:ascii="Arial" w:hAnsi="Arial" w:cs="Arial"/>
                <w:color w:val="000000"/>
                <w:position w:val="-2"/>
                <w:sz w:val="18"/>
                <w:szCs w:val="18"/>
              </w:rPr>
              <w:t>/</w:t>
            </w:r>
          </w:p>
        </w:tc>
      </w:tr>
      <w:tr w:rsidR="00004339" w14:paraId="785F55F7"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52958" w14:textId="77777777" w:rsidR="00004339" w:rsidRDefault="00004339" w:rsidP="000944B6">
            <w:pPr>
              <w:jc w:val="center"/>
            </w:pPr>
            <w:r>
              <w:rPr>
                <w:rFonts w:ascii="Arial" w:hAnsi="Arial" w:cs="Arial"/>
                <w:color w:val="000000"/>
                <w:position w:val="-2"/>
                <w:sz w:val="18"/>
                <w:szCs w:val="18"/>
              </w:rPr>
              <w:t>Partnerji v skupni ponudbi</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FFA1F" w14:textId="77777777" w:rsidR="00004339" w:rsidRDefault="00004339" w:rsidP="000944B6">
            <w:pPr>
              <w:spacing w:before="135" w:after="135"/>
              <w:jc w:val="both"/>
              <w:textAlignment w:val="center"/>
              <w:rPr>
                <w:rFonts w:ascii="Arial" w:hAnsi="Arial" w:cs="Arial"/>
                <w:color w:val="000000"/>
                <w:position w:val="-2"/>
                <w:sz w:val="18"/>
                <w:szCs w:val="18"/>
              </w:rPr>
            </w:pPr>
            <w:r w:rsidRPr="004E33FC">
              <w:rPr>
                <w:rFonts w:ascii="Arial" w:hAnsi="Arial" w:cs="Arial"/>
                <w:color w:val="000000"/>
                <w:position w:val="-2"/>
                <w:sz w:val="18"/>
                <w:szCs w:val="18"/>
              </w:rPr>
              <w:t>MORAJO izpolnjevati pogoj</w:t>
            </w:r>
          </w:p>
          <w:p w14:paraId="52BB5958" w14:textId="77777777" w:rsidR="00004339" w:rsidRDefault="00004339" w:rsidP="000944B6">
            <w:pPr>
              <w:spacing w:before="135" w:after="135"/>
              <w:jc w:val="both"/>
              <w:textAlignment w:val="center"/>
            </w:pPr>
            <w:r>
              <w:rPr>
                <w:rFonts w:ascii="Arial" w:hAnsi="Arial" w:cs="Arial"/>
                <w:sz w:val="18"/>
                <w:szCs w:val="18"/>
              </w:rPr>
              <w:t>Ustrezna b</w:t>
            </w:r>
            <w:r w:rsidRPr="00000812">
              <w:rPr>
                <w:rFonts w:ascii="Arial" w:hAnsi="Arial" w:cs="Arial"/>
                <w:sz w:val="18"/>
                <w:szCs w:val="18"/>
              </w:rPr>
              <w:t>onitetna ocena s strani bonitetne hiše. Dokazilo o izpolnjevanju pogoja, ne sme biti starejše od 40 dni pred dnevom objave javnega naročila na Portalu javnih naročil.</w:t>
            </w:r>
          </w:p>
        </w:tc>
      </w:tr>
      <w:tr w:rsidR="00004339" w14:paraId="058BD5CC"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1CC21" w14:textId="77777777" w:rsidR="00004339" w:rsidRDefault="00004339" w:rsidP="000944B6">
            <w:pPr>
              <w:jc w:val="center"/>
            </w:pPr>
            <w:r>
              <w:rPr>
                <w:rFonts w:ascii="Arial" w:hAnsi="Arial" w:cs="Arial"/>
                <w:color w:val="000000"/>
                <w:position w:val="-2"/>
                <w:sz w:val="18"/>
                <w:szCs w:val="18"/>
              </w:rPr>
              <w:t>Podizvajalci</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1014E" w14:textId="77777777" w:rsidR="00004339" w:rsidRDefault="00004339" w:rsidP="000944B6">
            <w:pPr>
              <w:spacing w:before="135" w:after="135"/>
              <w:jc w:val="both"/>
              <w:textAlignment w:val="center"/>
            </w:pPr>
            <w:r w:rsidRPr="004E33FC">
              <w:rPr>
                <w:rFonts w:ascii="Arial" w:hAnsi="Arial" w:cs="Arial"/>
                <w:color w:val="000000"/>
                <w:position w:val="-2"/>
                <w:sz w:val="18"/>
                <w:szCs w:val="18"/>
              </w:rPr>
              <w:t>NI POTREBNO izpolnjevati pogoja</w:t>
            </w:r>
          </w:p>
        </w:tc>
      </w:tr>
    </w:tbl>
    <w:p w14:paraId="60959905" w14:textId="77777777" w:rsidR="00004339" w:rsidRDefault="00004339" w:rsidP="00004339"/>
    <w:tbl>
      <w:tblPr>
        <w:tblStyle w:val="NormalTablePHPDOCX"/>
        <w:tblW w:w="9164" w:type="dxa"/>
        <w:tblInd w:w="136" w:type="dxa"/>
        <w:tblLook w:val="04A0" w:firstRow="1" w:lastRow="0" w:firstColumn="1" w:lastColumn="0" w:noHBand="0" w:noVBand="1"/>
      </w:tblPr>
      <w:tblGrid>
        <w:gridCol w:w="1725"/>
        <w:gridCol w:w="7439"/>
      </w:tblGrid>
      <w:tr w:rsidR="00004339" w14:paraId="2E8F635F" w14:textId="77777777" w:rsidTr="00004339">
        <w:tc>
          <w:tcPr>
            <w:tcW w:w="941"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1C5192" w14:textId="77777777" w:rsidR="00004339" w:rsidRDefault="00004339" w:rsidP="000944B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2386F" w14:textId="77777777" w:rsidR="00004339" w:rsidRPr="00957001" w:rsidRDefault="00004339" w:rsidP="000944B6">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Gospodarski subjekt je </w:t>
            </w:r>
            <w:r w:rsidRPr="00957001">
              <w:rPr>
                <w:rFonts w:ascii="Arial" w:hAnsi="Arial" w:cs="Arial"/>
                <w:b/>
                <w:bCs/>
                <w:color w:val="000000"/>
                <w:position w:val="-2"/>
                <w:sz w:val="18"/>
                <w:szCs w:val="18"/>
                <w:u w:val="single"/>
              </w:rPr>
              <w:t>vpisan v enega od poklicnih ali poslovnih registrov,</w:t>
            </w:r>
            <w:r w:rsidRPr="00957001">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3EBF7D5" w14:textId="77777777" w:rsidR="00004339" w:rsidRDefault="00004339" w:rsidP="000944B6">
            <w:pPr>
              <w:spacing w:before="135" w:after="135"/>
              <w:jc w:val="both"/>
              <w:textAlignment w:val="center"/>
            </w:pPr>
            <w:r w:rsidRPr="00957001">
              <w:rPr>
                <w:rFonts w:ascii="Arial" w:hAnsi="Arial" w:cs="Arial"/>
                <w:color w:val="000000"/>
                <w:position w:val="-2"/>
                <w:sz w:val="18"/>
                <w:szCs w:val="18"/>
              </w:rPr>
              <w:t xml:space="preserve">Če morajo imeti gospodarski subjekti </w:t>
            </w:r>
            <w:proofErr w:type="spellStart"/>
            <w:r w:rsidRPr="00957001">
              <w:rPr>
                <w:rFonts w:ascii="Arial" w:hAnsi="Arial" w:cs="Arial"/>
                <w:color w:val="000000"/>
                <w:position w:val="-2"/>
                <w:sz w:val="18"/>
                <w:szCs w:val="18"/>
              </w:rPr>
              <w:t>doloc</w:t>
            </w:r>
            <w:proofErr w:type="spellEnd"/>
            <w:r w:rsidRPr="00957001">
              <w:rPr>
                <w:rFonts w:ascii="Arial" w:hAnsi="Arial" w:cs="Arial"/>
                <w:color w:val="000000"/>
                <w:position w:val="-2"/>
                <w:sz w:val="18"/>
                <w:szCs w:val="18"/>
              </w:rPr>
              <w:t xml:space="preserve">̌eno dovoljenje ali biti člani določene organizacije, da lahko v svoji matični državi opravljajo </w:t>
            </w:r>
            <w:proofErr w:type="spellStart"/>
            <w:r w:rsidRPr="00957001">
              <w:rPr>
                <w:rFonts w:ascii="Arial" w:hAnsi="Arial" w:cs="Arial"/>
                <w:color w:val="000000"/>
                <w:position w:val="-2"/>
                <w:sz w:val="18"/>
                <w:szCs w:val="18"/>
              </w:rPr>
              <w:t>doloc</w:t>
            </w:r>
            <w:proofErr w:type="spellEnd"/>
            <w:r w:rsidRPr="00957001">
              <w:rPr>
                <w:rFonts w:ascii="Arial" w:hAnsi="Arial" w:cs="Arial"/>
                <w:color w:val="000000"/>
                <w:position w:val="-2"/>
                <w:sz w:val="18"/>
                <w:szCs w:val="18"/>
              </w:rPr>
              <w:t>̌eno storitev, morajo predložiti dokazilo o tem dovoljenju ali članstvu.</w:t>
            </w:r>
          </w:p>
        </w:tc>
      </w:tr>
      <w:tr w:rsidR="00004339" w14:paraId="4B2E9F5A"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407CE" w14:textId="77777777" w:rsidR="00004339" w:rsidRDefault="00004339" w:rsidP="000944B6">
            <w:pPr>
              <w:jc w:val="center"/>
            </w:pPr>
            <w:r>
              <w:rPr>
                <w:rFonts w:ascii="Arial" w:hAnsi="Arial" w:cs="Arial"/>
                <w:color w:val="000000"/>
                <w:position w:val="-2"/>
                <w:sz w:val="18"/>
                <w:szCs w:val="18"/>
              </w:rPr>
              <w:t>DOKAZILO</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C50F0" w14:textId="757314D2" w:rsidR="00004339" w:rsidRPr="00957001" w:rsidRDefault="00004339" w:rsidP="000944B6">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Obrazec ESPD.</w:t>
            </w:r>
          </w:p>
          <w:p w14:paraId="3389DEA1" w14:textId="77777777" w:rsidR="00004339" w:rsidRDefault="00004339" w:rsidP="000944B6">
            <w:pPr>
              <w:spacing w:before="135" w:after="135"/>
              <w:jc w:val="both"/>
              <w:textAlignment w:val="center"/>
            </w:pPr>
            <w:r w:rsidRPr="00957001">
              <w:rPr>
                <w:rFonts w:ascii="Arial" w:hAnsi="Arial" w:cs="Arial"/>
                <w:color w:val="000000"/>
                <w:position w:val="-2"/>
                <w:sz w:val="18"/>
                <w:szCs w:val="18"/>
              </w:rPr>
              <w:t>Naročnik lahko izpolnjevanje navedenega pogoja preveri v uradnih registrih in evidencah.</w:t>
            </w:r>
          </w:p>
        </w:tc>
      </w:tr>
      <w:tr w:rsidR="00004339" w14:paraId="023C0F8F"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429DE" w14:textId="77777777" w:rsidR="00004339" w:rsidRDefault="00004339" w:rsidP="000944B6">
            <w:pPr>
              <w:jc w:val="center"/>
            </w:pPr>
            <w:r>
              <w:rPr>
                <w:rFonts w:ascii="Arial" w:hAnsi="Arial" w:cs="Arial"/>
                <w:color w:val="000000"/>
                <w:position w:val="-2"/>
                <w:sz w:val="18"/>
                <w:szCs w:val="18"/>
              </w:rPr>
              <w:t>NAVODILO / OPOMBA</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7123F" w14:textId="77777777" w:rsidR="00004339" w:rsidRDefault="00004339" w:rsidP="000944B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5B3EA9B" w14:textId="77777777" w:rsidR="00004339" w:rsidRDefault="00004339" w:rsidP="000944B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04339" w14:paraId="1E5E5ADA"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D8CDB" w14:textId="77777777" w:rsidR="00004339" w:rsidRDefault="00004339" w:rsidP="000944B6">
            <w:pPr>
              <w:jc w:val="center"/>
            </w:pPr>
            <w:r>
              <w:rPr>
                <w:rFonts w:ascii="Arial" w:hAnsi="Arial" w:cs="Arial"/>
                <w:color w:val="000000"/>
                <w:position w:val="-2"/>
                <w:sz w:val="18"/>
                <w:szCs w:val="18"/>
              </w:rPr>
              <w:t>Partnerji v skupni ponudbi</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19855" w14:textId="77777777" w:rsidR="00004339" w:rsidRPr="00CF7264" w:rsidRDefault="00004339" w:rsidP="000944B6">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39BDDF81" w14:textId="77777777" w:rsidR="00004339"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 xml:space="preserve">Vsak izmed partnerjev mora predložiti obrazec ESPD s </w:t>
            </w:r>
            <w:r>
              <w:rPr>
                <w:rFonts w:ascii="Arial" w:hAnsi="Arial" w:cs="Arial"/>
                <w:color w:val="000000"/>
                <w:position w:val="-2"/>
                <w:sz w:val="18"/>
                <w:szCs w:val="18"/>
              </w:rPr>
              <w:t>katerim</w:t>
            </w:r>
            <w:r w:rsidRPr="00957001">
              <w:rPr>
                <w:rFonts w:ascii="Arial" w:hAnsi="Arial" w:cs="Arial"/>
                <w:color w:val="000000"/>
                <w:position w:val="-2"/>
                <w:sz w:val="18"/>
                <w:szCs w:val="18"/>
              </w:rPr>
              <w:t xml:space="preserve"> izjavlja, da izpolnjuje navedeni pogoj.</w:t>
            </w:r>
          </w:p>
          <w:p w14:paraId="44341D8C" w14:textId="77777777" w:rsidR="00004339" w:rsidRDefault="00004339" w:rsidP="000944B6">
            <w:pPr>
              <w:spacing w:before="135" w:after="135"/>
              <w:jc w:val="both"/>
              <w:textAlignment w:val="center"/>
            </w:pPr>
            <w:r w:rsidRPr="00CF7264">
              <w:rPr>
                <w:rFonts w:ascii="Arial" w:hAnsi="Arial" w:cs="Arial"/>
                <w:sz w:val="18"/>
                <w:szCs w:val="18"/>
              </w:rPr>
              <w:t>Partnerji morajo pogoj izpolnjevati v obsegu, v katerem prevzemajo izvedbo del.</w:t>
            </w:r>
          </w:p>
        </w:tc>
      </w:tr>
      <w:tr w:rsidR="00004339" w14:paraId="2B043947" w14:textId="77777777" w:rsidTr="00004339">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0329E" w14:textId="77777777" w:rsidR="00004339" w:rsidRDefault="00004339" w:rsidP="000944B6">
            <w:pPr>
              <w:jc w:val="center"/>
            </w:pPr>
            <w:r>
              <w:rPr>
                <w:rFonts w:ascii="Arial" w:hAnsi="Arial" w:cs="Arial"/>
                <w:color w:val="000000"/>
                <w:position w:val="-2"/>
                <w:sz w:val="18"/>
                <w:szCs w:val="18"/>
              </w:rPr>
              <w:lastRenderedPageBreak/>
              <w:t>Podizvajalci</w:t>
            </w:r>
          </w:p>
        </w:tc>
        <w:tc>
          <w:tcPr>
            <w:tcW w:w="4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28D92" w14:textId="77777777" w:rsidR="00004339" w:rsidRPr="00CF7264" w:rsidRDefault="00004339" w:rsidP="000944B6">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486E0064" w14:textId="77777777" w:rsidR="00004339" w:rsidRDefault="00004339" w:rsidP="000944B6">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Vsak izmed podizvajalcev mora predložiti podpisan in žigosan obrazec Izjava zastopnika podizvajalca in ESPD, s podpisom katerega izjavlja, da izpolnjuje navedeni pogoj.</w:t>
            </w:r>
          </w:p>
          <w:p w14:paraId="3F11DAD0" w14:textId="77777777" w:rsidR="00004339" w:rsidRDefault="00004339" w:rsidP="000944B6">
            <w:pPr>
              <w:spacing w:before="135" w:after="135"/>
              <w:jc w:val="both"/>
              <w:textAlignment w:val="center"/>
            </w:pPr>
            <w:r w:rsidRPr="00CF7264">
              <w:rPr>
                <w:rFonts w:ascii="Arial" w:hAnsi="Arial" w:cs="Arial"/>
                <w:sz w:val="18"/>
                <w:szCs w:val="18"/>
              </w:rPr>
              <w:t>P</w:t>
            </w:r>
            <w:r>
              <w:rPr>
                <w:rFonts w:ascii="Arial" w:hAnsi="Arial" w:cs="Arial"/>
                <w:sz w:val="18"/>
                <w:szCs w:val="18"/>
              </w:rPr>
              <w:t>odizvajalci</w:t>
            </w:r>
            <w:r w:rsidRPr="00CF7264">
              <w:rPr>
                <w:rFonts w:ascii="Arial" w:hAnsi="Arial" w:cs="Arial"/>
                <w:sz w:val="18"/>
                <w:szCs w:val="18"/>
              </w:rPr>
              <w:t xml:space="preserve"> morajo pogoj izpolnjevati v obsegu, v katerem prevzemajo izvedbo del.</w:t>
            </w:r>
          </w:p>
        </w:tc>
      </w:tr>
    </w:tbl>
    <w:p w14:paraId="1D9785F1" w14:textId="77777777" w:rsidR="00724FD2" w:rsidRDefault="00724FD2" w:rsidP="00724FD2"/>
    <w:tbl>
      <w:tblPr>
        <w:tblStyle w:val="NormalTablePHPDOCX"/>
        <w:tblW w:w="9300" w:type="dxa"/>
        <w:tblInd w:w="108" w:type="dxa"/>
        <w:tblLook w:val="04A0" w:firstRow="1" w:lastRow="0" w:firstColumn="1" w:lastColumn="0" w:noHBand="0" w:noVBand="1"/>
      </w:tblPr>
      <w:tblGrid>
        <w:gridCol w:w="1860"/>
        <w:gridCol w:w="7440"/>
      </w:tblGrid>
      <w:tr w:rsidR="00724FD2" w14:paraId="72278A38" w14:textId="77777777" w:rsidTr="0044449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8FA3F06" w14:textId="77777777" w:rsidR="00724FD2" w:rsidRDefault="00724FD2" w:rsidP="0044449F">
            <w:pPr>
              <w:jc w:val="center"/>
            </w:pPr>
            <w:r>
              <w:rPr>
                <w:rFonts w:ascii="Arial" w:hAnsi="Arial" w:cs="Arial"/>
                <w:b/>
                <w:bCs/>
                <w:color w:val="FFFFFF"/>
                <w:position w:val="-2"/>
                <w:sz w:val="18"/>
                <w:szCs w:val="18"/>
              </w:rPr>
              <w:t xml:space="preserve">POGOJ </w:t>
            </w:r>
            <w:r w:rsidR="00B0475B">
              <w:rPr>
                <w:rFonts w:ascii="Arial" w:hAnsi="Arial" w:cs="Arial"/>
                <w:b/>
                <w:bCs/>
                <w:color w:val="FFFFFF"/>
                <w:position w:val="-2"/>
                <w:sz w:val="18"/>
                <w:szCs w:val="18"/>
              </w:rPr>
              <w:t>3</w:t>
            </w:r>
            <w:r>
              <w:rPr>
                <w:rFonts w:ascii="Arial" w:hAnsi="Arial" w:cs="Arial"/>
                <w:b/>
                <w:bCs/>
                <w:color w:val="FFFFFF"/>
                <w:position w:val="-2"/>
                <w:sz w:val="18"/>
                <w:szCs w:val="18"/>
              </w:rPr>
              <w:br/>
              <w:t>Letni promet oziroma čisti prihodki od prodaje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0A62B" w14:textId="446D4568" w:rsidR="00724FD2" w:rsidRDefault="00724FD2" w:rsidP="004444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oziroma skupina gospodarskih subjektov mora izkazati, da je imela  letni promet (čiste prihodke od prodaje) v zadnjih treh </w:t>
            </w:r>
            <w:r w:rsidR="00004339">
              <w:rPr>
                <w:rFonts w:ascii="Arial" w:hAnsi="Arial" w:cs="Arial"/>
                <w:color w:val="000000"/>
                <w:position w:val="-2"/>
                <w:sz w:val="18"/>
                <w:szCs w:val="18"/>
              </w:rPr>
              <w:t>zaključenih</w:t>
            </w:r>
            <w:r w:rsidR="00D448BA">
              <w:rPr>
                <w:rFonts w:ascii="Arial" w:hAnsi="Arial" w:cs="Arial"/>
                <w:color w:val="000000"/>
                <w:position w:val="-2"/>
                <w:sz w:val="18"/>
                <w:szCs w:val="18"/>
              </w:rPr>
              <w:t xml:space="preserve"> </w:t>
            </w:r>
            <w:r>
              <w:rPr>
                <w:rFonts w:ascii="Arial" w:hAnsi="Arial" w:cs="Arial"/>
                <w:color w:val="000000"/>
                <w:position w:val="-2"/>
                <w:sz w:val="18"/>
                <w:szCs w:val="18"/>
              </w:rPr>
              <w:t>poslovnih letih (20</w:t>
            </w:r>
            <w:r w:rsidR="00EE14C7">
              <w:rPr>
                <w:rFonts w:ascii="Arial" w:hAnsi="Arial" w:cs="Arial"/>
                <w:color w:val="000000"/>
                <w:position w:val="-2"/>
                <w:sz w:val="18"/>
                <w:szCs w:val="18"/>
              </w:rPr>
              <w:t>18</w:t>
            </w:r>
            <w:r>
              <w:rPr>
                <w:rFonts w:ascii="Arial" w:hAnsi="Arial" w:cs="Arial"/>
                <w:color w:val="000000"/>
                <w:position w:val="-2"/>
                <w:sz w:val="18"/>
                <w:szCs w:val="18"/>
              </w:rPr>
              <w:t>, 201</w:t>
            </w:r>
            <w:r w:rsidR="00EE14C7">
              <w:rPr>
                <w:rFonts w:ascii="Arial" w:hAnsi="Arial" w:cs="Arial"/>
                <w:color w:val="000000"/>
                <w:position w:val="-2"/>
                <w:sz w:val="18"/>
                <w:szCs w:val="18"/>
              </w:rPr>
              <w:t>9</w:t>
            </w:r>
            <w:r>
              <w:rPr>
                <w:rFonts w:ascii="Arial" w:hAnsi="Arial" w:cs="Arial"/>
                <w:color w:val="000000"/>
                <w:position w:val="-2"/>
                <w:sz w:val="18"/>
                <w:szCs w:val="18"/>
              </w:rPr>
              <w:t xml:space="preserve"> in 20</w:t>
            </w:r>
            <w:r w:rsidR="00EE14C7">
              <w:rPr>
                <w:rFonts w:ascii="Arial" w:hAnsi="Arial" w:cs="Arial"/>
                <w:color w:val="000000"/>
                <w:position w:val="-2"/>
                <w:sz w:val="18"/>
                <w:szCs w:val="18"/>
              </w:rPr>
              <w:t>20</w:t>
            </w:r>
            <w:r>
              <w:rPr>
                <w:rFonts w:ascii="Arial" w:hAnsi="Arial" w:cs="Arial"/>
                <w:color w:val="000000"/>
                <w:position w:val="-2"/>
                <w:sz w:val="18"/>
                <w:szCs w:val="18"/>
              </w:rPr>
              <w:t>) v višini:</w:t>
            </w:r>
          </w:p>
          <w:p w14:paraId="1803830F" w14:textId="78BB9AF9" w:rsidR="00372B7B" w:rsidRPr="00B97FCD" w:rsidRDefault="00724FD2" w:rsidP="00724FD2">
            <w:pPr>
              <w:pStyle w:val="Odstavekseznama"/>
              <w:numPr>
                <w:ilvl w:val="0"/>
                <w:numId w:val="35"/>
              </w:numPr>
              <w:spacing w:before="135" w:after="135"/>
              <w:jc w:val="both"/>
              <w:textAlignment w:val="center"/>
            </w:pPr>
            <w:r w:rsidRPr="00B97FCD">
              <w:rPr>
                <w:rFonts w:ascii="Arial" w:hAnsi="Arial" w:cs="Arial"/>
                <w:color w:val="000000"/>
                <w:position w:val="-2"/>
                <w:sz w:val="18"/>
                <w:szCs w:val="18"/>
              </w:rPr>
              <w:t>za sklop</w:t>
            </w:r>
            <w:r w:rsidR="00881C0A" w:rsidRPr="00B97FCD">
              <w:rPr>
                <w:rFonts w:ascii="Arial" w:hAnsi="Arial" w:cs="Arial"/>
                <w:color w:val="000000"/>
                <w:position w:val="-2"/>
                <w:sz w:val="18"/>
                <w:szCs w:val="18"/>
              </w:rPr>
              <w:t xml:space="preserve"> </w:t>
            </w:r>
            <w:r w:rsidR="00D5727C" w:rsidRPr="00B97FCD">
              <w:rPr>
                <w:rFonts w:ascii="Arial" w:hAnsi="Arial" w:cs="Arial"/>
                <w:color w:val="000000"/>
                <w:position w:val="-2"/>
                <w:sz w:val="18"/>
                <w:szCs w:val="18"/>
              </w:rPr>
              <w:t>1</w:t>
            </w:r>
            <w:r w:rsidR="00372B7B" w:rsidRPr="00B97FCD">
              <w:rPr>
                <w:rFonts w:ascii="Arial" w:hAnsi="Arial" w:cs="Arial"/>
                <w:color w:val="000000"/>
                <w:position w:val="-2"/>
                <w:sz w:val="18"/>
                <w:szCs w:val="18"/>
              </w:rPr>
              <w:t xml:space="preserve">: </w:t>
            </w:r>
            <w:r w:rsidR="00CD48FC" w:rsidRPr="00B97FCD">
              <w:rPr>
                <w:rFonts w:ascii="Arial" w:hAnsi="Arial" w:cs="Arial"/>
                <w:color w:val="000000"/>
                <w:position w:val="-2"/>
                <w:sz w:val="18"/>
                <w:szCs w:val="18"/>
              </w:rPr>
              <w:t>najmanj</w:t>
            </w:r>
            <w:r w:rsidR="00EE14C7" w:rsidRPr="00B97FCD">
              <w:rPr>
                <w:rFonts w:ascii="Arial" w:hAnsi="Arial" w:cs="Arial"/>
                <w:color w:val="000000"/>
                <w:position w:val="-2"/>
                <w:sz w:val="18"/>
                <w:szCs w:val="18"/>
              </w:rPr>
              <w:t xml:space="preserve"> </w:t>
            </w:r>
            <w:r w:rsidR="00B0569F" w:rsidRPr="00B97FCD">
              <w:rPr>
                <w:rFonts w:ascii="Arial" w:hAnsi="Arial" w:cs="Arial"/>
                <w:color w:val="000000"/>
                <w:position w:val="-2"/>
                <w:sz w:val="18"/>
                <w:szCs w:val="18"/>
              </w:rPr>
              <w:t xml:space="preserve">700.000 EUR </w:t>
            </w:r>
            <w:r w:rsidR="00237E4E" w:rsidRPr="00B97FCD">
              <w:rPr>
                <w:rFonts w:ascii="Arial" w:hAnsi="Arial" w:cs="Arial"/>
                <w:color w:val="000000"/>
                <w:position w:val="-2"/>
                <w:sz w:val="18"/>
                <w:szCs w:val="18"/>
              </w:rPr>
              <w:t>za posamezen sklop</w:t>
            </w:r>
            <w:r w:rsidR="00B0569F" w:rsidRPr="00B97FCD">
              <w:rPr>
                <w:rFonts w:ascii="Arial" w:hAnsi="Arial" w:cs="Arial"/>
                <w:color w:val="000000"/>
                <w:position w:val="-2"/>
                <w:sz w:val="18"/>
                <w:szCs w:val="18"/>
              </w:rPr>
              <w:t xml:space="preserve"> in za posamezno poslovno leto</w:t>
            </w:r>
            <w:r w:rsidR="00237E4E" w:rsidRPr="00B97FCD">
              <w:rPr>
                <w:rFonts w:ascii="Arial" w:hAnsi="Arial" w:cs="Arial"/>
                <w:color w:val="000000"/>
                <w:position w:val="-2"/>
                <w:sz w:val="18"/>
                <w:szCs w:val="18"/>
              </w:rPr>
              <w:t xml:space="preserve"> </w:t>
            </w:r>
            <w:r w:rsidRPr="00B97FCD">
              <w:rPr>
                <w:rFonts w:ascii="Arial" w:hAnsi="Arial" w:cs="Arial"/>
                <w:color w:val="000000"/>
                <w:position w:val="-2"/>
                <w:sz w:val="18"/>
                <w:szCs w:val="18"/>
              </w:rPr>
              <w:t xml:space="preserve">ali </w:t>
            </w:r>
            <w:r w:rsidR="00322663" w:rsidRPr="00B97FCD">
              <w:rPr>
                <w:rFonts w:ascii="Arial" w:hAnsi="Arial" w:cs="Arial"/>
                <w:color w:val="000000"/>
                <w:position w:val="-2"/>
                <w:sz w:val="18"/>
                <w:szCs w:val="18"/>
              </w:rPr>
              <w:t>2.1</w:t>
            </w:r>
            <w:r w:rsidR="00237E4E" w:rsidRPr="00B97FCD">
              <w:rPr>
                <w:rFonts w:ascii="Arial" w:hAnsi="Arial" w:cs="Arial"/>
                <w:color w:val="000000"/>
                <w:position w:val="-2"/>
                <w:sz w:val="18"/>
                <w:szCs w:val="18"/>
              </w:rPr>
              <w:t>00.000</w:t>
            </w:r>
            <w:r w:rsidRPr="00B97FCD">
              <w:rPr>
                <w:rFonts w:ascii="Arial" w:hAnsi="Arial" w:cs="Arial"/>
                <w:color w:val="000000"/>
                <w:position w:val="-2"/>
                <w:sz w:val="18"/>
                <w:szCs w:val="18"/>
              </w:rPr>
              <w:t xml:space="preserve"> EUR skupaj v naštetih treh poslovnih letih</w:t>
            </w:r>
            <w:r w:rsidR="00237E4E" w:rsidRPr="00B97FCD">
              <w:rPr>
                <w:rFonts w:ascii="Arial" w:hAnsi="Arial" w:cs="Arial"/>
                <w:color w:val="000000"/>
                <w:position w:val="-2"/>
                <w:sz w:val="18"/>
                <w:szCs w:val="18"/>
              </w:rPr>
              <w:t xml:space="preserve"> </w:t>
            </w:r>
          </w:p>
          <w:p w14:paraId="59C07B36" w14:textId="05D545AF" w:rsidR="00724FD2" w:rsidRPr="00B97FCD" w:rsidRDefault="00372B7B" w:rsidP="00724FD2">
            <w:pPr>
              <w:pStyle w:val="Odstavekseznama"/>
              <w:numPr>
                <w:ilvl w:val="0"/>
                <w:numId w:val="35"/>
              </w:numPr>
              <w:spacing w:before="135" w:after="135"/>
              <w:jc w:val="both"/>
              <w:textAlignment w:val="center"/>
              <w:rPr>
                <w:sz w:val="18"/>
                <w:szCs w:val="18"/>
              </w:rPr>
            </w:pPr>
            <w:r w:rsidRPr="00B97FCD">
              <w:rPr>
                <w:rFonts w:ascii="Arial" w:hAnsi="Arial" w:cs="Arial"/>
                <w:color w:val="000000"/>
                <w:position w:val="-2"/>
                <w:sz w:val="18"/>
                <w:szCs w:val="18"/>
              </w:rPr>
              <w:t>za sklop</w:t>
            </w:r>
            <w:r w:rsidR="00E11892">
              <w:rPr>
                <w:rFonts w:ascii="Arial" w:hAnsi="Arial" w:cs="Arial"/>
                <w:color w:val="000000"/>
                <w:position w:val="-2"/>
                <w:sz w:val="18"/>
                <w:szCs w:val="18"/>
              </w:rPr>
              <w:t>a</w:t>
            </w:r>
            <w:r w:rsidR="00322663" w:rsidRPr="00B97FCD">
              <w:rPr>
                <w:rFonts w:ascii="Arial" w:hAnsi="Arial" w:cs="Arial"/>
                <w:color w:val="000000"/>
                <w:position w:val="-2"/>
                <w:sz w:val="18"/>
                <w:szCs w:val="18"/>
              </w:rPr>
              <w:t xml:space="preserve"> </w:t>
            </w:r>
            <w:r w:rsidR="00D448BA" w:rsidRPr="00B97FCD">
              <w:rPr>
                <w:rFonts w:ascii="Arial" w:hAnsi="Arial" w:cs="Arial"/>
                <w:color w:val="000000"/>
                <w:position w:val="-2"/>
                <w:sz w:val="18"/>
                <w:szCs w:val="18"/>
              </w:rPr>
              <w:t>2</w:t>
            </w:r>
            <w:r w:rsidR="00E11892">
              <w:rPr>
                <w:rFonts w:ascii="Arial" w:hAnsi="Arial" w:cs="Arial"/>
                <w:color w:val="000000"/>
                <w:position w:val="-2"/>
                <w:sz w:val="18"/>
                <w:szCs w:val="18"/>
              </w:rPr>
              <w:t xml:space="preserve"> in 3</w:t>
            </w:r>
            <w:r w:rsidRPr="00B97FCD">
              <w:rPr>
                <w:rFonts w:ascii="Arial" w:hAnsi="Arial" w:cs="Arial"/>
                <w:color w:val="000000"/>
                <w:position w:val="-2"/>
                <w:sz w:val="18"/>
                <w:szCs w:val="18"/>
              </w:rPr>
              <w:t xml:space="preserve">: najmanj </w:t>
            </w:r>
            <w:r w:rsidR="00D448BA" w:rsidRPr="00B97FCD">
              <w:rPr>
                <w:rFonts w:ascii="Arial" w:hAnsi="Arial" w:cs="Arial"/>
                <w:color w:val="000000"/>
                <w:position w:val="-2"/>
                <w:sz w:val="18"/>
                <w:szCs w:val="18"/>
              </w:rPr>
              <w:t>9</w:t>
            </w:r>
            <w:r w:rsidR="0004091D" w:rsidRPr="00B97FCD">
              <w:rPr>
                <w:rFonts w:ascii="Arial" w:hAnsi="Arial" w:cs="Arial"/>
                <w:color w:val="000000"/>
                <w:position w:val="-2"/>
                <w:sz w:val="18"/>
                <w:szCs w:val="18"/>
              </w:rPr>
              <w:t>00</w:t>
            </w:r>
            <w:r w:rsidR="00237E4E" w:rsidRPr="00B97FCD">
              <w:rPr>
                <w:rFonts w:ascii="Arial" w:hAnsi="Arial" w:cs="Arial"/>
                <w:color w:val="000000"/>
                <w:position w:val="-2"/>
                <w:sz w:val="18"/>
                <w:szCs w:val="18"/>
              </w:rPr>
              <w:t>.000,00</w:t>
            </w:r>
            <w:r w:rsidRPr="00B97FCD">
              <w:rPr>
                <w:rFonts w:ascii="Arial" w:hAnsi="Arial" w:cs="Arial"/>
                <w:color w:val="000000"/>
                <w:position w:val="-2"/>
                <w:sz w:val="18"/>
                <w:szCs w:val="18"/>
              </w:rPr>
              <w:t xml:space="preserve"> EUR za posamezno poslovno leto ali </w:t>
            </w:r>
            <w:r w:rsidR="0004091D" w:rsidRPr="00B97FCD">
              <w:rPr>
                <w:rFonts w:ascii="Arial" w:hAnsi="Arial" w:cs="Arial"/>
                <w:color w:val="000000"/>
                <w:position w:val="-2"/>
                <w:sz w:val="18"/>
                <w:szCs w:val="18"/>
              </w:rPr>
              <w:t>2</w:t>
            </w:r>
            <w:r w:rsidR="00212A96" w:rsidRPr="00B97FCD">
              <w:rPr>
                <w:rFonts w:ascii="Arial" w:hAnsi="Arial" w:cs="Arial"/>
                <w:color w:val="000000"/>
                <w:position w:val="-2"/>
                <w:sz w:val="18"/>
                <w:szCs w:val="18"/>
              </w:rPr>
              <w:t>.</w:t>
            </w:r>
            <w:r w:rsidR="00D448BA" w:rsidRPr="00B97FCD">
              <w:rPr>
                <w:rFonts w:ascii="Arial" w:hAnsi="Arial" w:cs="Arial"/>
                <w:color w:val="000000"/>
                <w:position w:val="-2"/>
                <w:sz w:val="18"/>
                <w:szCs w:val="18"/>
              </w:rPr>
              <w:t>7</w:t>
            </w:r>
            <w:r w:rsidR="00212A96" w:rsidRPr="00B97FCD">
              <w:rPr>
                <w:rFonts w:ascii="Arial" w:hAnsi="Arial" w:cs="Arial"/>
                <w:color w:val="000000"/>
                <w:position w:val="-2"/>
                <w:sz w:val="18"/>
                <w:szCs w:val="18"/>
              </w:rPr>
              <w:t>00.00</w:t>
            </w:r>
            <w:r w:rsidRPr="00B97FCD">
              <w:rPr>
                <w:rFonts w:ascii="Arial" w:hAnsi="Arial" w:cs="Arial"/>
                <w:color w:val="000000"/>
                <w:position w:val="-2"/>
                <w:sz w:val="18"/>
                <w:szCs w:val="18"/>
              </w:rPr>
              <w:t xml:space="preserve"> EUR skupaj v naštetih treh poslovnih letih</w:t>
            </w:r>
          </w:p>
          <w:p w14:paraId="69E786B4" w14:textId="7F54FDCB" w:rsidR="00A30A82" w:rsidRPr="00A30A82" w:rsidRDefault="00A30A82" w:rsidP="00C56F54">
            <w:pPr>
              <w:spacing w:before="135" w:after="135"/>
              <w:jc w:val="both"/>
              <w:textAlignment w:val="center"/>
              <w:rPr>
                <w:rFonts w:ascii="Arial" w:hAnsi="Arial" w:cs="Arial"/>
                <w:sz w:val="18"/>
                <w:szCs w:val="18"/>
              </w:rPr>
            </w:pPr>
            <w:r>
              <w:rPr>
                <w:rFonts w:ascii="Arial" w:hAnsi="Arial" w:cs="Arial"/>
                <w:sz w:val="18"/>
                <w:szCs w:val="18"/>
              </w:rPr>
              <w:t xml:space="preserve">V kolikor ponudnik oddaja ponudb za več kot en sklop, mora izkazovati letni promet (čiste prihodke od prodaje) najmanj v vrednosti, ki je višja glede na sklope za katere oddaja ponudbo. </w:t>
            </w:r>
          </w:p>
        </w:tc>
      </w:tr>
      <w:tr w:rsidR="00724FD2" w14:paraId="415531E7"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E7695" w14:textId="77777777" w:rsidR="00724FD2" w:rsidRDefault="00724FD2" w:rsidP="004444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8363A" w14:textId="77777777" w:rsidR="00724FD2" w:rsidRDefault="00724FD2" w:rsidP="0044449F">
            <w:pPr>
              <w:spacing w:before="135" w:after="135"/>
              <w:jc w:val="both"/>
              <w:textAlignment w:val="center"/>
            </w:pPr>
            <w:r>
              <w:rPr>
                <w:rFonts w:ascii="Arial" w:hAnsi="Arial" w:cs="Arial"/>
                <w:color w:val="000000"/>
                <w:position w:val="-2"/>
                <w:sz w:val="18"/>
                <w:szCs w:val="18"/>
              </w:rPr>
              <w:t xml:space="preserve">Letni računovodski izkazi za zadnja tri zaključena poslovna leta pred rokom za predložitev ponudbe ali adekvatno dokazilo iz katerega izhaja izpolnjevanje pogoja (na primer obrazec </w:t>
            </w:r>
            <w:proofErr w:type="spellStart"/>
            <w:r>
              <w:rPr>
                <w:rFonts w:ascii="Arial" w:hAnsi="Arial" w:cs="Arial"/>
                <w:color w:val="000000"/>
                <w:position w:val="-2"/>
                <w:sz w:val="18"/>
                <w:szCs w:val="18"/>
              </w:rPr>
              <w:t>S.BON</w:t>
            </w:r>
            <w:proofErr w:type="spellEnd"/>
            <w:r>
              <w:rPr>
                <w:rFonts w:ascii="Arial" w:hAnsi="Arial" w:cs="Arial"/>
                <w:color w:val="000000"/>
                <w:position w:val="-2"/>
                <w:sz w:val="18"/>
                <w:szCs w:val="18"/>
              </w:rPr>
              <w:t>-1P).</w:t>
            </w:r>
          </w:p>
        </w:tc>
      </w:tr>
      <w:tr w:rsidR="00724FD2" w14:paraId="3F584812"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834CB" w14:textId="77777777" w:rsidR="00724FD2" w:rsidRDefault="00724FD2" w:rsidP="004444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E53B2" w14:textId="77777777" w:rsidR="00724FD2" w:rsidRDefault="00724FD2" w:rsidP="0044449F">
            <w:pPr>
              <w:jc w:val="both"/>
              <w:textAlignment w:val="center"/>
            </w:pPr>
            <w:r>
              <w:rPr>
                <w:rFonts w:ascii="Arial" w:hAnsi="Arial" w:cs="Arial"/>
                <w:color w:val="000000"/>
                <w:position w:val="-2"/>
                <w:sz w:val="18"/>
                <w:szCs w:val="18"/>
              </w:rPr>
              <w:t> </w:t>
            </w:r>
          </w:p>
          <w:p w14:paraId="549DA88F" w14:textId="77777777" w:rsidR="00724FD2" w:rsidRDefault="00724FD2" w:rsidP="0044449F">
            <w:r>
              <w:rPr>
                <w:rFonts w:ascii="Arial" w:hAnsi="Arial" w:cs="Arial"/>
                <w:color w:val="000000"/>
                <w:position w:val="-2"/>
                <w:sz w:val="18"/>
                <w:szCs w:val="18"/>
              </w:rPr>
              <w:t xml:space="preserve"> /</w:t>
            </w:r>
          </w:p>
        </w:tc>
      </w:tr>
      <w:tr w:rsidR="00724FD2" w14:paraId="0311119C"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1B760" w14:textId="77777777" w:rsidR="00724FD2" w:rsidRDefault="00724FD2" w:rsidP="004444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655A8" w14:textId="2D429509" w:rsidR="00724FD2" w:rsidRPr="00D448BA" w:rsidRDefault="00724FD2" w:rsidP="00D448BA">
            <w:pPr>
              <w:spacing w:before="135" w:after="135"/>
              <w:jc w:val="both"/>
              <w:textAlignment w:val="center"/>
              <w:rPr>
                <w:b/>
                <w:bCs/>
              </w:rPr>
            </w:pPr>
            <w:r w:rsidRPr="00724FD2">
              <w:rPr>
                <w:rFonts w:ascii="Arial" w:hAnsi="Arial" w:cs="Arial"/>
                <w:b/>
                <w:bCs/>
                <w:color w:val="000000"/>
                <w:position w:val="-2"/>
                <w:sz w:val="18"/>
                <w:szCs w:val="18"/>
              </w:rPr>
              <w:t>KUMULATIVNO izpolnjevanje pogoja</w:t>
            </w:r>
          </w:p>
        </w:tc>
      </w:tr>
      <w:tr w:rsidR="00724FD2" w14:paraId="31336596"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D3FA6" w14:textId="77777777" w:rsidR="00724FD2" w:rsidRDefault="00724FD2" w:rsidP="004444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F92E6" w14:textId="78872D94" w:rsidR="00724FD2" w:rsidRPr="00D448BA" w:rsidRDefault="00724FD2" w:rsidP="00D448BA">
            <w:pPr>
              <w:spacing w:before="135" w:after="135"/>
              <w:jc w:val="both"/>
              <w:textAlignment w:val="center"/>
              <w:rPr>
                <w:b/>
                <w:bCs/>
              </w:rPr>
            </w:pPr>
            <w:r w:rsidRPr="00724FD2">
              <w:rPr>
                <w:rFonts w:ascii="Arial" w:hAnsi="Arial" w:cs="Arial"/>
                <w:b/>
                <w:bCs/>
                <w:color w:val="000000"/>
                <w:position w:val="-2"/>
                <w:sz w:val="18"/>
                <w:szCs w:val="18"/>
              </w:rPr>
              <w:t>NI POTREBNO izpolnjevati pogoja</w:t>
            </w:r>
          </w:p>
        </w:tc>
      </w:tr>
    </w:tbl>
    <w:p w14:paraId="1BCD08C8" w14:textId="77777777" w:rsidR="0071411B" w:rsidRPr="00957001" w:rsidRDefault="0071411B">
      <w:pPr>
        <w:rPr>
          <w:rFonts w:ascii="Arial" w:hAnsi="Arial" w:cs="Arial"/>
          <w:sz w:val="18"/>
          <w:szCs w:val="18"/>
        </w:rPr>
      </w:pPr>
    </w:p>
    <w:tbl>
      <w:tblPr>
        <w:tblStyle w:val="NormalTablePHPDOCX"/>
        <w:tblW w:w="4539" w:type="dxa"/>
        <w:tblInd w:w="108" w:type="dxa"/>
        <w:tblLook w:val="04A0" w:firstRow="1" w:lastRow="0" w:firstColumn="1" w:lastColumn="0" w:noHBand="0" w:noVBand="1"/>
      </w:tblPr>
      <w:tblGrid>
        <w:gridCol w:w="4539"/>
      </w:tblGrid>
      <w:tr w:rsidR="0071411B" w:rsidRPr="00957001" w14:paraId="7ACF8494" w14:textId="77777777" w:rsidTr="00DD23DF">
        <w:tc>
          <w:tcPr>
            <w:tcW w:w="4539" w:type="dxa"/>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3D6999B" w14:textId="77777777" w:rsidR="0071411B" w:rsidRPr="00957001" w:rsidRDefault="0071411B" w:rsidP="00AA1F3B">
            <w:pPr>
              <w:rPr>
                <w:rFonts w:ascii="Arial" w:hAnsi="Arial" w:cs="Arial"/>
                <w:b/>
                <w:sz w:val="18"/>
                <w:szCs w:val="18"/>
              </w:rPr>
            </w:pPr>
            <w:r w:rsidRPr="00957001">
              <w:rPr>
                <w:rFonts w:ascii="Arial" w:hAnsi="Arial" w:cs="Arial"/>
                <w:b/>
                <w:color w:val="FFFFFF"/>
                <w:position w:val="-2"/>
                <w:sz w:val="18"/>
                <w:szCs w:val="18"/>
              </w:rPr>
              <w:t>Tehnična  in strokovna sposobnost</w:t>
            </w:r>
          </w:p>
        </w:tc>
      </w:tr>
    </w:tbl>
    <w:p w14:paraId="061E2797" w14:textId="77777777" w:rsidR="00ED72B8" w:rsidRPr="00957001" w:rsidRDefault="00ED72B8" w:rsidP="009D71CE">
      <w:pPr>
        <w:spacing w:after="0"/>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79FAD05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E18F37" w14:textId="77777777" w:rsidR="00ED72B8" w:rsidRDefault="00565763" w:rsidP="0087569E">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r>
            <w:r w:rsidR="0087569E" w:rsidRPr="00957001">
              <w:rPr>
                <w:rFonts w:ascii="Arial" w:hAnsi="Arial" w:cs="Arial"/>
                <w:b/>
                <w:bCs/>
                <w:color w:val="FFFFFF"/>
                <w:position w:val="-2"/>
                <w:sz w:val="18"/>
                <w:szCs w:val="18"/>
              </w:rPr>
              <w:t>Mehanizacija in oprema</w:t>
            </w:r>
          </w:p>
          <w:p w14:paraId="729DF86E" w14:textId="77777777" w:rsidR="00FD38E1" w:rsidRPr="00957001" w:rsidRDefault="00FD38E1" w:rsidP="00D448BA">
            <w:pP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08B3F" w14:textId="77777777" w:rsidR="00870793" w:rsidRPr="00957001" w:rsidRDefault="0090299D" w:rsidP="0090299D">
            <w:pPr>
              <w:spacing w:before="135" w:after="135"/>
              <w:jc w:val="both"/>
              <w:textAlignment w:val="center"/>
              <w:rPr>
                <w:rFonts w:ascii="Arial" w:hAnsi="Arial" w:cs="Arial"/>
                <w:sz w:val="18"/>
                <w:szCs w:val="18"/>
              </w:rPr>
            </w:pPr>
            <w:r w:rsidRPr="00957001">
              <w:rPr>
                <w:rFonts w:ascii="Arial" w:hAnsi="Arial" w:cs="Arial"/>
                <w:sz w:val="18"/>
                <w:szCs w:val="18"/>
              </w:rPr>
              <w:t>Ponudnik mora zagotoviti</w:t>
            </w:r>
            <w:r w:rsidR="0087569E" w:rsidRPr="00957001">
              <w:rPr>
                <w:rFonts w:ascii="Arial" w:hAnsi="Arial" w:cs="Arial"/>
                <w:sz w:val="18"/>
                <w:szCs w:val="18"/>
              </w:rPr>
              <w:t xml:space="preserve"> </w:t>
            </w:r>
            <w:r w:rsidRPr="00957001">
              <w:rPr>
                <w:rFonts w:ascii="Arial" w:hAnsi="Arial" w:cs="Arial"/>
                <w:sz w:val="18"/>
                <w:szCs w:val="18"/>
              </w:rPr>
              <w:t>ustrezne</w:t>
            </w:r>
            <w:r w:rsidR="0087569E" w:rsidRPr="00957001">
              <w:rPr>
                <w:rFonts w:ascii="Arial" w:hAnsi="Arial" w:cs="Arial"/>
                <w:sz w:val="18"/>
                <w:szCs w:val="18"/>
              </w:rPr>
              <w:t xml:space="preserve"> tehnične zmogljivosti (mehanizacija in oprema) za kvalitetno izvedbo celotnega naročila v predvidenem roku, skladno z zahtevami iz razpisne dokumentacije</w:t>
            </w:r>
            <w:r w:rsidRPr="00957001">
              <w:rPr>
                <w:rFonts w:ascii="Arial" w:hAnsi="Arial" w:cs="Arial"/>
                <w:sz w:val="18"/>
                <w:szCs w:val="18"/>
              </w:rPr>
              <w:t xml:space="preserve"> (popis del in tehnična dokumentacija)</w:t>
            </w:r>
            <w:r w:rsidR="0087569E" w:rsidRPr="00957001">
              <w:rPr>
                <w:rFonts w:ascii="Arial" w:hAnsi="Arial" w:cs="Arial"/>
                <w:sz w:val="18"/>
                <w:szCs w:val="18"/>
              </w:rPr>
              <w:t>, pravili stroke ter predpisi in standardi s področja predmeta naročila.</w:t>
            </w:r>
          </w:p>
        </w:tc>
      </w:tr>
      <w:tr w:rsidR="00ED72B8" w:rsidRPr="00957001" w14:paraId="36D8EE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6AADD"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5A871" w14:textId="77777777" w:rsidR="00E64761" w:rsidRDefault="00D2123A" w:rsidP="00E64761">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w:t>
            </w:r>
            <w:r w:rsidR="0087569E" w:rsidRPr="00957001">
              <w:rPr>
                <w:rFonts w:ascii="Arial" w:hAnsi="Arial" w:cs="Arial"/>
                <w:color w:val="000000"/>
                <w:position w:val="-2"/>
                <w:sz w:val="18"/>
                <w:szCs w:val="18"/>
              </w:rPr>
              <w:t xml:space="preserve"> pogoja dokazuje </w:t>
            </w:r>
            <w:r w:rsidR="00E64761">
              <w:rPr>
                <w:rFonts w:ascii="Arial" w:hAnsi="Arial" w:cs="Arial"/>
                <w:color w:val="000000"/>
                <w:position w:val="-2"/>
                <w:sz w:val="18"/>
                <w:szCs w:val="18"/>
              </w:rPr>
              <w:t>s predložitvijo:</w:t>
            </w:r>
          </w:p>
          <w:p w14:paraId="443BCDD1" w14:textId="6E5C560E" w:rsidR="00E64761" w:rsidRDefault="00E64761" w:rsidP="006528C7">
            <w:pPr>
              <w:pStyle w:val="Odstavekseznama"/>
              <w:numPr>
                <w:ilvl w:val="0"/>
                <w:numId w:val="19"/>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t>obrazca</w:t>
            </w:r>
            <w:r w:rsidR="0087569E" w:rsidRPr="00E64761">
              <w:rPr>
                <w:rFonts w:ascii="Arial" w:hAnsi="Arial" w:cs="Arial"/>
                <w:color w:val="000000"/>
                <w:position w:val="-2"/>
                <w:sz w:val="18"/>
                <w:szCs w:val="18"/>
              </w:rPr>
              <w:t xml:space="preserve"> ESPD</w:t>
            </w:r>
            <w:r w:rsidR="003F2A55" w:rsidRPr="00E64761">
              <w:rPr>
                <w:rFonts w:ascii="Arial" w:hAnsi="Arial" w:cs="Arial"/>
                <w:color w:val="000000"/>
                <w:position w:val="-2"/>
                <w:sz w:val="18"/>
                <w:szCs w:val="18"/>
              </w:rPr>
              <w:t xml:space="preserve"> </w:t>
            </w:r>
            <w:r w:rsidR="003107D6">
              <w:rPr>
                <w:rFonts w:ascii="Arial" w:hAnsi="Arial" w:cs="Arial"/>
                <w:color w:val="000000"/>
                <w:position w:val="-2"/>
                <w:sz w:val="18"/>
                <w:szCs w:val="18"/>
              </w:rPr>
              <w:t>in</w:t>
            </w:r>
          </w:p>
          <w:p w14:paraId="4553B1CD" w14:textId="77777777" w:rsidR="004511E3" w:rsidRPr="00E64761" w:rsidRDefault="003F2A55" w:rsidP="006528C7">
            <w:pPr>
              <w:pStyle w:val="Odstavekseznama"/>
              <w:numPr>
                <w:ilvl w:val="0"/>
                <w:numId w:val="19"/>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lastRenderedPageBreak/>
              <w:t>obrazca Izjava o tehničnih</w:t>
            </w:r>
            <w:r w:rsidR="00E64761">
              <w:rPr>
                <w:rFonts w:ascii="Arial" w:hAnsi="Arial" w:cs="Arial"/>
                <w:color w:val="000000"/>
                <w:position w:val="-2"/>
                <w:sz w:val="18"/>
                <w:szCs w:val="18"/>
              </w:rPr>
              <w:t xml:space="preserve"> in kadrovskih</w:t>
            </w:r>
            <w:r w:rsidRPr="00E64761">
              <w:rPr>
                <w:rFonts w:ascii="Arial" w:hAnsi="Arial" w:cs="Arial"/>
                <w:color w:val="000000"/>
                <w:position w:val="-2"/>
                <w:sz w:val="18"/>
                <w:szCs w:val="18"/>
              </w:rPr>
              <w:t xml:space="preserve"> zmogljivostih za izvedbo</w:t>
            </w:r>
            <w:r w:rsidR="0087569E" w:rsidRPr="00E64761">
              <w:rPr>
                <w:rFonts w:ascii="Arial" w:hAnsi="Arial" w:cs="Arial"/>
                <w:color w:val="000000"/>
                <w:position w:val="-2"/>
                <w:sz w:val="18"/>
                <w:szCs w:val="18"/>
              </w:rPr>
              <w:t xml:space="preserve">. </w:t>
            </w:r>
          </w:p>
        </w:tc>
      </w:tr>
      <w:tr w:rsidR="00ED72B8" w:rsidRPr="00957001" w14:paraId="3CBB10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D97BE"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316B6" w14:textId="77777777" w:rsidR="00ED72B8" w:rsidRPr="00957001" w:rsidRDefault="0087569E" w:rsidP="00EA1854">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dokazila (spisek ključne opreme in mehanizacije</w:t>
            </w:r>
            <w:r w:rsidR="00EA1854">
              <w:rPr>
                <w:rFonts w:cs="Arial"/>
                <w:b w:val="0"/>
                <w:sz w:val="18"/>
                <w:szCs w:val="18"/>
              </w:rPr>
              <w:t xml:space="preserve"> ter</w:t>
            </w:r>
            <w:r w:rsidRPr="00957001">
              <w:rPr>
                <w:rFonts w:cs="Arial"/>
                <w:b w:val="0"/>
                <w:sz w:val="18"/>
                <w:szCs w:val="18"/>
              </w:rPr>
              <w:t xml:space="preserve"> </w:t>
            </w:r>
            <w:r w:rsidR="00EA1854">
              <w:rPr>
                <w:rFonts w:cs="Arial"/>
                <w:b w:val="0"/>
                <w:sz w:val="18"/>
                <w:szCs w:val="18"/>
              </w:rPr>
              <w:t xml:space="preserve">proizvodnih zmogljivosti, </w:t>
            </w:r>
            <w:r w:rsidRPr="00957001">
              <w:rPr>
                <w:rFonts w:cs="Arial"/>
                <w:b w:val="0"/>
                <w:sz w:val="18"/>
                <w:szCs w:val="18"/>
              </w:rPr>
              <w:t xml:space="preserve">...), da ima ob oddaji ponudbe </w:t>
            </w:r>
            <w:r w:rsidR="00EA1854">
              <w:rPr>
                <w:rFonts w:cs="Arial"/>
                <w:b w:val="0"/>
                <w:sz w:val="18"/>
                <w:szCs w:val="18"/>
              </w:rPr>
              <w:t xml:space="preserve">in ves čas izvajanja del </w:t>
            </w:r>
            <w:r w:rsidRPr="00957001">
              <w:rPr>
                <w:rFonts w:cs="Arial"/>
                <w:b w:val="0"/>
                <w:sz w:val="18"/>
                <w:szCs w:val="18"/>
              </w:rPr>
              <w:t>zagotovljene potrebne tehnične zmogljivosti za izvedbo naročila.</w:t>
            </w:r>
          </w:p>
        </w:tc>
      </w:tr>
      <w:tr w:rsidR="00ED72B8" w:rsidRPr="00957001" w14:paraId="244CB6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4E82D"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BFA43" w14:textId="77777777" w:rsidR="00ED72B8" w:rsidRPr="00A30A82" w:rsidRDefault="00D2123A" w:rsidP="0087569E">
            <w:pPr>
              <w:spacing w:before="135" w:after="135"/>
              <w:jc w:val="both"/>
              <w:textAlignment w:val="center"/>
              <w:rPr>
                <w:rFonts w:ascii="Arial" w:hAnsi="Arial" w:cs="Arial"/>
                <w:b/>
                <w:bCs/>
                <w:sz w:val="18"/>
                <w:szCs w:val="18"/>
              </w:rPr>
            </w:pPr>
            <w:r w:rsidRPr="00A30A82">
              <w:rPr>
                <w:rFonts w:ascii="Arial" w:hAnsi="Arial" w:cs="Arial"/>
                <w:b/>
                <w:bCs/>
                <w:color w:val="000000"/>
                <w:position w:val="-2"/>
                <w:sz w:val="18"/>
                <w:szCs w:val="18"/>
              </w:rPr>
              <w:t>KUMULATIVNO</w:t>
            </w:r>
            <w:r w:rsidR="00565763" w:rsidRPr="00A30A82">
              <w:rPr>
                <w:rFonts w:ascii="Arial" w:hAnsi="Arial" w:cs="Arial"/>
                <w:b/>
                <w:bCs/>
                <w:color w:val="000000"/>
                <w:position w:val="-2"/>
                <w:sz w:val="18"/>
                <w:szCs w:val="18"/>
              </w:rPr>
              <w:t xml:space="preserve"> izpolnjeva</w:t>
            </w:r>
            <w:r w:rsidRPr="00A30A82">
              <w:rPr>
                <w:rFonts w:ascii="Arial" w:hAnsi="Arial" w:cs="Arial"/>
                <w:b/>
                <w:bCs/>
                <w:color w:val="000000"/>
                <w:position w:val="-2"/>
                <w:sz w:val="18"/>
                <w:szCs w:val="18"/>
              </w:rPr>
              <w:t>nje</w:t>
            </w:r>
            <w:r w:rsidR="00565763" w:rsidRPr="00A30A82">
              <w:rPr>
                <w:rFonts w:ascii="Arial" w:hAnsi="Arial" w:cs="Arial"/>
                <w:b/>
                <w:bCs/>
                <w:color w:val="000000"/>
                <w:position w:val="-2"/>
                <w:sz w:val="18"/>
                <w:szCs w:val="18"/>
              </w:rPr>
              <w:t xml:space="preserve"> pogoj</w:t>
            </w:r>
            <w:r w:rsidRPr="00A30A82">
              <w:rPr>
                <w:rFonts w:ascii="Arial" w:hAnsi="Arial" w:cs="Arial"/>
                <w:b/>
                <w:bCs/>
                <w:color w:val="000000"/>
                <w:position w:val="-2"/>
                <w:sz w:val="18"/>
                <w:szCs w:val="18"/>
              </w:rPr>
              <w:t>a</w:t>
            </w:r>
          </w:p>
        </w:tc>
      </w:tr>
      <w:tr w:rsidR="00ED72B8" w:rsidRPr="00957001" w14:paraId="49EABA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5D462"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18CFE" w14:textId="77777777" w:rsidR="00ED72B8" w:rsidRPr="00A30A82" w:rsidRDefault="00D2123A" w:rsidP="00563CBF">
            <w:pPr>
              <w:spacing w:before="135" w:after="135"/>
              <w:jc w:val="both"/>
              <w:textAlignment w:val="center"/>
              <w:rPr>
                <w:rFonts w:ascii="Arial" w:hAnsi="Arial" w:cs="Arial"/>
                <w:b/>
                <w:bCs/>
                <w:sz w:val="18"/>
                <w:szCs w:val="18"/>
              </w:rPr>
            </w:pPr>
            <w:r w:rsidRPr="00A30A82">
              <w:rPr>
                <w:rFonts w:ascii="Arial" w:hAnsi="Arial" w:cs="Arial"/>
                <w:b/>
                <w:bCs/>
                <w:color w:val="000000"/>
                <w:position w:val="-2"/>
                <w:sz w:val="18"/>
                <w:szCs w:val="18"/>
              </w:rPr>
              <w:t>KUMULATIVNO</w:t>
            </w:r>
            <w:r w:rsidR="00565763" w:rsidRPr="00A30A82">
              <w:rPr>
                <w:rFonts w:ascii="Arial" w:hAnsi="Arial" w:cs="Arial"/>
                <w:b/>
                <w:bCs/>
                <w:color w:val="000000"/>
                <w:position w:val="-2"/>
                <w:sz w:val="18"/>
                <w:szCs w:val="18"/>
              </w:rPr>
              <w:t xml:space="preserve"> izpolnjeva</w:t>
            </w:r>
            <w:r w:rsidRPr="00A30A82">
              <w:rPr>
                <w:rFonts w:ascii="Arial" w:hAnsi="Arial" w:cs="Arial"/>
                <w:b/>
                <w:bCs/>
                <w:color w:val="000000"/>
                <w:position w:val="-2"/>
                <w:sz w:val="18"/>
                <w:szCs w:val="18"/>
              </w:rPr>
              <w:t>nje</w:t>
            </w:r>
            <w:r w:rsidR="00565763" w:rsidRPr="00A30A82">
              <w:rPr>
                <w:rFonts w:ascii="Arial" w:hAnsi="Arial" w:cs="Arial"/>
                <w:b/>
                <w:bCs/>
                <w:color w:val="000000"/>
                <w:position w:val="-2"/>
                <w:sz w:val="18"/>
                <w:szCs w:val="18"/>
              </w:rPr>
              <w:t xml:space="preserve"> pogoj</w:t>
            </w:r>
            <w:r w:rsidRPr="00A30A82">
              <w:rPr>
                <w:rFonts w:ascii="Arial" w:hAnsi="Arial" w:cs="Arial"/>
                <w:b/>
                <w:bCs/>
                <w:color w:val="000000"/>
                <w:position w:val="-2"/>
                <w:sz w:val="18"/>
                <w:szCs w:val="18"/>
              </w:rPr>
              <w:t>a</w:t>
            </w:r>
          </w:p>
        </w:tc>
      </w:tr>
    </w:tbl>
    <w:p w14:paraId="4D018C41" w14:textId="77777777" w:rsidR="00D2123A" w:rsidRPr="00957001" w:rsidRDefault="00D2123A" w:rsidP="00D2123A">
      <w:pPr>
        <w:tabs>
          <w:tab w:val="left" w:pos="945"/>
        </w:tabs>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D2123A" w:rsidRPr="00957001" w14:paraId="63FE275A" w14:textId="77777777" w:rsidTr="00FB347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F6E6597" w14:textId="77777777" w:rsidR="00FD38E1" w:rsidRDefault="00D2123A" w:rsidP="00D2123A">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Kadrovska usposobljenost</w:t>
            </w:r>
            <w:r w:rsidR="00FD38E1">
              <w:rPr>
                <w:rFonts w:ascii="Arial" w:hAnsi="Arial" w:cs="Arial"/>
                <w:b/>
                <w:bCs/>
                <w:color w:val="FFFFFF"/>
                <w:position w:val="-2"/>
                <w:sz w:val="18"/>
                <w:szCs w:val="18"/>
              </w:rPr>
              <w:t xml:space="preserve"> </w:t>
            </w:r>
          </w:p>
          <w:p w14:paraId="593C32BD" w14:textId="77777777" w:rsidR="00D2123A" w:rsidRPr="00957001" w:rsidRDefault="00D2123A" w:rsidP="00D2123A">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3512D" w14:textId="77777777" w:rsidR="005E509B" w:rsidRPr="00957001" w:rsidRDefault="00DD23DF" w:rsidP="00FA338B">
            <w:pPr>
              <w:spacing w:before="135" w:after="135"/>
              <w:jc w:val="both"/>
              <w:textAlignment w:val="center"/>
              <w:rPr>
                <w:rFonts w:ascii="Arial" w:hAnsi="Arial" w:cs="Arial"/>
                <w:sz w:val="18"/>
                <w:szCs w:val="18"/>
              </w:rPr>
            </w:pPr>
            <w:r>
              <w:rPr>
                <w:rFonts w:ascii="Arial" w:hAnsi="Arial" w:cs="Arial"/>
                <w:sz w:val="18"/>
                <w:szCs w:val="18"/>
              </w:rPr>
              <w:t>Gospodarski subjekt mora z</w:t>
            </w:r>
            <w:r w:rsidR="0087569E" w:rsidRPr="00957001">
              <w:rPr>
                <w:rFonts w:ascii="Arial" w:hAnsi="Arial" w:cs="Arial"/>
                <w:sz w:val="18"/>
                <w:szCs w:val="18"/>
              </w:rPr>
              <w:t>agotov</w:t>
            </w:r>
            <w:r>
              <w:rPr>
                <w:rFonts w:ascii="Arial" w:hAnsi="Arial" w:cs="Arial"/>
                <w:sz w:val="18"/>
                <w:szCs w:val="18"/>
              </w:rPr>
              <w:t>iti</w:t>
            </w:r>
            <w:r w:rsidR="0087569E" w:rsidRPr="00957001">
              <w:rPr>
                <w:rFonts w:ascii="Arial" w:hAnsi="Arial" w:cs="Arial"/>
                <w:sz w:val="18"/>
                <w:szCs w:val="18"/>
              </w:rPr>
              <w:t xml:space="preserve"> potrebne kadrovske zmogljivosti (vodje del,</w:t>
            </w:r>
            <w:r w:rsidR="00EA1854">
              <w:rPr>
                <w:rFonts w:ascii="Arial" w:hAnsi="Arial" w:cs="Arial"/>
                <w:sz w:val="18"/>
                <w:szCs w:val="18"/>
              </w:rPr>
              <w:t xml:space="preserve"> vodje </w:t>
            </w:r>
            <w:r>
              <w:rPr>
                <w:rFonts w:ascii="Arial" w:hAnsi="Arial" w:cs="Arial"/>
                <w:sz w:val="18"/>
                <w:szCs w:val="18"/>
              </w:rPr>
              <w:t xml:space="preserve">del </w:t>
            </w:r>
            <w:r w:rsidR="00EA1854">
              <w:rPr>
                <w:rFonts w:ascii="Arial" w:hAnsi="Arial" w:cs="Arial"/>
                <w:sz w:val="18"/>
                <w:szCs w:val="18"/>
              </w:rPr>
              <w:t>posameznih del, vključno z njihovimi namestniki,</w:t>
            </w:r>
            <w:r w:rsidR="0087569E" w:rsidRPr="00957001">
              <w:rPr>
                <w:rFonts w:ascii="Arial" w:hAnsi="Arial" w:cs="Arial"/>
                <w:sz w:val="18"/>
                <w:szCs w:val="18"/>
              </w:rPr>
              <w:t xml:space="preserve"> kvalificiran in nekvalificiran kader) za kvalitetno izvedbo celotnega naročila v predvidenem roku, skladno z zahtevami iz razpisne dokumentacije, predpisi in standardi s področja predmeta naročila ter delovnopravno zakonodajo.</w:t>
            </w:r>
          </w:p>
        </w:tc>
      </w:tr>
      <w:tr w:rsidR="00D2123A" w:rsidRPr="00957001" w14:paraId="2EBE0726" w14:textId="77777777" w:rsidTr="00FB347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89937" w14:textId="77777777" w:rsidR="00D2123A" w:rsidRPr="00957001" w:rsidRDefault="00D2123A" w:rsidP="00FB347A">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A8D94" w14:textId="77777777" w:rsidR="00E64761" w:rsidRDefault="0087569E" w:rsidP="00B92227">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 izpolnitvijo</w:t>
            </w:r>
            <w:r w:rsidR="00E64761">
              <w:rPr>
                <w:rFonts w:ascii="Arial" w:hAnsi="Arial" w:cs="Arial"/>
                <w:color w:val="000000"/>
                <w:position w:val="-2"/>
                <w:sz w:val="18"/>
                <w:szCs w:val="18"/>
              </w:rPr>
              <w:t>:</w:t>
            </w:r>
          </w:p>
          <w:p w14:paraId="12F61BE5" w14:textId="675E447B" w:rsidR="00D2123A" w:rsidRDefault="00E64761" w:rsidP="006528C7">
            <w:pPr>
              <w:pStyle w:val="Odstavekseznama"/>
              <w:numPr>
                <w:ilvl w:val="0"/>
                <w:numId w:val="19"/>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obrazca </w:t>
            </w:r>
            <w:r w:rsidR="0087569E" w:rsidRPr="00E64761">
              <w:rPr>
                <w:rFonts w:ascii="Arial" w:hAnsi="Arial" w:cs="Arial"/>
                <w:color w:val="000000"/>
                <w:position w:val="-2"/>
                <w:sz w:val="18"/>
                <w:szCs w:val="18"/>
              </w:rPr>
              <w:t>ESPD</w:t>
            </w:r>
            <w:r>
              <w:rPr>
                <w:rFonts w:ascii="Arial" w:hAnsi="Arial" w:cs="Arial"/>
                <w:color w:val="000000"/>
                <w:position w:val="-2"/>
                <w:sz w:val="18"/>
                <w:szCs w:val="18"/>
              </w:rPr>
              <w:t xml:space="preserve"> </w:t>
            </w:r>
            <w:r w:rsidR="00294B42">
              <w:rPr>
                <w:rFonts w:ascii="Arial" w:hAnsi="Arial" w:cs="Arial"/>
                <w:color w:val="000000"/>
                <w:position w:val="-2"/>
                <w:sz w:val="18"/>
                <w:szCs w:val="18"/>
              </w:rPr>
              <w:t>in</w:t>
            </w:r>
          </w:p>
          <w:p w14:paraId="0698CB5B" w14:textId="77777777" w:rsidR="00E64761" w:rsidRPr="00E64761" w:rsidRDefault="00E64761" w:rsidP="006528C7">
            <w:pPr>
              <w:pStyle w:val="Odstavekseznama"/>
              <w:numPr>
                <w:ilvl w:val="0"/>
                <w:numId w:val="19"/>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t>obrazca Izjava o tehničnih</w:t>
            </w:r>
            <w:r>
              <w:rPr>
                <w:rFonts w:ascii="Arial" w:hAnsi="Arial" w:cs="Arial"/>
                <w:color w:val="000000"/>
                <w:position w:val="-2"/>
                <w:sz w:val="18"/>
                <w:szCs w:val="18"/>
              </w:rPr>
              <w:t xml:space="preserve"> in kadrovskih</w:t>
            </w:r>
            <w:r w:rsidRPr="00E64761">
              <w:rPr>
                <w:rFonts w:ascii="Arial" w:hAnsi="Arial" w:cs="Arial"/>
                <w:color w:val="000000"/>
                <w:position w:val="-2"/>
                <w:sz w:val="18"/>
                <w:szCs w:val="18"/>
              </w:rPr>
              <w:t xml:space="preserve"> zmogljivostih za izvedbo.</w:t>
            </w:r>
          </w:p>
        </w:tc>
      </w:tr>
      <w:tr w:rsidR="00D2123A" w:rsidRPr="00957001" w14:paraId="73658858" w14:textId="77777777" w:rsidTr="00FB347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51346" w14:textId="77777777" w:rsidR="00D2123A" w:rsidRPr="00957001" w:rsidRDefault="00D2123A" w:rsidP="00FB347A">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12F6E" w14:textId="77777777" w:rsidR="00D2123A" w:rsidRPr="00957001" w:rsidRDefault="0087569E" w:rsidP="00257887">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dokazila, da ima ob oddaji ponudbe zagotovljene kadrovske zmogljivosti za izvedbo naročila (</w:t>
            </w:r>
            <w:r w:rsidR="00257887">
              <w:rPr>
                <w:rFonts w:cs="Arial"/>
                <w:b w:val="0"/>
                <w:sz w:val="18"/>
                <w:szCs w:val="18"/>
              </w:rPr>
              <w:t xml:space="preserve">npr. </w:t>
            </w:r>
            <w:r w:rsidRPr="00957001">
              <w:rPr>
                <w:rFonts w:cs="Arial"/>
                <w:b w:val="0"/>
                <w:sz w:val="18"/>
                <w:szCs w:val="18"/>
              </w:rPr>
              <w:t>spisek zagotovljenega kadra, soglasje delodajalca, dokazila o izpolnjevanju določb delovnopravne zakonodaje, dokazila o izobrazbi in o navedenih referencah</w:t>
            </w:r>
            <w:r w:rsidR="00257887">
              <w:rPr>
                <w:rFonts w:cs="Arial"/>
                <w:b w:val="0"/>
                <w:sz w:val="18"/>
                <w:szCs w:val="18"/>
              </w:rPr>
              <w:t xml:space="preserve"> kadrov</w:t>
            </w:r>
            <w:r w:rsidRPr="00957001">
              <w:rPr>
                <w:rFonts w:cs="Arial"/>
                <w:b w:val="0"/>
                <w:sz w:val="18"/>
                <w:szCs w:val="18"/>
              </w:rPr>
              <w:t>).</w:t>
            </w:r>
          </w:p>
        </w:tc>
      </w:tr>
      <w:tr w:rsidR="00D2123A" w:rsidRPr="00957001" w14:paraId="3A8234D7" w14:textId="77777777" w:rsidTr="00FB347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C7BB3" w14:textId="77777777" w:rsidR="00D2123A" w:rsidRPr="00957001" w:rsidRDefault="00D2123A" w:rsidP="00FB347A">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252E0" w14:textId="77777777" w:rsidR="00D2123A" w:rsidRPr="00A30A82" w:rsidRDefault="00D2123A" w:rsidP="00563CBF">
            <w:pPr>
              <w:spacing w:before="135" w:after="135"/>
              <w:jc w:val="both"/>
              <w:textAlignment w:val="center"/>
              <w:rPr>
                <w:rFonts w:ascii="Arial" w:hAnsi="Arial" w:cs="Arial"/>
                <w:b/>
                <w:bCs/>
                <w:sz w:val="18"/>
                <w:szCs w:val="18"/>
              </w:rPr>
            </w:pPr>
            <w:r w:rsidRPr="00A30A82">
              <w:rPr>
                <w:rFonts w:ascii="Arial" w:hAnsi="Arial" w:cs="Arial"/>
                <w:b/>
                <w:bCs/>
                <w:color w:val="000000"/>
                <w:position w:val="-2"/>
                <w:sz w:val="18"/>
                <w:szCs w:val="18"/>
              </w:rPr>
              <w:t>KUMULATIVNO izpolnjevanje pogoja</w:t>
            </w:r>
          </w:p>
        </w:tc>
      </w:tr>
      <w:tr w:rsidR="00D2123A" w:rsidRPr="00957001" w14:paraId="1422ACAA" w14:textId="77777777" w:rsidTr="00FB347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1F14D" w14:textId="77777777" w:rsidR="00D2123A" w:rsidRPr="00957001" w:rsidRDefault="00D2123A" w:rsidP="00FB347A">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2DE9C" w14:textId="77777777" w:rsidR="00D2123A" w:rsidRPr="00A30A82" w:rsidRDefault="00D2123A" w:rsidP="00563CBF">
            <w:pPr>
              <w:spacing w:before="135" w:after="135"/>
              <w:jc w:val="both"/>
              <w:textAlignment w:val="center"/>
              <w:rPr>
                <w:rFonts w:ascii="Arial" w:hAnsi="Arial" w:cs="Arial"/>
                <w:b/>
                <w:bCs/>
                <w:sz w:val="18"/>
                <w:szCs w:val="18"/>
              </w:rPr>
            </w:pPr>
            <w:r w:rsidRPr="00A30A82">
              <w:rPr>
                <w:rFonts w:ascii="Arial" w:hAnsi="Arial" w:cs="Arial"/>
                <w:b/>
                <w:bCs/>
                <w:color w:val="000000"/>
                <w:position w:val="-2"/>
                <w:sz w:val="18"/>
                <w:szCs w:val="18"/>
              </w:rPr>
              <w:t>KUMULATIVNO izpolnjevanje pogoja</w:t>
            </w:r>
          </w:p>
        </w:tc>
      </w:tr>
    </w:tbl>
    <w:p w14:paraId="1146ACC2" w14:textId="77777777" w:rsidR="00545FAB" w:rsidRDefault="00545FAB" w:rsidP="00D2123A">
      <w:pPr>
        <w:tabs>
          <w:tab w:val="left" w:pos="945"/>
        </w:tabs>
        <w:rPr>
          <w:rFonts w:ascii="Arial" w:hAnsi="Arial" w:cs="Arial"/>
          <w:sz w:val="18"/>
          <w:szCs w:val="18"/>
          <w:vertAlign w:val="superscript"/>
        </w:rPr>
      </w:pPr>
    </w:p>
    <w:tbl>
      <w:tblPr>
        <w:tblStyle w:val="NormalTablePHPDOCX"/>
        <w:tblW w:w="9300" w:type="dxa"/>
        <w:tblInd w:w="108" w:type="dxa"/>
        <w:tblLook w:val="04A0" w:firstRow="1" w:lastRow="0" w:firstColumn="1" w:lastColumn="0" w:noHBand="0" w:noVBand="1"/>
      </w:tblPr>
      <w:tblGrid>
        <w:gridCol w:w="1860"/>
        <w:gridCol w:w="7440"/>
      </w:tblGrid>
      <w:tr w:rsidR="00E3710C" w:rsidRPr="0045441E" w14:paraId="7D3003A7" w14:textId="77777777" w:rsidTr="001A78CA">
        <w:trPr>
          <w:trHeight w:val="562"/>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F5E4E64" w14:textId="47AC9880" w:rsidR="00E3710C" w:rsidRDefault="00E3710C" w:rsidP="00287D58">
            <w:pPr>
              <w:tabs>
                <w:tab w:val="left" w:pos="945"/>
              </w:tabs>
              <w:spacing w:after="200" w:line="276" w:lineRule="auto"/>
              <w:jc w:val="center"/>
              <w:rPr>
                <w:rFonts w:ascii="Arial" w:hAnsi="Arial" w:cs="Arial"/>
                <w:b/>
                <w:bCs/>
                <w:color w:val="FFFFFF" w:themeColor="background1"/>
                <w:sz w:val="18"/>
                <w:szCs w:val="18"/>
              </w:rPr>
            </w:pPr>
            <w:r w:rsidRPr="0045441E">
              <w:rPr>
                <w:rFonts w:ascii="Arial" w:hAnsi="Arial" w:cs="Arial"/>
                <w:b/>
                <w:bCs/>
                <w:color w:val="FFFFFF" w:themeColor="background1"/>
                <w:sz w:val="18"/>
                <w:szCs w:val="18"/>
              </w:rPr>
              <w:t>POGOJ 3</w:t>
            </w:r>
            <w:r w:rsidRPr="0045441E">
              <w:rPr>
                <w:rFonts w:ascii="Arial" w:hAnsi="Arial" w:cs="Arial"/>
                <w:b/>
                <w:bCs/>
                <w:color w:val="FFFFFF" w:themeColor="background1"/>
                <w:sz w:val="18"/>
                <w:szCs w:val="18"/>
              </w:rPr>
              <w:br/>
              <w:t xml:space="preserve">Reference ponudnika </w:t>
            </w:r>
            <w:r>
              <w:rPr>
                <w:rFonts w:ascii="Arial" w:hAnsi="Arial" w:cs="Arial"/>
                <w:b/>
                <w:bCs/>
                <w:color w:val="FFFFFF" w:themeColor="background1"/>
                <w:sz w:val="18"/>
                <w:szCs w:val="18"/>
              </w:rPr>
              <w:t>za gradnje za s</w:t>
            </w:r>
            <w:r w:rsidR="00322663">
              <w:rPr>
                <w:rFonts w:ascii="Arial" w:hAnsi="Arial" w:cs="Arial"/>
                <w:b/>
                <w:bCs/>
                <w:color w:val="FFFFFF" w:themeColor="background1"/>
                <w:sz w:val="18"/>
                <w:szCs w:val="18"/>
              </w:rPr>
              <w:t xml:space="preserve">klope </w:t>
            </w:r>
            <w:r w:rsidR="003A2163">
              <w:rPr>
                <w:rFonts w:ascii="Arial" w:hAnsi="Arial" w:cs="Arial"/>
                <w:b/>
                <w:bCs/>
                <w:color w:val="FFFFFF"/>
                <w:position w:val="-2"/>
                <w:sz w:val="18"/>
                <w:szCs w:val="18"/>
              </w:rPr>
              <w:t xml:space="preserve">1, 2 in </w:t>
            </w:r>
            <w:r w:rsidR="00153FE3">
              <w:rPr>
                <w:rFonts w:ascii="Arial" w:hAnsi="Arial" w:cs="Arial"/>
                <w:b/>
                <w:bCs/>
                <w:color w:val="FFFFFF"/>
                <w:position w:val="-2"/>
                <w:sz w:val="18"/>
                <w:szCs w:val="18"/>
              </w:rPr>
              <w:t>3</w:t>
            </w:r>
          </w:p>
          <w:p w14:paraId="3FF229D8" w14:textId="77777777" w:rsidR="00E3710C" w:rsidRPr="0045441E" w:rsidRDefault="00E3710C" w:rsidP="00287D58">
            <w:pPr>
              <w:tabs>
                <w:tab w:val="left" w:pos="945"/>
              </w:tabs>
              <w:spacing w:after="200" w:line="276" w:lineRule="auto"/>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C234D" w14:textId="49F9A67D" w:rsidR="00E3710C" w:rsidRDefault="00E3710C" w:rsidP="00287D5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ki nastopa v ponudbi, je v zadnjih desetih (10) letih od datum objave tega javnega naročila na Portalu javnih naročil, izvedel najmanj </w:t>
            </w:r>
            <w:r w:rsidRPr="00A1655D">
              <w:rPr>
                <w:rFonts w:ascii="Arial" w:hAnsi="Arial" w:cs="Arial"/>
                <w:color w:val="000000"/>
                <w:position w:val="-2"/>
                <w:sz w:val="18"/>
                <w:szCs w:val="18"/>
              </w:rPr>
              <w:t>dva (2) referenčna posla, kjer je izvajalec izvedel gradbena</w:t>
            </w:r>
            <w:r>
              <w:rPr>
                <w:rFonts w:ascii="Arial" w:hAnsi="Arial" w:cs="Arial"/>
                <w:color w:val="000000"/>
                <w:position w:val="-2"/>
                <w:sz w:val="18"/>
                <w:szCs w:val="18"/>
              </w:rPr>
              <w:t>,</w:t>
            </w:r>
            <w:r w:rsidRPr="00A1655D">
              <w:rPr>
                <w:rFonts w:ascii="Arial" w:hAnsi="Arial" w:cs="Arial"/>
                <w:color w:val="000000"/>
                <w:position w:val="-2"/>
                <w:sz w:val="18"/>
                <w:szCs w:val="18"/>
              </w:rPr>
              <w:t xml:space="preserve"> obrtniška </w:t>
            </w:r>
            <w:r>
              <w:rPr>
                <w:rFonts w:ascii="Arial" w:hAnsi="Arial" w:cs="Arial"/>
                <w:color w:val="000000"/>
                <w:position w:val="-2"/>
                <w:sz w:val="18"/>
                <w:szCs w:val="18"/>
              </w:rPr>
              <w:t xml:space="preserve">in instalacijska </w:t>
            </w:r>
            <w:r w:rsidRPr="00A1655D">
              <w:rPr>
                <w:rFonts w:ascii="Arial" w:hAnsi="Arial" w:cs="Arial"/>
                <w:color w:val="000000"/>
                <w:position w:val="-2"/>
                <w:sz w:val="18"/>
                <w:szCs w:val="18"/>
              </w:rPr>
              <w:t xml:space="preserve">dela na projektu, ki zajema izvedbo novogradnje, obnove, rekonstrukcije ali sanacije </w:t>
            </w:r>
            <w:r w:rsidR="003C2E7B">
              <w:rPr>
                <w:rFonts w:ascii="Arial" w:hAnsi="Arial" w:cs="Arial"/>
                <w:color w:val="000000"/>
                <w:position w:val="-2"/>
                <w:sz w:val="18"/>
                <w:szCs w:val="18"/>
              </w:rPr>
              <w:t xml:space="preserve">objekta po </w:t>
            </w:r>
            <w:r w:rsidR="001F4408">
              <w:rPr>
                <w:rFonts w:ascii="Arial" w:hAnsi="Arial" w:cs="Arial"/>
                <w:color w:val="000000"/>
                <w:position w:val="-2"/>
                <w:sz w:val="18"/>
                <w:szCs w:val="18"/>
              </w:rPr>
              <w:t>klasifikacij</w:t>
            </w:r>
            <w:r w:rsidR="003C2E7B">
              <w:rPr>
                <w:rFonts w:ascii="Arial" w:hAnsi="Arial" w:cs="Arial"/>
                <w:color w:val="000000"/>
                <w:position w:val="-2"/>
                <w:sz w:val="18"/>
                <w:szCs w:val="18"/>
              </w:rPr>
              <w:t>i</w:t>
            </w:r>
            <w:r w:rsidR="001F4408">
              <w:rPr>
                <w:rFonts w:ascii="Arial" w:hAnsi="Arial" w:cs="Arial"/>
                <w:color w:val="000000"/>
                <w:position w:val="-2"/>
                <w:sz w:val="18"/>
                <w:szCs w:val="18"/>
              </w:rPr>
              <w:t xml:space="preserve"> CC-SI </w:t>
            </w:r>
            <w:r w:rsidR="00BA3B0B">
              <w:rPr>
                <w:rFonts w:ascii="Arial" w:hAnsi="Arial" w:cs="Arial"/>
                <w:color w:val="000000"/>
                <w:position w:val="-2"/>
                <w:sz w:val="18"/>
                <w:szCs w:val="18"/>
              </w:rPr>
              <w:t xml:space="preserve"> </w:t>
            </w:r>
            <w:r w:rsidR="00BA3B0B" w:rsidRPr="004273F1">
              <w:rPr>
                <w:rFonts w:ascii="Arial" w:hAnsi="Arial" w:cs="Arial"/>
                <w:color w:val="000000"/>
                <w:position w:val="-2"/>
                <w:sz w:val="18"/>
                <w:szCs w:val="18"/>
              </w:rPr>
              <w:t>111,</w:t>
            </w:r>
            <w:r w:rsidR="00BA3B0B">
              <w:rPr>
                <w:rFonts w:ascii="Arial" w:hAnsi="Arial" w:cs="Arial"/>
                <w:color w:val="000000"/>
                <w:position w:val="-2"/>
                <w:sz w:val="18"/>
                <w:szCs w:val="18"/>
              </w:rPr>
              <w:t xml:space="preserve"> </w:t>
            </w:r>
            <w:r w:rsidR="001F4408">
              <w:rPr>
                <w:rFonts w:ascii="Arial" w:hAnsi="Arial" w:cs="Arial"/>
                <w:color w:val="000000"/>
                <w:position w:val="-2"/>
                <w:sz w:val="18"/>
                <w:szCs w:val="18"/>
              </w:rPr>
              <w:t>112 ali 113</w:t>
            </w:r>
            <w:r>
              <w:rPr>
                <w:rFonts w:ascii="Arial" w:hAnsi="Arial" w:cs="Arial"/>
                <w:color w:val="000000"/>
                <w:position w:val="-2"/>
                <w:sz w:val="18"/>
                <w:szCs w:val="18"/>
              </w:rPr>
              <w:t xml:space="preserve">, v vrednosti posameznega referenčnega projekta </w:t>
            </w:r>
            <w:r w:rsidRPr="0004091D">
              <w:rPr>
                <w:rFonts w:ascii="Arial" w:hAnsi="Arial" w:cs="Arial"/>
                <w:color w:val="000000"/>
                <w:position w:val="-2"/>
                <w:sz w:val="18"/>
                <w:szCs w:val="18"/>
              </w:rPr>
              <w:t xml:space="preserve">najmanj </w:t>
            </w:r>
            <w:r w:rsidR="003C2E7B">
              <w:rPr>
                <w:rFonts w:ascii="Arial" w:hAnsi="Arial" w:cs="Arial"/>
                <w:color w:val="000000"/>
                <w:position w:val="-2"/>
                <w:sz w:val="18"/>
                <w:szCs w:val="18"/>
              </w:rPr>
              <w:t>4</w:t>
            </w:r>
            <w:r w:rsidR="00283E08" w:rsidRPr="0004091D">
              <w:rPr>
                <w:rFonts w:ascii="Arial" w:hAnsi="Arial" w:cs="Arial"/>
                <w:color w:val="000000"/>
                <w:position w:val="-2"/>
                <w:sz w:val="18"/>
                <w:szCs w:val="18"/>
              </w:rPr>
              <w:t>50</w:t>
            </w:r>
            <w:r w:rsidR="002D16ED" w:rsidRPr="0004091D">
              <w:rPr>
                <w:rFonts w:ascii="Arial" w:hAnsi="Arial" w:cs="Arial"/>
                <w:color w:val="000000"/>
                <w:position w:val="-2"/>
                <w:sz w:val="18"/>
                <w:szCs w:val="18"/>
              </w:rPr>
              <w:t>.</w:t>
            </w:r>
            <w:r w:rsidR="002151A5" w:rsidRPr="0004091D">
              <w:rPr>
                <w:rFonts w:ascii="Arial" w:hAnsi="Arial" w:cs="Arial"/>
                <w:color w:val="000000"/>
                <w:position w:val="-2"/>
                <w:sz w:val="18"/>
                <w:szCs w:val="18"/>
              </w:rPr>
              <w:t>000</w:t>
            </w:r>
            <w:r w:rsidR="003C2E7B">
              <w:rPr>
                <w:rFonts w:ascii="Arial" w:hAnsi="Arial" w:cs="Arial"/>
                <w:color w:val="000000"/>
                <w:position w:val="-2"/>
                <w:sz w:val="18"/>
                <w:szCs w:val="18"/>
              </w:rPr>
              <w:t>,00</w:t>
            </w:r>
            <w:r w:rsidRPr="0004091D">
              <w:rPr>
                <w:rFonts w:ascii="Arial" w:hAnsi="Arial" w:cs="Arial"/>
                <w:color w:val="000000"/>
                <w:position w:val="-2"/>
                <w:sz w:val="18"/>
                <w:szCs w:val="18"/>
              </w:rPr>
              <w:t xml:space="preserve"> EUR brez DDV.</w:t>
            </w:r>
          </w:p>
          <w:p w14:paraId="46232706" w14:textId="77777777" w:rsidR="00E3710C" w:rsidRDefault="00E3710C" w:rsidP="00287D5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w:t>
            </w:r>
            <w:r w:rsidRPr="00A1655D">
              <w:rPr>
                <w:rFonts w:ascii="Arial" w:hAnsi="Arial" w:cs="Arial"/>
                <w:color w:val="000000"/>
                <w:position w:val="-2"/>
                <w:sz w:val="18"/>
                <w:szCs w:val="18"/>
              </w:rPr>
              <w:t xml:space="preserve">ot ustrezen referenčni posel se bo </w:t>
            </w:r>
            <w:proofErr w:type="spellStart"/>
            <w:r w:rsidRPr="00A1655D">
              <w:rPr>
                <w:rFonts w:ascii="Arial" w:hAnsi="Arial" w:cs="Arial"/>
                <w:color w:val="000000"/>
                <w:position w:val="-2"/>
                <w:sz w:val="18"/>
                <w:szCs w:val="18"/>
              </w:rPr>
              <w:t>upos</w:t>
            </w:r>
            <w:proofErr w:type="spellEnd"/>
            <w:r w:rsidRPr="00A1655D">
              <w:rPr>
                <w:rFonts w:ascii="Arial" w:hAnsi="Arial" w:cs="Arial"/>
                <w:color w:val="000000"/>
                <w:position w:val="-2"/>
                <w:sz w:val="18"/>
                <w:szCs w:val="18"/>
              </w:rPr>
              <w:t xml:space="preserve">̌tevala izvedba del na objektu, za katerega je bilo pridobljeno </w:t>
            </w:r>
            <w:proofErr w:type="spellStart"/>
            <w:r w:rsidRPr="00A1655D">
              <w:rPr>
                <w:rFonts w:ascii="Arial" w:hAnsi="Arial" w:cs="Arial"/>
                <w:color w:val="000000"/>
                <w:position w:val="-2"/>
                <w:sz w:val="18"/>
                <w:szCs w:val="18"/>
              </w:rPr>
              <w:t>pravnomoc</w:t>
            </w:r>
            <w:proofErr w:type="spellEnd"/>
            <w:r w:rsidRPr="00A1655D">
              <w:rPr>
                <w:rFonts w:ascii="Arial" w:hAnsi="Arial" w:cs="Arial"/>
                <w:color w:val="000000"/>
                <w:position w:val="-2"/>
                <w:sz w:val="18"/>
                <w:szCs w:val="18"/>
              </w:rPr>
              <w:t>̌no uporabno dovoljenj</w:t>
            </w:r>
            <w:r>
              <w:rPr>
                <w:rFonts w:ascii="Arial" w:hAnsi="Arial" w:cs="Arial"/>
                <w:color w:val="000000"/>
                <w:position w:val="-2"/>
                <w:sz w:val="18"/>
                <w:szCs w:val="18"/>
              </w:rPr>
              <w:t>e oziroma dovoljenje za uporabo.</w:t>
            </w:r>
          </w:p>
          <w:p w14:paraId="4D9CFA27" w14:textId="77777777" w:rsidR="00E3710C" w:rsidRDefault="00E3710C" w:rsidP="00287D58">
            <w:pPr>
              <w:spacing w:before="135" w:after="135"/>
              <w:jc w:val="both"/>
              <w:textAlignment w:val="center"/>
            </w:pPr>
            <w:r>
              <w:rPr>
                <w:rFonts w:ascii="Arial" w:hAnsi="Arial" w:cs="Arial"/>
                <w:color w:val="000000"/>
                <w:position w:val="-2"/>
                <w:sz w:val="18"/>
                <w:szCs w:val="18"/>
              </w:rPr>
              <w:t>Naročnik bo priznal reference, ki ne bodo starejše od desetih (10) let od objave tega javnega naročila (t.j. vse reference, ki so se zaključile – predaja objekta naročniku – od vključno meseca objave deset let nazaj).</w:t>
            </w:r>
          </w:p>
          <w:p w14:paraId="1A35965E" w14:textId="77777777" w:rsidR="00E3710C" w:rsidRDefault="00E3710C" w:rsidP="00287D58">
            <w:pPr>
              <w:spacing w:before="135" w:after="135"/>
              <w:jc w:val="both"/>
              <w:textAlignment w:val="center"/>
            </w:pPr>
            <w:r>
              <w:rPr>
                <w:rFonts w:ascii="Arial" w:hAnsi="Arial" w:cs="Arial"/>
                <w:color w:val="000000"/>
                <w:position w:val="-2"/>
                <w:sz w:val="18"/>
                <w:szCs w:val="18"/>
              </w:rPr>
              <w:t xml:space="preserve">Smiselno zaključenih poslov, ki so bili opravljeni kot en posel, gospodarski subjekti ne smejo deliti. V primerih, ko so bila gospodarskemu subjektu z enotno pogodbo dodeljena </w:t>
            </w:r>
            <w:r>
              <w:rPr>
                <w:rFonts w:ascii="Arial" w:hAnsi="Arial" w:cs="Arial"/>
                <w:color w:val="000000"/>
                <w:position w:val="-2"/>
                <w:sz w:val="18"/>
                <w:szCs w:val="18"/>
              </w:rPr>
              <w:lastRenderedPageBreak/>
              <w:t>tudi druga dela, se kot referenčna vrednost upošteva samo vrednost del, ki se upoštevajo kot referenčna dela.</w:t>
            </w:r>
          </w:p>
          <w:p w14:paraId="14D652B7" w14:textId="77777777" w:rsidR="00E3710C" w:rsidRPr="00B65CFC" w:rsidRDefault="00E3710C" w:rsidP="00287D58">
            <w:pPr>
              <w:tabs>
                <w:tab w:val="left" w:pos="945"/>
              </w:tabs>
              <w:jc w:val="both"/>
              <w:rPr>
                <w:rFonts w:ascii="Arial" w:hAnsi="Arial" w:cs="Arial"/>
                <w:sz w:val="18"/>
                <w:szCs w:val="18"/>
                <w:vertAlign w:val="superscript"/>
              </w:rP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tc>
      </w:tr>
      <w:tr w:rsidR="00E3710C" w:rsidRPr="0045441E" w14:paraId="1C7ADC2D" w14:textId="77777777" w:rsidTr="00287D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92151" w14:textId="77777777" w:rsidR="00E3710C" w:rsidRPr="0045441E" w:rsidRDefault="00E3710C" w:rsidP="00D448BA">
            <w:pPr>
              <w:tabs>
                <w:tab w:val="left" w:pos="945"/>
              </w:tabs>
              <w:spacing w:after="200" w:line="276" w:lineRule="auto"/>
              <w:jc w:val="center"/>
              <w:rPr>
                <w:rFonts w:ascii="Arial" w:hAnsi="Arial" w:cs="Arial"/>
                <w:sz w:val="18"/>
                <w:szCs w:val="18"/>
              </w:rPr>
            </w:pPr>
            <w:r w:rsidRPr="0045441E">
              <w:rPr>
                <w:rFonts w:ascii="Arial" w:hAnsi="Arial" w:cs="Arial"/>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FFFD0" w14:textId="77777777" w:rsidR="00E3710C" w:rsidRDefault="00E3710C" w:rsidP="00287D58">
            <w:pPr>
              <w:spacing w:before="135" w:after="135"/>
              <w:jc w:val="both"/>
              <w:textAlignment w:val="center"/>
            </w:pPr>
            <w:r>
              <w:rPr>
                <w:rFonts w:ascii="Arial" w:hAnsi="Arial" w:cs="Arial"/>
                <w:color w:val="000000"/>
                <w:position w:val="-2"/>
                <w:sz w:val="18"/>
                <w:szCs w:val="18"/>
              </w:rPr>
              <w:t>Gospodarski subjekt izpolni obrazec Referenčna lista gospodarskega subjekta in predložijo Potrdila o dobro opravljenem delu, potrjena s strani investitorjev referenčnih projektov.</w:t>
            </w:r>
          </w:p>
          <w:p w14:paraId="73158ACD" w14:textId="77777777" w:rsidR="00E3710C" w:rsidRPr="0045441E" w:rsidRDefault="00E3710C" w:rsidP="00287D58">
            <w:pPr>
              <w:tabs>
                <w:tab w:val="left" w:pos="945"/>
              </w:tabs>
              <w:spacing w:after="200" w:line="276" w:lineRule="auto"/>
              <w:rPr>
                <w:rFonts w:ascii="Arial" w:hAnsi="Arial" w:cs="Arial"/>
                <w:sz w:val="18"/>
                <w:szCs w:val="18"/>
              </w:rPr>
            </w:pPr>
            <w:r>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E3710C" w:rsidRPr="0045441E" w14:paraId="30E384AA" w14:textId="77777777" w:rsidTr="00287D58">
        <w:trPr>
          <w:trHeight w:val="272"/>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D6E02" w14:textId="77777777" w:rsidR="00E3710C" w:rsidRPr="0045441E" w:rsidRDefault="00E3710C" w:rsidP="00D448BA">
            <w:pPr>
              <w:tabs>
                <w:tab w:val="left" w:pos="945"/>
              </w:tabs>
              <w:spacing w:line="276" w:lineRule="auto"/>
              <w:jc w:val="center"/>
              <w:rPr>
                <w:rFonts w:ascii="Arial" w:hAnsi="Arial" w:cs="Arial"/>
                <w:sz w:val="18"/>
                <w:szCs w:val="18"/>
              </w:rPr>
            </w:pPr>
            <w:r w:rsidRPr="0045441E">
              <w:rPr>
                <w:rFonts w:ascii="Arial" w:hAnsi="Arial" w:cs="Arial"/>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21D65" w14:textId="77777777" w:rsidR="003C2E7B" w:rsidRDefault="003C2E7B" w:rsidP="003C2E7B">
            <w:pPr>
              <w:pStyle w:val="Telobesedila2"/>
              <w:tabs>
                <w:tab w:val="left" w:pos="2268"/>
              </w:tabs>
              <w:spacing w:before="60"/>
              <w:rPr>
                <w:rFonts w:cs="Arial"/>
                <w:b w:val="0"/>
                <w:sz w:val="18"/>
                <w:szCs w:val="18"/>
              </w:rPr>
            </w:pPr>
            <w:r w:rsidRPr="008F7D31">
              <w:rPr>
                <w:rFonts w:cs="Arial"/>
                <w:b w:val="0"/>
                <w:sz w:val="18"/>
                <w:szCs w:val="18"/>
              </w:rPr>
              <w:t>Naro</w:t>
            </w:r>
            <w:r w:rsidRPr="008F7D31">
              <w:rPr>
                <w:rFonts w:cs="Arial" w:hint="eastAsia"/>
                <w:b w:val="0"/>
                <w:sz w:val="18"/>
                <w:szCs w:val="18"/>
              </w:rPr>
              <w:t>č</w:t>
            </w:r>
            <w:r w:rsidRPr="008F7D31">
              <w:rPr>
                <w:rFonts w:cs="Arial"/>
                <w:b w:val="0"/>
                <w:sz w:val="18"/>
                <w:szCs w:val="18"/>
              </w:rPr>
              <w:t>nik si pridržuje pravico, da navedene reference preveri. V kolikor bo naro</w:t>
            </w:r>
            <w:r w:rsidRPr="008F7D31">
              <w:rPr>
                <w:rFonts w:cs="Arial" w:hint="eastAsia"/>
                <w:b w:val="0"/>
                <w:sz w:val="18"/>
                <w:szCs w:val="18"/>
              </w:rPr>
              <w:t>č</w:t>
            </w:r>
            <w:r w:rsidRPr="008F7D31">
              <w:rPr>
                <w:rFonts w:cs="Arial"/>
                <w:b w:val="0"/>
                <w:sz w:val="18"/>
                <w:szCs w:val="18"/>
              </w:rPr>
              <w:t>nik z dodatnimi poizvedbami ugotovil, da katera izmed referenc ne izkazuje kvalitetno opravljenih del, se takšna referenca ne upošteva. Kot nekvalitetno opravljena dela štejejo: zamude pri izvedbi, napake v izvedbi, izstavitev višjih ra</w:t>
            </w:r>
            <w:r w:rsidRPr="008F7D31">
              <w:rPr>
                <w:rFonts w:cs="Arial" w:hint="eastAsia"/>
                <w:b w:val="0"/>
                <w:sz w:val="18"/>
                <w:szCs w:val="18"/>
              </w:rPr>
              <w:t>č</w:t>
            </w:r>
            <w:r w:rsidRPr="008F7D31">
              <w:rPr>
                <w:rFonts w:cs="Arial"/>
                <w:b w:val="0"/>
                <w:sz w:val="18"/>
                <w:szCs w:val="18"/>
              </w:rPr>
              <w:t>unov, kot je bilo dogovorjeno, odpoved pogodbe, unov</w:t>
            </w:r>
            <w:r w:rsidRPr="008F7D31">
              <w:rPr>
                <w:rFonts w:cs="Arial" w:hint="eastAsia"/>
                <w:b w:val="0"/>
                <w:sz w:val="18"/>
                <w:szCs w:val="18"/>
              </w:rPr>
              <w:t>č</w:t>
            </w:r>
            <w:r w:rsidRPr="008F7D31">
              <w:rPr>
                <w:rFonts w:cs="Arial"/>
                <w:b w:val="0"/>
                <w:sz w:val="18"/>
                <w:szCs w:val="18"/>
              </w:rPr>
              <w:t>enje zavarovanja za dobro izvedbo in podobno.</w:t>
            </w:r>
          </w:p>
          <w:p w14:paraId="683E56EC" w14:textId="77777777" w:rsidR="003C2E7B" w:rsidRDefault="003C2E7B" w:rsidP="00287D58">
            <w:pPr>
              <w:tabs>
                <w:tab w:val="left" w:pos="945"/>
              </w:tabs>
              <w:spacing w:line="276" w:lineRule="auto"/>
              <w:jc w:val="both"/>
              <w:rPr>
                <w:rFonts w:ascii="Arial" w:hAnsi="Arial" w:cs="Arial"/>
                <w:sz w:val="18"/>
                <w:szCs w:val="18"/>
              </w:rPr>
            </w:pPr>
          </w:p>
          <w:p w14:paraId="3A999485" w14:textId="77777777" w:rsidR="00E3710C" w:rsidRPr="008B1333" w:rsidRDefault="003C2E7B" w:rsidP="00287D58">
            <w:pPr>
              <w:tabs>
                <w:tab w:val="left" w:pos="945"/>
              </w:tabs>
              <w:spacing w:line="276" w:lineRule="auto"/>
              <w:jc w:val="both"/>
              <w:rPr>
                <w:rFonts w:ascii="Arial" w:hAnsi="Arial" w:cs="Arial"/>
                <w:b/>
                <w:bCs/>
                <w:sz w:val="18"/>
                <w:szCs w:val="18"/>
              </w:rPr>
            </w:pPr>
            <w:r w:rsidRPr="008B1333">
              <w:rPr>
                <w:rFonts w:ascii="Arial" w:hAnsi="Arial" w:cs="Arial"/>
                <w:b/>
                <w:bCs/>
                <w:sz w:val="18"/>
                <w:szCs w:val="18"/>
              </w:rPr>
              <w:t>V primeru, da ponudnik oddaja ponudbo za več sklopov se referenčni pogoj ne sešteva (upošteva se, da je pogoj za katerikoli sklop izpolnjen, če ponudnik izkaže najmanj dve ustrezni referenci, v skladu z zgornjimi zahtevami naročnika).</w:t>
            </w:r>
          </w:p>
        </w:tc>
      </w:tr>
      <w:tr w:rsidR="00E3710C" w:rsidRPr="0045441E" w14:paraId="2B46E41B" w14:textId="77777777" w:rsidTr="001A78CA">
        <w:trPr>
          <w:trHeight w:val="4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53923" w14:textId="77777777" w:rsidR="00E3710C" w:rsidRPr="0045441E" w:rsidRDefault="00E3710C" w:rsidP="001A78CA">
            <w:pPr>
              <w:tabs>
                <w:tab w:val="left" w:pos="945"/>
              </w:tabs>
              <w:spacing w:line="276" w:lineRule="auto"/>
              <w:jc w:val="center"/>
              <w:rPr>
                <w:rFonts w:ascii="Arial" w:hAnsi="Arial" w:cs="Arial"/>
                <w:sz w:val="18"/>
                <w:szCs w:val="18"/>
              </w:rPr>
            </w:pPr>
            <w:r w:rsidRPr="0045441E">
              <w:rPr>
                <w:rFonts w:ascii="Arial" w:hAnsi="Arial" w:cs="Arial"/>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DC336" w14:textId="77777777" w:rsidR="00E3710C" w:rsidRPr="003C2E7B" w:rsidRDefault="00E3710C" w:rsidP="001A78CA">
            <w:pPr>
              <w:tabs>
                <w:tab w:val="left" w:pos="945"/>
              </w:tabs>
              <w:spacing w:line="276" w:lineRule="auto"/>
              <w:rPr>
                <w:rFonts w:ascii="Arial" w:hAnsi="Arial" w:cs="Arial"/>
                <w:sz w:val="18"/>
                <w:szCs w:val="18"/>
              </w:rPr>
            </w:pPr>
            <w:r w:rsidRPr="003C2E7B">
              <w:rPr>
                <w:rFonts w:ascii="Arial" w:hAnsi="Arial" w:cs="Arial"/>
                <w:sz w:val="18"/>
                <w:szCs w:val="18"/>
              </w:rPr>
              <w:t>KUMULATIVNO izpolnjevanje pogoja</w:t>
            </w:r>
          </w:p>
        </w:tc>
      </w:tr>
      <w:tr w:rsidR="00E3710C" w:rsidRPr="0045441E" w14:paraId="709928B4" w14:textId="77777777" w:rsidTr="00287D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9B274" w14:textId="77777777" w:rsidR="00E3710C" w:rsidRPr="0045441E" w:rsidRDefault="00E3710C" w:rsidP="001A78CA">
            <w:pPr>
              <w:tabs>
                <w:tab w:val="left" w:pos="945"/>
              </w:tabs>
              <w:spacing w:line="276" w:lineRule="auto"/>
              <w:jc w:val="center"/>
              <w:rPr>
                <w:rFonts w:ascii="Arial" w:hAnsi="Arial" w:cs="Arial"/>
                <w:sz w:val="18"/>
                <w:szCs w:val="18"/>
              </w:rPr>
            </w:pPr>
            <w:r w:rsidRPr="0045441E">
              <w:rPr>
                <w:rFonts w:ascii="Arial" w:hAnsi="Arial" w:cs="Arial"/>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FF364" w14:textId="77777777" w:rsidR="00E3710C" w:rsidRPr="003C2E7B" w:rsidRDefault="00E3710C" w:rsidP="001A78CA">
            <w:pPr>
              <w:tabs>
                <w:tab w:val="left" w:pos="945"/>
              </w:tabs>
              <w:spacing w:line="276" w:lineRule="auto"/>
              <w:rPr>
                <w:rFonts w:ascii="Arial" w:hAnsi="Arial" w:cs="Arial"/>
                <w:sz w:val="18"/>
                <w:szCs w:val="18"/>
              </w:rPr>
            </w:pPr>
            <w:r w:rsidRPr="003C2E7B">
              <w:rPr>
                <w:rFonts w:ascii="Arial" w:hAnsi="Arial" w:cs="Arial"/>
                <w:sz w:val="18"/>
                <w:szCs w:val="18"/>
              </w:rPr>
              <w:t>KUMULATIVNO izpolnjevanje pogoja</w:t>
            </w:r>
          </w:p>
        </w:tc>
      </w:tr>
    </w:tbl>
    <w:p w14:paraId="3EBB7861" w14:textId="77777777" w:rsidR="00E3710C" w:rsidRDefault="00E3710C" w:rsidP="00D2123A">
      <w:pPr>
        <w:tabs>
          <w:tab w:val="left" w:pos="945"/>
        </w:tabs>
        <w:rPr>
          <w:rFonts w:ascii="Arial" w:hAnsi="Arial" w:cs="Arial"/>
          <w:sz w:val="18"/>
          <w:szCs w:val="18"/>
          <w:vertAlign w:val="superscript"/>
        </w:rPr>
      </w:pPr>
    </w:p>
    <w:tbl>
      <w:tblPr>
        <w:tblStyle w:val="NormalTablePHPDOCX"/>
        <w:tblW w:w="9300" w:type="dxa"/>
        <w:tblInd w:w="108" w:type="dxa"/>
        <w:tblLook w:val="04A0" w:firstRow="1" w:lastRow="0" w:firstColumn="1" w:lastColumn="0" w:noHBand="0" w:noVBand="1"/>
      </w:tblPr>
      <w:tblGrid>
        <w:gridCol w:w="1860"/>
        <w:gridCol w:w="7440"/>
      </w:tblGrid>
      <w:tr w:rsidR="00E3710C" w:rsidRPr="00957001" w14:paraId="058E7D5E" w14:textId="77777777" w:rsidTr="00287D5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05E5CC" w14:textId="77777777" w:rsidR="00E3710C" w:rsidRDefault="00E3710C" w:rsidP="00287D58">
            <w:pPr>
              <w:jc w:val="center"/>
              <w:rPr>
                <w:rFonts w:ascii="Arial" w:hAnsi="Arial" w:cs="Arial"/>
                <w:b/>
                <w:bCs/>
                <w:color w:val="FFFFFF"/>
                <w:position w:val="-2"/>
                <w:sz w:val="18"/>
                <w:szCs w:val="18"/>
              </w:rPr>
            </w:pPr>
          </w:p>
          <w:p w14:paraId="324DA4AB" w14:textId="22C3E357" w:rsidR="00E3710C" w:rsidRDefault="00E3710C" w:rsidP="00287D58">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sidR="00B0475B">
              <w:rPr>
                <w:rFonts w:ascii="Arial" w:hAnsi="Arial" w:cs="Arial"/>
                <w:b/>
                <w:bCs/>
                <w:color w:val="FFFFFF"/>
                <w:position w:val="-2"/>
                <w:sz w:val="18"/>
                <w:szCs w:val="18"/>
              </w:rPr>
              <w:t>4</w:t>
            </w:r>
            <w:r w:rsidRPr="00957001">
              <w:rPr>
                <w:rFonts w:ascii="Arial" w:hAnsi="Arial" w:cs="Arial"/>
                <w:b/>
                <w:bCs/>
                <w:color w:val="FFFFFF"/>
                <w:position w:val="-2"/>
                <w:sz w:val="18"/>
                <w:szCs w:val="18"/>
              </w:rPr>
              <w:br/>
            </w:r>
            <w:r w:rsidR="006527DB">
              <w:rPr>
                <w:rFonts w:ascii="Arial" w:hAnsi="Arial" w:cs="Arial"/>
                <w:b/>
                <w:bCs/>
                <w:color w:val="FFFFFF"/>
                <w:position w:val="-2"/>
                <w:sz w:val="18"/>
                <w:szCs w:val="18"/>
              </w:rPr>
              <w:t>Vodja del za sklope 1,</w:t>
            </w:r>
            <w:r w:rsidR="0004091D">
              <w:rPr>
                <w:rFonts w:ascii="Arial" w:hAnsi="Arial" w:cs="Arial"/>
                <w:b/>
                <w:bCs/>
                <w:color w:val="FFFFFF"/>
                <w:position w:val="-2"/>
                <w:sz w:val="18"/>
                <w:szCs w:val="18"/>
              </w:rPr>
              <w:t xml:space="preserve"> </w:t>
            </w:r>
            <w:r w:rsidR="00153FE3">
              <w:rPr>
                <w:rFonts w:ascii="Arial" w:hAnsi="Arial" w:cs="Arial"/>
                <w:b/>
                <w:bCs/>
                <w:color w:val="FFFFFF"/>
                <w:position w:val="-2"/>
                <w:sz w:val="18"/>
                <w:szCs w:val="18"/>
              </w:rPr>
              <w:t>2</w:t>
            </w:r>
            <w:r w:rsidR="003A2163">
              <w:rPr>
                <w:rFonts w:ascii="Arial" w:hAnsi="Arial" w:cs="Arial"/>
                <w:b/>
                <w:bCs/>
                <w:color w:val="FFFFFF"/>
                <w:position w:val="-2"/>
                <w:sz w:val="18"/>
                <w:szCs w:val="18"/>
              </w:rPr>
              <w:t xml:space="preserve"> in </w:t>
            </w:r>
            <w:r w:rsidR="00153FE3">
              <w:rPr>
                <w:rFonts w:ascii="Arial" w:hAnsi="Arial" w:cs="Arial"/>
                <w:b/>
                <w:bCs/>
                <w:color w:val="FFFFFF"/>
                <w:position w:val="-2"/>
                <w:sz w:val="18"/>
                <w:szCs w:val="18"/>
              </w:rPr>
              <w:t>3</w:t>
            </w:r>
          </w:p>
          <w:p w14:paraId="67B2FAA0" w14:textId="77777777" w:rsidR="00E3710C" w:rsidRDefault="00E3710C" w:rsidP="00287D58">
            <w:pPr>
              <w:jc w:val="center"/>
              <w:rPr>
                <w:rFonts w:ascii="Arial" w:hAnsi="Arial" w:cs="Arial"/>
                <w:b/>
                <w:bCs/>
                <w:color w:val="FFFFFF"/>
                <w:position w:val="-2"/>
                <w:sz w:val="18"/>
                <w:szCs w:val="18"/>
              </w:rPr>
            </w:pPr>
          </w:p>
          <w:p w14:paraId="5845C967" w14:textId="77777777" w:rsidR="00E3710C" w:rsidRPr="00957001" w:rsidRDefault="00E3710C" w:rsidP="00287D58">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C693C" w14:textId="4BF7A8DA" w:rsidR="00E3710C" w:rsidRDefault="00E3710C" w:rsidP="00287D58">
            <w:pPr>
              <w:spacing w:before="135" w:after="135"/>
              <w:jc w:val="both"/>
              <w:textAlignment w:val="center"/>
            </w:pPr>
            <w:r>
              <w:rPr>
                <w:rFonts w:ascii="Arial" w:hAnsi="Arial" w:cs="Arial"/>
                <w:color w:val="000000"/>
                <w:position w:val="-2"/>
                <w:sz w:val="18"/>
                <w:szCs w:val="18"/>
              </w:rPr>
              <w:t xml:space="preserve">Gospodarski subjekt, ki nastopa v ponudbi, mora za dela zagotoviti vodjo del. Vodja del, ki je slovenski državljan, mora izpolnjevati pogoje iz veljavne gradbene zakonodaje, biti vpisan v imenik pri </w:t>
            </w:r>
            <w:r w:rsidR="00546671">
              <w:rPr>
                <w:rFonts w:ascii="Arial" w:hAnsi="Arial" w:cs="Arial"/>
                <w:color w:val="000000"/>
                <w:position w:val="-2"/>
                <w:sz w:val="18"/>
                <w:szCs w:val="18"/>
              </w:rPr>
              <w:t>pristojni</w:t>
            </w:r>
            <w:r>
              <w:rPr>
                <w:rFonts w:ascii="Arial" w:hAnsi="Arial" w:cs="Arial"/>
                <w:color w:val="000000"/>
                <w:position w:val="-2"/>
                <w:sz w:val="18"/>
                <w:szCs w:val="18"/>
              </w:rPr>
              <w:t xml:space="preserve"> zbornici Slovenije in redno zaposlen pri gospodarskem subjektu ali mora na drug način izkazovati pravno podlago za opravljanje dela za gospodarskega subjekta. Za imenovane vodje del iz držav članic EU velja, da morajo izpolnjevati pogoje za opravljanje dejavnosti v matični državi. Za vodje del, državljane držav, ki niso članice EU, veljajo enaki pogoji kot za slovenske državljane.</w:t>
            </w:r>
          </w:p>
          <w:p w14:paraId="766DDD17" w14:textId="435FE1D3" w:rsidR="00E3710C" w:rsidRDefault="00E3710C" w:rsidP="00287D5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Predlagani vodja del </w:t>
            </w:r>
            <w:r w:rsidR="001A78CA">
              <w:rPr>
                <w:rFonts w:ascii="Arial" w:hAnsi="Arial" w:cs="Arial"/>
                <w:color w:val="000000"/>
                <w:position w:val="-2"/>
                <w:sz w:val="18"/>
                <w:szCs w:val="18"/>
              </w:rPr>
              <w:t xml:space="preserve">mora v ponudbi izkazati, da </w:t>
            </w:r>
            <w:r>
              <w:rPr>
                <w:rFonts w:ascii="Arial" w:hAnsi="Arial" w:cs="Arial"/>
                <w:color w:val="000000"/>
                <w:position w:val="-2"/>
                <w:sz w:val="18"/>
                <w:szCs w:val="18"/>
              </w:rPr>
              <w:t xml:space="preserve">je v zadnjih desetih (10) letih (posli zaključeni od vključno meseca objave pred desetimi leti) deloval kot vodja del pri najmanj dveh </w:t>
            </w:r>
            <w:r w:rsidRPr="00A1655D">
              <w:rPr>
                <w:rFonts w:ascii="Arial" w:hAnsi="Arial" w:cs="Arial"/>
                <w:color w:val="000000"/>
                <w:position w:val="-2"/>
                <w:sz w:val="18"/>
                <w:szCs w:val="18"/>
              </w:rPr>
              <w:t>(2) referenč</w:t>
            </w:r>
            <w:r>
              <w:rPr>
                <w:rFonts w:ascii="Arial" w:hAnsi="Arial" w:cs="Arial"/>
                <w:color w:val="000000"/>
                <w:position w:val="-2"/>
                <w:sz w:val="18"/>
                <w:szCs w:val="18"/>
              </w:rPr>
              <w:t>nih</w:t>
            </w:r>
            <w:r w:rsidRPr="00A1655D">
              <w:rPr>
                <w:rFonts w:ascii="Arial" w:hAnsi="Arial" w:cs="Arial"/>
                <w:color w:val="000000"/>
                <w:position w:val="-2"/>
                <w:sz w:val="18"/>
                <w:szCs w:val="18"/>
              </w:rPr>
              <w:t xml:space="preserve"> posl</w:t>
            </w:r>
            <w:r>
              <w:rPr>
                <w:rFonts w:ascii="Arial" w:hAnsi="Arial" w:cs="Arial"/>
                <w:color w:val="000000"/>
                <w:position w:val="-2"/>
                <w:sz w:val="18"/>
                <w:szCs w:val="18"/>
              </w:rPr>
              <w:t>ih</w:t>
            </w:r>
            <w:r w:rsidRPr="00A1655D">
              <w:rPr>
                <w:rFonts w:ascii="Arial" w:hAnsi="Arial" w:cs="Arial"/>
                <w:color w:val="000000"/>
                <w:position w:val="-2"/>
                <w:sz w:val="18"/>
                <w:szCs w:val="18"/>
              </w:rPr>
              <w:t xml:space="preserve">, </w:t>
            </w:r>
            <w:r w:rsidR="006215B9">
              <w:rPr>
                <w:rFonts w:ascii="Arial" w:hAnsi="Arial" w:cs="Arial"/>
                <w:color w:val="000000"/>
                <w:position w:val="-2"/>
                <w:sz w:val="18"/>
                <w:szCs w:val="18"/>
              </w:rPr>
              <w:t xml:space="preserve">katerih predmet je bila izvedba </w:t>
            </w:r>
            <w:r w:rsidRPr="00A1655D">
              <w:rPr>
                <w:rFonts w:ascii="Arial" w:hAnsi="Arial" w:cs="Arial"/>
                <w:color w:val="000000"/>
                <w:position w:val="-2"/>
                <w:sz w:val="18"/>
                <w:szCs w:val="18"/>
              </w:rPr>
              <w:t>gradben</w:t>
            </w:r>
            <w:r w:rsidR="006215B9">
              <w:rPr>
                <w:rFonts w:ascii="Arial" w:hAnsi="Arial" w:cs="Arial"/>
                <w:color w:val="000000"/>
                <w:position w:val="-2"/>
                <w:sz w:val="18"/>
                <w:szCs w:val="18"/>
              </w:rPr>
              <w:t>ih</w:t>
            </w:r>
            <w:r>
              <w:rPr>
                <w:rFonts w:ascii="Arial" w:hAnsi="Arial" w:cs="Arial"/>
                <w:color w:val="000000"/>
                <w:position w:val="-2"/>
                <w:sz w:val="18"/>
                <w:szCs w:val="18"/>
              </w:rPr>
              <w:t>,</w:t>
            </w:r>
            <w:r w:rsidRPr="00A1655D">
              <w:rPr>
                <w:rFonts w:ascii="Arial" w:hAnsi="Arial" w:cs="Arial"/>
                <w:color w:val="000000"/>
                <w:position w:val="-2"/>
                <w:sz w:val="18"/>
                <w:szCs w:val="18"/>
              </w:rPr>
              <w:t xml:space="preserve"> obrtnišk</w:t>
            </w:r>
            <w:r w:rsidR="006215B9">
              <w:rPr>
                <w:rFonts w:ascii="Arial" w:hAnsi="Arial" w:cs="Arial"/>
                <w:color w:val="000000"/>
                <w:position w:val="-2"/>
                <w:sz w:val="18"/>
                <w:szCs w:val="18"/>
              </w:rPr>
              <w:t>ih</w:t>
            </w:r>
            <w:r w:rsidRPr="00A1655D">
              <w:rPr>
                <w:rFonts w:ascii="Arial" w:hAnsi="Arial" w:cs="Arial"/>
                <w:color w:val="000000"/>
                <w:position w:val="-2"/>
                <w:sz w:val="18"/>
                <w:szCs w:val="18"/>
              </w:rPr>
              <w:t xml:space="preserve"> </w:t>
            </w:r>
            <w:r>
              <w:rPr>
                <w:rFonts w:ascii="Arial" w:hAnsi="Arial" w:cs="Arial"/>
                <w:color w:val="000000"/>
                <w:position w:val="-2"/>
                <w:sz w:val="18"/>
                <w:szCs w:val="18"/>
              </w:rPr>
              <w:t>in instalacijsk</w:t>
            </w:r>
            <w:r w:rsidR="006215B9">
              <w:rPr>
                <w:rFonts w:ascii="Arial" w:hAnsi="Arial" w:cs="Arial"/>
                <w:color w:val="000000"/>
                <w:position w:val="-2"/>
                <w:sz w:val="18"/>
                <w:szCs w:val="18"/>
              </w:rPr>
              <w:t>ih</w:t>
            </w:r>
            <w:r>
              <w:rPr>
                <w:rFonts w:ascii="Arial" w:hAnsi="Arial" w:cs="Arial"/>
                <w:color w:val="000000"/>
                <w:position w:val="-2"/>
                <w:sz w:val="18"/>
                <w:szCs w:val="18"/>
              </w:rPr>
              <w:t xml:space="preserve"> </w:t>
            </w:r>
            <w:r w:rsidRPr="00A1655D">
              <w:rPr>
                <w:rFonts w:ascii="Arial" w:hAnsi="Arial" w:cs="Arial"/>
                <w:color w:val="000000"/>
                <w:position w:val="-2"/>
                <w:sz w:val="18"/>
                <w:szCs w:val="18"/>
              </w:rPr>
              <w:t xml:space="preserve">del na projektu, ki </w:t>
            </w:r>
            <w:r w:rsidRPr="00C56F54">
              <w:rPr>
                <w:rFonts w:ascii="Arial" w:hAnsi="Arial" w:cs="Arial"/>
                <w:color w:val="000000"/>
                <w:position w:val="-2"/>
                <w:sz w:val="18"/>
                <w:szCs w:val="18"/>
              </w:rPr>
              <w:t xml:space="preserve">zajema izvedbo novogradnje, obnove, rekonstrukcije ali sanacije </w:t>
            </w:r>
            <w:r w:rsidR="001F4408" w:rsidRPr="00C56F54">
              <w:rPr>
                <w:rFonts w:ascii="Arial" w:hAnsi="Arial" w:cs="Arial"/>
                <w:color w:val="000000"/>
                <w:position w:val="-2"/>
                <w:sz w:val="18"/>
                <w:szCs w:val="18"/>
              </w:rPr>
              <w:t xml:space="preserve">objektov klasifikacije CC-SI </w:t>
            </w:r>
            <w:r w:rsidR="00CF1645" w:rsidRPr="00C56F54">
              <w:rPr>
                <w:rFonts w:ascii="Arial" w:hAnsi="Arial" w:cs="Arial"/>
                <w:color w:val="000000"/>
                <w:position w:val="-2"/>
                <w:sz w:val="18"/>
                <w:szCs w:val="18"/>
              </w:rPr>
              <w:t>111,</w:t>
            </w:r>
            <w:r w:rsidR="00CF1645">
              <w:rPr>
                <w:rFonts w:ascii="Arial" w:hAnsi="Arial" w:cs="Arial"/>
                <w:color w:val="000000"/>
                <w:position w:val="-2"/>
                <w:sz w:val="18"/>
                <w:szCs w:val="18"/>
              </w:rPr>
              <w:t xml:space="preserve"> </w:t>
            </w:r>
            <w:r w:rsidR="001F4408">
              <w:rPr>
                <w:rFonts w:ascii="Arial" w:hAnsi="Arial" w:cs="Arial"/>
                <w:color w:val="000000"/>
                <w:position w:val="-2"/>
                <w:sz w:val="18"/>
                <w:szCs w:val="18"/>
              </w:rPr>
              <w:t>112 ali 113</w:t>
            </w:r>
            <w:r>
              <w:rPr>
                <w:rFonts w:ascii="Arial" w:hAnsi="Arial" w:cs="Arial"/>
                <w:color w:val="000000"/>
                <w:position w:val="-2"/>
                <w:sz w:val="18"/>
                <w:szCs w:val="18"/>
              </w:rPr>
              <w:t xml:space="preserve">, v vrednosti posameznega referenčnega </w:t>
            </w:r>
            <w:r w:rsidRPr="0004091D">
              <w:rPr>
                <w:rFonts w:ascii="Arial" w:hAnsi="Arial" w:cs="Arial"/>
                <w:color w:val="000000"/>
                <w:position w:val="-2"/>
                <w:sz w:val="18"/>
                <w:szCs w:val="18"/>
              </w:rPr>
              <w:t xml:space="preserve">projekta najmanj </w:t>
            </w:r>
            <w:r w:rsidR="003C2E7B">
              <w:rPr>
                <w:rFonts w:ascii="Arial" w:hAnsi="Arial" w:cs="Arial"/>
                <w:color w:val="000000"/>
                <w:position w:val="-2"/>
                <w:sz w:val="18"/>
                <w:szCs w:val="18"/>
              </w:rPr>
              <w:t>3</w:t>
            </w:r>
            <w:r w:rsidR="00283E08" w:rsidRPr="0004091D">
              <w:rPr>
                <w:rFonts w:ascii="Arial" w:hAnsi="Arial" w:cs="Arial"/>
                <w:color w:val="000000"/>
                <w:position w:val="-2"/>
                <w:sz w:val="18"/>
                <w:szCs w:val="18"/>
              </w:rPr>
              <w:t>50</w:t>
            </w:r>
            <w:r w:rsidR="002151A5" w:rsidRPr="0004091D">
              <w:rPr>
                <w:rFonts w:ascii="Arial" w:hAnsi="Arial" w:cs="Arial"/>
                <w:color w:val="000000"/>
                <w:position w:val="-2"/>
                <w:sz w:val="18"/>
                <w:szCs w:val="18"/>
              </w:rPr>
              <w:t>.000</w:t>
            </w:r>
            <w:r w:rsidR="00052B6D" w:rsidRPr="0004091D">
              <w:rPr>
                <w:rFonts w:ascii="Arial" w:hAnsi="Arial" w:cs="Arial"/>
                <w:color w:val="000000"/>
                <w:position w:val="-2"/>
                <w:sz w:val="18"/>
                <w:szCs w:val="18"/>
              </w:rPr>
              <w:t xml:space="preserve"> </w:t>
            </w:r>
            <w:r w:rsidRPr="0004091D">
              <w:rPr>
                <w:rFonts w:ascii="Arial" w:hAnsi="Arial" w:cs="Arial"/>
                <w:color w:val="000000"/>
                <w:position w:val="-2"/>
                <w:sz w:val="18"/>
                <w:szCs w:val="18"/>
              </w:rPr>
              <w:t>EUR brez DDV.</w:t>
            </w:r>
          </w:p>
          <w:p w14:paraId="6FC7A155" w14:textId="77777777" w:rsidR="00E3710C" w:rsidRDefault="00E3710C" w:rsidP="00287D5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w:t>
            </w:r>
            <w:r w:rsidRPr="00A1655D">
              <w:rPr>
                <w:rFonts w:ascii="Arial" w:hAnsi="Arial" w:cs="Arial"/>
                <w:color w:val="000000"/>
                <w:position w:val="-2"/>
                <w:sz w:val="18"/>
                <w:szCs w:val="18"/>
              </w:rPr>
              <w:t xml:space="preserve">ot ustrezen referenčni posel se bo </w:t>
            </w:r>
            <w:proofErr w:type="spellStart"/>
            <w:r w:rsidRPr="00A1655D">
              <w:rPr>
                <w:rFonts w:ascii="Arial" w:hAnsi="Arial" w:cs="Arial"/>
                <w:color w:val="000000"/>
                <w:position w:val="-2"/>
                <w:sz w:val="18"/>
                <w:szCs w:val="18"/>
              </w:rPr>
              <w:t>upos</w:t>
            </w:r>
            <w:proofErr w:type="spellEnd"/>
            <w:r w:rsidRPr="00A1655D">
              <w:rPr>
                <w:rFonts w:ascii="Arial" w:hAnsi="Arial" w:cs="Arial"/>
                <w:color w:val="000000"/>
                <w:position w:val="-2"/>
                <w:sz w:val="18"/>
                <w:szCs w:val="18"/>
              </w:rPr>
              <w:t xml:space="preserve">̌tevala izvedba del na objektu, za katerega je bilo pridobljeno </w:t>
            </w:r>
            <w:proofErr w:type="spellStart"/>
            <w:r w:rsidRPr="00A1655D">
              <w:rPr>
                <w:rFonts w:ascii="Arial" w:hAnsi="Arial" w:cs="Arial"/>
                <w:color w:val="000000"/>
                <w:position w:val="-2"/>
                <w:sz w:val="18"/>
                <w:szCs w:val="18"/>
              </w:rPr>
              <w:t>pravnomoc</w:t>
            </w:r>
            <w:proofErr w:type="spellEnd"/>
            <w:r w:rsidRPr="00A1655D">
              <w:rPr>
                <w:rFonts w:ascii="Arial" w:hAnsi="Arial" w:cs="Arial"/>
                <w:color w:val="000000"/>
                <w:position w:val="-2"/>
                <w:sz w:val="18"/>
                <w:szCs w:val="18"/>
              </w:rPr>
              <w:t>̌no uporabno dovoljenj</w:t>
            </w:r>
            <w:r>
              <w:rPr>
                <w:rFonts w:ascii="Arial" w:hAnsi="Arial" w:cs="Arial"/>
                <w:color w:val="000000"/>
                <w:position w:val="-2"/>
                <w:sz w:val="18"/>
                <w:szCs w:val="18"/>
              </w:rPr>
              <w:t>e oziroma dovoljenje za uporabo.</w:t>
            </w:r>
          </w:p>
          <w:p w14:paraId="0DFC4ADF" w14:textId="5ABAAA22" w:rsidR="00E3710C" w:rsidRDefault="00E3710C" w:rsidP="00287D58">
            <w:pPr>
              <w:jc w:val="both"/>
              <w:rPr>
                <w:rFonts w:ascii="Arial" w:hAnsi="Arial" w:cs="Arial"/>
                <w:color w:val="000000"/>
                <w:position w:val="-2"/>
                <w:sz w:val="18"/>
                <w:szCs w:val="18"/>
              </w:rPr>
            </w:pPr>
            <w:r>
              <w:rPr>
                <w:rFonts w:ascii="Arial" w:hAnsi="Arial" w:cs="Arial"/>
                <w:color w:val="000000"/>
                <w:position w:val="-2"/>
                <w:sz w:val="18"/>
                <w:szCs w:val="18"/>
              </w:rPr>
              <w:t>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p w14:paraId="461DBF94" w14:textId="77777777" w:rsidR="001A78CA" w:rsidRDefault="001A78CA" w:rsidP="00287D58">
            <w:pPr>
              <w:jc w:val="both"/>
              <w:rPr>
                <w:rFonts w:ascii="Arial" w:hAnsi="Arial" w:cs="Arial"/>
                <w:color w:val="000000"/>
                <w:position w:val="-2"/>
                <w:sz w:val="18"/>
                <w:szCs w:val="18"/>
              </w:rPr>
            </w:pPr>
          </w:p>
          <w:p w14:paraId="58851BF5" w14:textId="22D10DD4" w:rsidR="001A78CA" w:rsidRPr="00223CFF" w:rsidRDefault="001A78CA" w:rsidP="00287D58">
            <w:pPr>
              <w:jc w:val="both"/>
              <w:rPr>
                <w:rFonts w:ascii="Arial" w:hAnsi="Arial" w:cs="Arial"/>
                <w:color w:val="000000"/>
                <w:position w:val="-2"/>
                <w:sz w:val="18"/>
                <w:szCs w:val="18"/>
              </w:rPr>
            </w:pPr>
            <w:r w:rsidRPr="00021D1D">
              <w:rPr>
                <w:rFonts w:ascii="Arial" w:hAnsi="Arial" w:cs="Arial"/>
                <w:sz w:val="18"/>
                <w:szCs w:val="18"/>
              </w:rPr>
              <w:t>Vodja del hkrati prevzema naloge vodje gradnje.</w:t>
            </w:r>
          </w:p>
        </w:tc>
      </w:tr>
      <w:tr w:rsidR="00E3710C" w:rsidRPr="00957001" w14:paraId="0687D77D" w14:textId="77777777" w:rsidTr="00287D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C4030" w14:textId="77777777" w:rsidR="00E3710C" w:rsidRPr="00957001" w:rsidRDefault="00E3710C" w:rsidP="00287D58">
            <w:pPr>
              <w:jc w:val="center"/>
              <w:rPr>
                <w:rFonts w:ascii="Arial" w:hAnsi="Arial" w:cs="Arial"/>
                <w:sz w:val="18"/>
                <w:szCs w:val="18"/>
              </w:rPr>
            </w:pPr>
            <w:r w:rsidRPr="00957001">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73E64" w14:textId="77777777" w:rsidR="00E3710C" w:rsidRPr="00957001" w:rsidRDefault="00E3710C" w:rsidP="00287D5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 izpolnitvijo</w:t>
            </w:r>
            <w:r>
              <w:rPr>
                <w:rFonts w:ascii="Arial" w:hAnsi="Arial" w:cs="Arial"/>
                <w:color w:val="000000"/>
                <w:position w:val="-2"/>
                <w:sz w:val="18"/>
                <w:szCs w:val="18"/>
              </w:rPr>
              <w:t>:</w:t>
            </w:r>
            <w:r w:rsidRPr="00957001">
              <w:rPr>
                <w:rFonts w:ascii="Arial" w:hAnsi="Arial" w:cs="Arial"/>
                <w:color w:val="000000"/>
                <w:position w:val="-2"/>
                <w:sz w:val="18"/>
                <w:szCs w:val="18"/>
              </w:rPr>
              <w:t xml:space="preserve"> </w:t>
            </w:r>
          </w:p>
          <w:p w14:paraId="5F514AB5" w14:textId="77777777" w:rsidR="00E3710C" w:rsidRDefault="00E3710C" w:rsidP="00287D58">
            <w:pPr>
              <w:pStyle w:val="Odstavekseznama"/>
              <w:numPr>
                <w:ilvl w:val="0"/>
                <w:numId w:val="17"/>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Seznam kadrov,</w:t>
            </w:r>
          </w:p>
          <w:p w14:paraId="4CABED6D" w14:textId="77777777" w:rsidR="00E3710C" w:rsidRPr="00957001" w:rsidRDefault="00E3710C" w:rsidP="00287D58">
            <w:pPr>
              <w:pStyle w:val="Odstavekseznama"/>
              <w:numPr>
                <w:ilvl w:val="0"/>
                <w:numId w:val="1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w:t>
            </w:r>
          </w:p>
          <w:p w14:paraId="7AC0491C" w14:textId="77777777" w:rsidR="00E3710C" w:rsidRPr="00957001" w:rsidRDefault="00E3710C" w:rsidP="00287D58">
            <w:pPr>
              <w:pStyle w:val="Odstavekseznama"/>
              <w:numPr>
                <w:ilvl w:val="0"/>
                <w:numId w:val="17"/>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Referenčna lista nominiranih kadrov,</w:t>
            </w:r>
          </w:p>
          <w:p w14:paraId="3DC1A132" w14:textId="77777777" w:rsidR="00E3710C" w:rsidRDefault="00E3710C" w:rsidP="00287D58">
            <w:pPr>
              <w:pStyle w:val="Odstavekseznama"/>
              <w:numPr>
                <w:ilvl w:val="0"/>
                <w:numId w:val="17"/>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Po</w:t>
            </w:r>
            <w:r>
              <w:rPr>
                <w:rFonts w:ascii="Arial" w:hAnsi="Arial" w:cs="Arial"/>
                <w:color w:val="000000"/>
                <w:position w:val="-2"/>
                <w:sz w:val="18"/>
                <w:szCs w:val="18"/>
              </w:rPr>
              <w:t>trdilo o dobro opravljenem delu nominiranega kadra,</w:t>
            </w:r>
          </w:p>
          <w:p w14:paraId="4851D5E7" w14:textId="77777777" w:rsidR="00E3710C" w:rsidRPr="00957001" w:rsidRDefault="00E3710C" w:rsidP="008B1333">
            <w:pPr>
              <w:pStyle w:val="Odstavekseznama"/>
              <w:numPr>
                <w:ilvl w:val="0"/>
                <w:numId w:val="17"/>
              </w:numPr>
              <w:spacing w:before="135"/>
              <w:jc w:val="both"/>
              <w:textAlignment w:val="center"/>
              <w:rPr>
                <w:rFonts w:ascii="Arial" w:hAnsi="Arial" w:cs="Arial"/>
                <w:color w:val="000000"/>
                <w:position w:val="-2"/>
                <w:sz w:val="18"/>
                <w:szCs w:val="18"/>
              </w:rPr>
            </w:pPr>
            <w:r w:rsidRPr="00035008">
              <w:rPr>
                <w:rFonts w:ascii="Arial" w:hAnsi="Arial" w:cs="Arial"/>
                <w:color w:val="000000"/>
                <w:position w:val="-2"/>
                <w:sz w:val="18"/>
                <w:szCs w:val="18"/>
              </w:rPr>
              <w:t>fotokopija potrdila Inženirske zbornice Slovenije oziroma za tuje gospodarske subjekte pristojne organizacije v mati</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ni državi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 xml:space="preserve">e je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lanstvo pogoj za opravljanje dejavnosti), in fotokopija M1 obrazca oziroma drugo ustrezno dokazilo o pravni podlagi za opravljanje dejavnosti</w:t>
            </w:r>
            <w:r>
              <w:rPr>
                <w:rFonts w:ascii="Arial" w:hAnsi="Arial" w:cs="Arial"/>
                <w:color w:val="000000"/>
                <w:position w:val="-2"/>
                <w:sz w:val="18"/>
                <w:szCs w:val="18"/>
              </w:rPr>
              <w:t>.</w:t>
            </w:r>
          </w:p>
        </w:tc>
      </w:tr>
      <w:tr w:rsidR="00E3710C" w:rsidRPr="00957001" w14:paraId="493AA7E8" w14:textId="77777777" w:rsidTr="00287D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27E59" w14:textId="77777777" w:rsidR="00E3710C" w:rsidRPr="00957001" w:rsidRDefault="00E3710C" w:rsidP="00287D58">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5EF0D" w14:textId="77777777" w:rsidR="00E3710C" w:rsidRPr="008F7D31" w:rsidRDefault="00E3710C" w:rsidP="00287D58">
            <w:pPr>
              <w:pStyle w:val="Telobesedila2"/>
              <w:tabs>
                <w:tab w:val="left" w:pos="2268"/>
              </w:tabs>
              <w:spacing w:before="60"/>
              <w:rPr>
                <w:rFonts w:cs="Arial"/>
                <w:b w:val="0"/>
                <w:position w:val="-2"/>
                <w:sz w:val="18"/>
                <w:szCs w:val="18"/>
              </w:rPr>
            </w:pPr>
            <w:r w:rsidRPr="008F7D31">
              <w:rPr>
                <w:rFonts w:cs="Arial"/>
                <w:b w:val="0"/>
                <w:position w:val="-2"/>
                <w:sz w:val="18"/>
                <w:szCs w:val="18"/>
              </w:rPr>
              <w:t>Če bo iz dokumentacije (obrazca Seznam kadrov, ESPD, obrazca Referenčna lista nominiranih kadrov in Potrdil o dobro opravljenem delu nominiranega kadra) razvidno, da gospodarski subjekt referenčnega pogoja ne izpolnjuje, bo naročnik štel, da gospodarski subjekt zahtevanih referenc nima in gospodarskega subjekta ne bo pozival k predložitvi dodatnih referenc.</w:t>
            </w:r>
          </w:p>
          <w:p w14:paraId="560405E2" w14:textId="77777777" w:rsidR="00E3710C" w:rsidRDefault="00E3710C" w:rsidP="00B0475B">
            <w:pPr>
              <w:pStyle w:val="Telobesedila2"/>
              <w:tabs>
                <w:tab w:val="left" w:pos="2268"/>
              </w:tabs>
              <w:spacing w:before="60"/>
              <w:rPr>
                <w:rFonts w:cs="Arial"/>
                <w:b w:val="0"/>
                <w:sz w:val="18"/>
                <w:szCs w:val="18"/>
              </w:rPr>
            </w:pPr>
            <w:r w:rsidRPr="008F7D31">
              <w:rPr>
                <w:rFonts w:cs="Arial"/>
                <w:b w:val="0"/>
                <w:sz w:val="18"/>
                <w:szCs w:val="18"/>
              </w:rPr>
              <w:t>Naro</w:t>
            </w:r>
            <w:r w:rsidRPr="008F7D31">
              <w:rPr>
                <w:rFonts w:cs="Arial" w:hint="eastAsia"/>
                <w:b w:val="0"/>
                <w:sz w:val="18"/>
                <w:szCs w:val="18"/>
              </w:rPr>
              <w:t>č</w:t>
            </w:r>
            <w:r w:rsidRPr="008F7D31">
              <w:rPr>
                <w:rFonts w:cs="Arial"/>
                <w:b w:val="0"/>
                <w:sz w:val="18"/>
                <w:szCs w:val="18"/>
              </w:rPr>
              <w:t>nik si pridržuje pravico, da navedene reference preveri. V kolikor bo naro</w:t>
            </w:r>
            <w:r w:rsidRPr="008F7D31">
              <w:rPr>
                <w:rFonts w:cs="Arial" w:hint="eastAsia"/>
                <w:b w:val="0"/>
                <w:sz w:val="18"/>
                <w:szCs w:val="18"/>
              </w:rPr>
              <w:t>č</w:t>
            </w:r>
            <w:r w:rsidRPr="008F7D31">
              <w:rPr>
                <w:rFonts w:cs="Arial"/>
                <w:b w:val="0"/>
                <w:sz w:val="18"/>
                <w:szCs w:val="18"/>
              </w:rPr>
              <w:t>nik z dodatnimi poizvedbami ugotovil, da katera izmed referenc ne izkazuje kvalitetno opravljenih del, se takšna referenca ne upošteva. Kot nekvalitetno opravljena dela štejejo: zamude pri izvedbi, napake v izvedbi, izstavitev višjih ra</w:t>
            </w:r>
            <w:r w:rsidRPr="008F7D31">
              <w:rPr>
                <w:rFonts w:cs="Arial" w:hint="eastAsia"/>
                <w:b w:val="0"/>
                <w:sz w:val="18"/>
                <w:szCs w:val="18"/>
              </w:rPr>
              <w:t>č</w:t>
            </w:r>
            <w:r w:rsidRPr="008F7D31">
              <w:rPr>
                <w:rFonts w:cs="Arial"/>
                <w:b w:val="0"/>
                <w:sz w:val="18"/>
                <w:szCs w:val="18"/>
              </w:rPr>
              <w:t>unov, kot je bilo dogovorjeno, odpoved pogodbe, unov</w:t>
            </w:r>
            <w:r w:rsidRPr="008F7D31">
              <w:rPr>
                <w:rFonts w:cs="Arial" w:hint="eastAsia"/>
                <w:b w:val="0"/>
                <w:sz w:val="18"/>
                <w:szCs w:val="18"/>
              </w:rPr>
              <w:t>č</w:t>
            </w:r>
            <w:r w:rsidRPr="008F7D31">
              <w:rPr>
                <w:rFonts w:cs="Arial"/>
                <w:b w:val="0"/>
                <w:sz w:val="18"/>
                <w:szCs w:val="18"/>
              </w:rPr>
              <w:t>enje zavarovanja za dobro izvedbo in podobno.</w:t>
            </w:r>
          </w:p>
          <w:p w14:paraId="25E47A75" w14:textId="77777777" w:rsidR="003C2E7B" w:rsidRPr="00B0475B" w:rsidRDefault="003C2E7B" w:rsidP="00B0475B">
            <w:pPr>
              <w:pStyle w:val="Telobesedila2"/>
              <w:tabs>
                <w:tab w:val="left" w:pos="2268"/>
              </w:tabs>
              <w:spacing w:before="60"/>
              <w:rPr>
                <w:rFonts w:cs="Arial"/>
                <w:b w:val="0"/>
                <w:sz w:val="18"/>
                <w:szCs w:val="18"/>
              </w:rPr>
            </w:pPr>
            <w:r>
              <w:rPr>
                <w:rFonts w:cs="Arial"/>
                <w:sz w:val="18"/>
                <w:szCs w:val="18"/>
              </w:rPr>
              <w:t>V primeru, da ponudnik oddaja ponudbo za več sklopov se referenčni pogoj ne sešteva (upošteva se, da je pogoj za katerikoli sklop izpolnjen, če ponudnik za vodjo del izkaže najmanj dve ustrezni referenci, v skladu z zgornjimi zahtevami naročnika).</w:t>
            </w:r>
          </w:p>
        </w:tc>
      </w:tr>
      <w:tr w:rsidR="00E3710C" w:rsidRPr="00957001" w14:paraId="42437FA9" w14:textId="77777777" w:rsidTr="00287D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83B1B" w14:textId="77777777" w:rsidR="00E3710C" w:rsidRPr="00957001" w:rsidRDefault="00E3710C" w:rsidP="00287D58">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0741D" w14:textId="77777777" w:rsidR="00E3710C" w:rsidRPr="003C2E7B" w:rsidRDefault="00E3710C" w:rsidP="00287D58">
            <w:pPr>
              <w:spacing w:before="135" w:after="135"/>
              <w:jc w:val="both"/>
              <w:textAlignment w:val="center"/>
              <w:rPr>
                <w:rFonts w:ascii="Arial" w:hAnsi="Arial" w:cs="Arial"/>
                <w:sz w:val="18"/>
                <w:szCs w:val="18"/>
              </w:rPr>
            </w:pPr>
            <w:r w:rsidRPr="003C2E7B">
              <w:rPr>
                <w:rFonts w:ascii="Arial" w:hAnsi="Arial" w:cs="Arial"/>
                <w:position w:val="-2"/>
                <w:sz w:val="18"/>
                <w:szCs w:val="18"/>
              </w:rPr>
              <w:t>KUMULATIVNO izpolnjevanje pogoja</w:t>
            </w:r>
          </w:p>
        </w:tc>
      </w:tr>
      <w:tr w:rsidR="00E3710C" w:rsidRPr="00957001" w14:paraId="63E65EFB" w14:textId="77777777" w:rsidTr="00287D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54B70" w14:textId="77777777" w:rsidR="00E3710C" w:rsidRPr="00957001" w:rsidRDefault="00E3710C" w:rsidP="00287D58">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BE7BF" w14:textId="77777777" w:rsidR="00E3710C" w:rsidRPr="003C2E7B" w:rsidRDefault="00E3710C" w:rsidP="00287D58">
            <w:pPr>
              <w:spacing w:before="135" w:after="135"/>
              <w:jc w:val="both"/>
              <w:textAlignment w:val="center"/>
              <w:rPr>
                <w:rFonts w:ascii="Arial" w:hAnsi="Arial" w:cs="Arial"/>
                <w:sz w:val="18"/>
                <w:szCs w:val="18"/>
              </w:rPr>
            </w:pPr>
            <w:r w:rsidRPr="003C2E7B">
              <w:rPr>
                <w:rFonts w:ascii="Arial" w:hAnsi="Arial" w:cs="Arial"/>
                <w:color w:val="000000"/>
                <w:position w:val="-2"/>
                <w:sz w:val="18"/>
                <w:szCs w:val="18"/>
              </w:rPr>
              <w:t>KUMULATIVNO izpolnjevanje pogoja</w:t>
            </w:r>
          </w:p>
        </w:tc>
      </w:tr>
    </w:tbl>
    <w:p w14:paraId="17D69FCC" w14:textId="77777777" w:rsidR="00492FB7" w:rsidRPr="00957001" w:rsidRDefault="00492FB7" w:rsidP="0087569E">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AA1F3B" w:rsidRPr="00957001" w14:paraId="2787732F" w14:textId="77777777" w:rsidTr="00AA1F3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BD1C12" w14:textId="77777777" w:rsidR="00AA1F3B" w:rsidRDefault="00AA1F3B" w:rsidP="00306C57">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sidR="00B0475B">
              <w:rPr>
                <w:rFonts w:ascii="Arial" w:hAnsi="Arial" w:cs="Arial"/>
                <w:b/>
                <w:bCs/>
                <w:color w:val="FFFFFF"/>
                <w:position w:val="-2"/>
                <w:sz w:val="18"/>
                <w:szCs w:val="18"/>
              </w:rPr>
              <w:t>5</w:t>
            </w:r>
            <w:r w:rsidRPr="00957001">
              <w:rPr>
                <w:rFonts w:ascii="Arial" w:hAnsi="Arial" w:cs="Arial"/>
                <w:b/>
                <w:bCs/>
                <w:color w:val="FFFFFF"/>
                <w:position w:val="-2"/>
                <w:sz w:val="18"/>
                <w:szCs w:val="18"/>
              </w:rPr>
              <w:br/>
            </w:r>
            <w:r w:rsidR="002047B4" w:rsidRPr="00957001">
              <w:rPr>
                <w:rFonts w:ascii="Arial" w:hAnsi="Arial" w:cs="Arial"/>
                <w:b/>
                <w:bCs/>
                <w:color w:val="FFFFFF"/>
                <w:position w:val="-2"/>
                <w:sz w:val="18"/>
                <w:szCs w:val="18"/>
              </w:rPr>
              <w:t xml:space="preserve">Vodje </w:t>
            </w:r>
            <w:r w:rsidR="002A2A48">
              <w:rPr>
                <w:rFonts w:ascii="Arial" w:hAnsi="Arial" w:cs="Arial"/>
                <w:b/>
                <w:bCs/>
                <w:color w:val="FFFFFF"/>
                <w:position w:val="-2"/>
                <w:sz w:val="18"/>
                <w:szCs w:val="18"/>
              </w:rPr>
              <w:t xml:space="preserve">del za </w:t>
            </w:r>
            <w:r w:rsidR="002047B4" w:rsidRPr="00957001">
              <w:rPr>
                <w:rFonts w:ascii="Arial" w:hAnsi="Arial" w:cs="Arial"/>
                <w:b/>
                <w:bCs/>
                <w:color w:val="FFFFFF"/>
                <w:position w:val="-2"/>
                <w:sz w:val="18"/>
                <w:szCs w:val="18"/>
              </w:rPr>
              <w:t>posamezn</w:t>
            </w:r>
            <w:r w:rsidR="002A2A48">
              <w:rPr>
                <w:rFonts w:ascii="Arial" w:hAnsi="Arial" w:cs="Arial"/>
                <w:b/>
                <w:bCs/>
                <w:color w:val="FFFFFF"/>
                <w:position w:val="-2"/>
                <w:sz w:val="18"/>
                <w:szCs w:val="18"/>
              </w:rPr>
              <w:t>a</w:t>
            </w:r>
            <w:r w:rsidRPr="00957001">
              <w:rPr>
                <w:rFonts w:ascii="Arial" w:hAnsi="Arial" w:cs="Arial"/>
                <w:b/>
                <w:bCs/>
                <w:color w:val="FFFFFF"/>
                <w:position w:val="-2"/>
                <w:sz w:val="18"/>
                <w:szCs w:val="18"/>
              </w:rPr>
              <w:t xml:space="preserve"> </w:t>
            </w:r>
            <w:r w:rsidR="002A2A48">
              <w:rPr>
                <w:rFonts w:ascii="Arial" w:hAnsi="Arial" w:cs="Arial"/>
                <w:b/>
                <w:bCs/>
                <w:color w:val="FFFFFF"/>
                <w:position w:val="-2"/>
                <w:sz w:val="18"/>
                <w:szCs w:val="18"/>
              </w:rPr>
              <w:t>področja</w:t>
            </w:r>
          </w:p>
          <w:p w14:paraId="34EA928A" w14:textId="77777777" w:rsidR="00FD38E1" w:rsidRDefault="00FD38E1" w:rsidP="00306C57">
            <w:pPr>
              <w:jc w:val="center"/>
              <w:rPr>
                <w:rFonts w:ascii="Arial" w:hAnsi="Arial" w:cs="Arial"/>
                <w:b/>
                <w:bCs/>
                <w:color w:val="FFFFFF"/>
                <w:position w:val="-2"/>
                <w:sz w:val="18"/>
                <w:szCs w:val="18"/>
              </w:rPr>
            </w:pPr>
          </w:p>
          <w:p w14:paraId="26049439" w14:textId="77777777" w:rsidR="00FD38E1" w:rsidRPr="00957001" w:rsidRDefault="00FD38E1" w:rsidP="00306C57">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70B40" w14:textId="77777777" w:rsidR="001F4408" w:rsidRPr="008F7D31" w:rsidRDefault="001F4408" w:rsidP="001F4408">
            <w:pPr>
              <w:tabs>
                <w:tab w:val="left" w:pos="945"/>
              </w:tabs>
              <w:jc w:val="both"/>
              <w:rPr>
                <w:rFonts w:ascii="Arial" w:hAnsi="Arial" w:cs="Arial"/>
                <w:sz w:val="18"/>
                <w:szCs w:val="18"/>
              </w:rPr>
            </w:pPr>
            <w:r w:rsidRPr="008F7D31">
              <w:rPr>
                <w:rFonts w:ascii="Arial" w:hAnsi="Arial" w:cs="Arial"/>
                <w:sz w:val="18"/>
                <w:szCs w:val="18"/>
              </w:rPr>
              <w:t>Gospodarski subjekt mora zagotoviti:</w:t>
            </w:r>
          </w:p>
          <w:p w14:paraId="41376719" w14:textId="77777777" w:rsidR="001F4408" w:rsidRPr="008F7D31" w:rsidRDefault="001F4408" w:rsidP="001F4408">
            <w:pPr>
              <w:tabs>
                <w:tab w:val="left" w:pos="945"/>
              </w:tabs>
              <w:jc w:val="both"/>
              <w:rPr>
                <w:rFonts w:ascii="Arial" w:hAnsi="Arial" w:cs="Arial"/>
                <w:sz w:val="18"/>
                <w:szCs w:val="18"/>
              </w:rPr>
            </w:pPr>
          </w:p>
          <w:p w14:paraId="057B038D" w14:textId="77777777" w:rsidR="001F4408" w:rsidRPr="001F4408" w:rsidRDefault="001F4408" w:rsidP="001F4408">
            <w:pPr>
              <w:pStyle w:val="Odstavekseznama"/>
              <w:numPr>
                <w:ilvl w:val="0"/>
                <w:numId w:val="18"/>
              </w:numPr>
              <w:tabs>
                <w:tab w:val="left" w:pos="945"/>
              </w:tabs>
              <w:jc w:val="both"/>
              <w:rPr>
                <w:rFonts w:ascii="Arial" w:hAnsi="Arial" w:cs="Arial"/>
                <w:sz w:val="18"/>
                <w:szCs w:val="18"/>
              </w:rPr>
            </w:pPr>
            <w:r w:rsidRPr="008F7D31">
              <w:rPr>
                <w:rFonts w:ascii="Arial" w:hAnsi="Arial" w:cs="Arial"/>
                <w:b/>
                <w:sz w:val="18"/>
                <w:szCs w:val="18"/>
              </w:rPr>
              <w:t>najmanj 1 (enega) vodjo del za področje gradbeništva</w:t>
            </w:r>
          </w:p>
          <w:p w14:paraId="5B43E70D" w14:textId="257C2B56" w:rsidR="001F4408" w:rsidRDefault="001F4408" w:rsidP="001F4408">
            <w:pPr>
              <w:pStyle w:val="Odstavekseznama"/>
              <w:spacing w:before="135" w:after="135"/>
              <w:jc w:val="both"/>
              <w:textAlignment w:val="center"/>
              <w:rPr>
                <w:rFonts w:ascii="Arial" w:hAnsi="Arial" w:cs="Arial"/>
                <w:color w:val="000000"/>
                <w:position w:val="-2"/>
                <w:sz w:val="18"/>
                <w:szCs w:val="18"/>
              </w:rPr>
            </w:pPr>
            <w:r w:rsidRPr="00802EA8">
              <w:rPr>
                <w:rFonts w:ascii="Arial" w:hAnsi="Arial" w:cs="Arial"/>
                <w:color w:val="000000"/>
                <w:position w:val="-2"/>
                <w:sz w:val="18"/>
                <w:szCs w:val="18"/>
              </w:rPr>
              <w:t xml:space="preserve">Vodja (posameznih) del za </w:t>
            </w:r>
            <w:r>
              <w:rPr>
                <w:rFonts w:ascii="Arial" w:hAnsi="Arial" w:cs="Arial"/>
                <w:color w:val="000000"/>
                <w:position w:val="-2"/>
                <w:sz w:val="18"/>
                <w:szCs w:val="18"/>
              </w:rPr>
              <w:t xml:space="preserve">področje </w:t>
            </w:r>
            <w:r w:rsidR="008B1333">
              <w:rPr>
                <w:rFonts w:ascii="Arial" w:hAnsi="Arial" w:cs="Arial"/>
                <w:color w:val="000000"/>
                <w:position w:val="-2"/>
                <w:sz w:val="18"/>
                <w:szCs w:val="18"/>
              </w:rPr>
              <w:t>gradbeništva</w:t>
            </w:r>
            <w:r w:rsidRPr="00802EA8">
              <w:rPr>
                <w:rFonts w:ascii="Arial" w:hAnsi="Arial" w:cs="Arial"/>
                <w:color w:val="000000"/>
                <w:position w:val="-2"/>
                <w:sz w:val="18"/>
                <w:szCs w:val="18"/>
              </w:rPr>
              <w:t xml:space="preserve">, ki je slovenski državljan, mora izpolnjevati pogoje iz veljavne gradbene zakonodaje, biti vpisan v imenik pri </w:t>
            </w:r>
            <w:r w:rsidR="008B1333">
              <w:rPr>
                <w:rFonts w:ascii="Arial" w:hAnsi="Arial" w:cs="Arial"/>
                <w:color w:val="000000"/>
                <w:position w:val="-2"/>
                <w:sz w:val="18"/>
                <w:szCs w:val="18"/>
              </w:rPr>
              <w:t xml:space="preserve">pristojni </w:t>
            </w:r>
            <w:r w:rsidRPr="00802EA8">
              <w:rPr>
                <w:rFonts w:ascii="Arial" w:hAnsi="Arial" w:cs="Arial"/>
                <w:color w:val="000000"/>
                <w:position w:val="-2"/>
                <w:sz w:val="18"/>
                <w:szCs w:val="18"/>
              </w:rPr>
              <w:t>zbornici Slovenije in redno zaposlen pri gospodarskem subjektu ali mora na drug način izkazovati pravno podlago za opravljanje dela za gospodarskega subjekta. Za imenovane vodje (posameznih) del iz držav članic EU velja, da morajo izpolnjevati pogoje za opravljanje dejavnosti v matični državi. Za vodje (posameznih) del, državljane držav, ki niso članice EU, veljajo enaki pogoji kot za slovenske državljane.</w:t>
            </w:r>
          </w:p>
          <w:p w14:paraId="5703CBB7" w14:textId="77777777" w:rsidR="001F4408" w:rsidRDefault="001F4408" w:rsidP="001F4408">
            <w:pPr>
              <w:pStyle w:val="Odstavekseznama"/>
              <w:tabs>
                <w:tab w:val="left" w:pos="945"/>
              </w:tabs>
              <w:jc w:val="both"/>
              <w:rPr>
                <w:rFonts w:ascii="Arial" w:hAnsi="Arial" w:cs="Arial"/>
                <w:sz w:val="18"/>
                <w:szCs w:val="18"/>
              </w:rPr>
            </w:pPr>
          </w:p>
          <w:p w14:paraId="47AB1E32" w14:textId="04D2E759" w:rsidR="001F4408" w:rsidRDefault="001F4408" w:rsidP="001F4408">
            <w:pPr>
              <w:pStyle w:val="Odstavekseznama"/>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Predlagani vodja (posameznih) del za področje gradbenih del je v zadnjih desetih (10) letih (posli zaključeni od vključno meseca objave pred desetimi leti) deloval kot vodja (posameznih) del pri najmanj dveh (2) referenčnih poslih, katerih predmet je bila izvedba gradbenih in obrtniških del na projektu, izvedba </w:t>
            </w:r>
            <w:r w:rsidRPr="00A1655D">
              <w:rPr>
                <w:rFonts w:ascii="Arial" w:hAnsi="Arial" w:cs="Arial"/>
                <w:color w:val="000000"/>
                <w:position w:val="-2"/>
                <w:sz w:val="18"/>
                <w:szCs w:val="18"/>
              </w:rPr>
              <w:t>gradben</w:t>
            </w:r>
            <w:r>
              <w:rPr>
                <w:rFonts w:ascii="Arial" w:hAnsi="Arial" w:cs="Arial"/>
                <w:color w:val="000000"/>
                <w:position w:val="-2"/>
                <w:sz w:val="18"/>
                <w:szCs w:val="18"/>
              </w:rPr>
              <w:t>ih,</w:t>
            </w:r>
            <w:r w:rsidRPr="00A1655D">
              <w:rPr>
                <w:rFonts w:ascii="Arial" w:hAnsi="Arial" w:cs="Arial"/>
                <w:color w:val="000000"/>
                <w:position w:val="-2"/>
                <w:sz w:val="18"/>
                <w:szCs w:val="18"/>
              </w:rPr>
              <w:t xml:space="preserve"> obrtniš</w:t>
            </w:r>
            <w:r>
              <w:rPr>
                <w:rFonts w:ascii="Arial" w:hAnsi="Arial" w:cs="Arial"/>
                <w:color w:val="000000"/>
                <w:position w:val="-2"/>
                <w:sz w:val="18"/>
                <w:szCs w:val="18"/>
              </w:rPr>
              <w:t>kih</w:t>
            </w:r>
            <w:r w:rsidRPr="00A1655D">
              <w:rPr>
                <w:rFonts w:ascii="Arial" w:hAnsi="Arial" w:cs="Arial"/>
                <w:color w:val="000000"/>
                <w:position w:val="-2"/>
                <w:sz w:val="18"/>
                <w:szCs w:val="18"/>
              </w:rPr>
              <w:t xml:space="preserve"> </w:t>
            </w:r>
            <w:r>
              <w:rPr>
                <w:rFonts w:ascii="Arial" w:hAnsi="Arial" w:cs="Arial"/>
                <w:color w:val="000000"/>
                <w:position w:val="-2"/>
                <w:sz w:val="18"/>
                <w:szCs w:val="18"/>
              </w:rPr>
              <w:t xml:space="preserve">in instalacijskih </w:t>
            </w:r>
            <w:r w:rsidRPr="00A1655D">
              <w:rPr>
                <w:rFonts w:ascii="Arial" w:hAnsi="Arial" w:cs="Arial"/>
                <w:color w:val="000000"/>
                <w:position w:val="-2"/>
                <w:sz w:val="18"/>
                <w:szCs w:val="18"/>
              </w:rPr>
              <w:t xml:space="preserve">del na projektu, ki zajema izvedbo novogradnje, obnove, rekonstrukcije ali sanacije </w:t>
            </w:r>
            <w:r>
              <w:rPr>
                <w:rFonts w:ascii="Arial" w:hAnsi="Arial" w:cs="Arial"/>
                <w:color w:val="000000"/>
                <w:position w:val="-2"/>
                <w:sz w:val="18"/>
                <w:szCs w:val="18"/>
              </w:rPr>
              <w:t>objekta po klasifikaciji objektov CC-</w:t>
            </w:r>
            <w:r w:rsidRPr="00C56F54">
              <w:rPr>
                <w:rFonts w:ascii="Arial" w:hAnsi="Arial" w:cs="Arial"/>
                <w:color w:val="000000"/>
                <w:position w:val="-2"/>
                <w:sz w:val="18"/>
                <w:szCs w:val="18"/>
              </w:rPr>
              <w:t xml:space="preserve">SI </w:t>
            </w:r>
            <w:r w:rsidR="00CF1645" w:rsidRPr="00C56F54">
              <w:rPr>
                <w:rFonts w:ascii="Arial" w:hAnsi="Arial" w:cs="Arial"/>
                <w:color w:val="000000"/>
                <w:position w:val="-2"/>
                <w:sz w:val="18"/>
                <w:szCs w:val="18"/>
              </w:rPr>
              <w:t>111,</w:t>
            </w:r>
            <w:r w:rsidR="00CF1645">
              <w:rPr>
                <w:rFonts w:ascii="Arial" w:hAnsi="Arial" w:cs="Arial"/>
                <w:color w:val="000000"/>
                <w:position w:val="-2"/>
                <w:sz w:val="18"/>
                <w:szCs w:val="18"/>
              </w:rPr>
              <w:t xml:space="preserve"> </w:t>
            </w:r>
            <w:r>
              <w:rPr>
                <w:rFonts w:ascii="Arial" w:hAnsi="Arial" w:cs="Arial"/>
                <w:color w:val="000000"/>
                <w:position w:val="-2"/>
                <w:sz w:val="18"/>
                <w:szCs w:val="18"/>
              </w:rPr>
              <w:t xml:space="preserve">112 ali 113 v skupni vrednosti vseh referenčnih </w:t>
            </w:r>
            <w:r w:rsidRPr="0004091D">
              <w:rPr>
                <w:rFonts w:ascii="Arial" w:hAnsi="Arial" w:cs="Arial"/>
                <w:color w:val="000000"/>
                <w:position w:val="-2"/>
                <w:sz w:val="18"/>
                <w:szCs w:val="18"/>
              </w:rPr>
              <w:t xml:space="preserve">poslov </w:t>
            </w:r>
            <w:r w:rsidR="00B74E5B" w:rsidRPr="0004091D">
              <w:rPr>
                <w:rFonts w:ascii="Arial" w:hAnsi="Arial" w:cs="Arial"/>
                <w:color w:val="000000"/>
                <w:position w:val="-2"/>
                <w:sz w:val="18"/>
                <w:szCs w:val="18"/>
              </w:rPr>
              <w:t>1</w:t>
            </w:r>
            <w:r w:rsidR="00121DAE" w:rsidRPr="0004091D">
              <w:rPr>
                <w:rFonts w:ascii="Arial" w:hAnsi="Arial" w:cs="Arial"/>
                <w:color w:val="000000"/>
                <w:position w:val="-2"/>
                <w:sz w:val="18"/>
                <w:szCs w:val="18"/>
              </w:rPr>
              <w:t>50</w:t>
            </w:r>
            <w:r w:rsidR="0004091D">
              <w:rPr>
                <w:rFonts w:ascii="Arial" w:hAnsi="Arial" w:cs="Arial"/>
                <w:color w:val="000000"/>
                <w:position w:val="-2"/>
                <w:sz w:val="18"/>
                <w:szCs w:val="18"/>
              </w:rPr>
              <w:t>.</w:t>
            </w:r>
            <w:r w:rsidR="00121DAE" w:rsidRPr="0004091D">
              <w:rPr>
                <w:rFonts w:ascii="Arial" w:hAnsi="Arial" w:cs="Arial"/>
                <w:color w:val="000000"/>
                <w:position w:val="-2"/>
                <w:sz w:val="18"/>
                <w:szCs w:val="18"/>
              </w:rPr>
              <w:t>000</w:t>
            </w:r>
            <w:r w:rsidR="0004091D">
              <w:rPr>
                <w:rFonts w:ascii="Arial" w:hAnsi="Arial" w:cs="Arial"/>
                <w:color w:val="000000"/>
                <w:position w:val="-2"/>
                <w:sz w:val="18"/>
                <w:szCs w:val="18"/>
              </w:rPr>
              <w:t>,00</w:t>
            </w:r>
            <w:r w:rsidRPr="0004091D">
              <w:rPr>
                <w:rFonts w:ascii="Arial" w:hAnsi="Arial" w:cs="Arial"/>
                <w:color w:val="000000"/>
                <w:position w:val="-2"/>
                <w:sz w:val="18"/>
                <w:szCs w:val="18"/>
              </w:rPr>
              <w:t xml:space="preserve"> EUR brez DDV.</w:t>
            </w:r>
          </w:p>
          <w:p w14:paraId="0AB24187" w14:textId="77777777" w:rsidR="001F4408" w:rsidRPr="008F7D31" w:rsidRDefault="001F4408" w:rsidP="001F4408">
            <w:pPr>
              <w:pStyle w:val="Odstavekseznama"/>
              <w:tabs>
                <w:tab w:val="left" w:pos="945"/>
              </w:tabs>
              <w:jc w:val="both"/>
              <w:rPr>
                <w:rFonts w:ascii="Arial" w:hAnsi="Arial" w:cs="Arial"/>
                <w:sz w:val="18"/>
                <w:szCs w:val="18"/>
              </w:rPr>
            </w:pPr>
          </w:p>
          <w:p w14:paraId="738897F4" w14:textId="77777777" w:rsidR="001F4408" w:rsidRPr="001F4408" w:rsidRDefault="001F4408" w:rsidP="001F4408">
            <w:pPr>
              <w:pStyle w:val="Odstavekseznama"/>
              <w:numPr>
                <w:ilvl w:val="0"/>
                <w:numId w:val="18"/>
              </w:numPr>
              <w:tabs>
                <w:tab w:val="left" w:pos="945"/>
              </w:tabs>
              <w:jc w:val="both"/>
              <w:rPr>
                <w:rFonts w:ascii="Arial" w:hAnsi="Arial" w:cs="Arial"/>
                <w:sz w:val="18"/>
                <w:szCs w:val="18"/>
              </w:rPr>
            </w:pPr>
            <w:r w:rsidRPr="008F7D31">
              <w:rPr>
                <w:rFonts w:ascii="Arial" w:hAnsi="Arial" w:cs="Arial"/>
                <w:b/>
                <w:sz w:val="18"/>
                <w:szCs w:val="18"/>
              </w:rPr>
              <w:t xml:space="preserve">najmanj 1 (enega) vodjo del za področje elektrotehnike </w:t>
            </w:r>
          </w:p>
          <w:p w14:paraId="5A3A6985" w14:textId="6E5CCD36" w:rsidR="001F4408" w:rsidRDefault="001F4408" w:rsidP="001F4408">
            <w:pPr>
              <w:pStyle w:val="Odstavekseznama"/>
              <w:spacing w:before="135" w:after="135"/>
              <w:jc w:val="both"/>
              <w:textAlignment w:val="center"/>
              <w:rPr>
                <w:rFonts w:ascii="Arial" w:hAnsi="Arial" w:cs="Arial"/>
                <w:color w:val="000000"/>
                <w:position w:val="-2"/>
                <w:sz w:val="18"/>
                <w:szCs w:val="18"/>
              </w:rPr>
            </w:pPr>
            <w:r w:rsidRPr="00802EA8">
              <w:rPr>
                <w:rFonts w:ascii="Arial" w:hAnsi="Arial" w:cs="Arial"/>
                <w:color w:val="000000"/>
                <w:position w:val="-2"/>
                <w:sz w:val="18"/>
                <w:szCs w:val="18"/>
              </w:rPr>
              <w:t xml:space="preserve">Vodja (posameznih) del za </w:t>
            </w:r>
            <w:r>
              <w:rPr>
                <w:rFonts w:ascii="Arial" w:hAnsi="Arial" w:cs="Arial"/>
                <w:color w:val="000000"/>
                <w:position w:val="-2"/>
                <w:sz w:val="18"/>
                <w:szCs w:val="18"/>
              </w:rPr>
              <w:t xml:space="preserve">področje </w:t>
            </w:r>
            <w:r w:rsidR="008B1333">
              <w:rPr>
                <w:rFonts w:ascii="Arial" w:hAnsi="Arial" w:cs="Arial"/>
                <w:color w:val="000000"/>
                <w:position w:val="-2"/>
                <w:sz w:val="18"/>
                <w:szCs w:val="18"/>
              </w:rPr>
              <w:t>elektrotehnike</w:t>
            </w:r>
            <w:r w:rsidRPr="00802EA8">
              <w:rPr>
                <w:rFonts w:ascii="Arial" w:hAnsi="Arial" w:cs="Arial"/>
                <w:color w:val="000000"/>
                <w:position w:val="-2"/>
                <w:sz w:val="18"/>
                <w:szCs w:val="18"/>
              </w:rPr>
              <w:t xml:space="preserve">, ki je slovenski državljan, mora izpolnjevati pogoje iz veljavne gradbene zakonodaje, biti vpisan v imenik pri </w:t>
            </w:r>
            <w:r w:rsidR="008B1333">
              <w:rPr>
                <w:rFonts w:ascii="Arial" w:hAnsi="Arial" w:cs="Arial"/>
                <w:color w:val="000000"/>
                <w:position w:val="-2"/>
                <w:sz w:val="18"/>
                <w:szCs w:val="18"/>
              </w:rPr>
              <w:t>pristojni</w:t>
            </w:r>
            <w:r w:rsidRPr="00802EA8">
              <w:rPr>
                <w:rFonts w:ascii="Arial" w:hAnsi="Arial" w:cs="Arial"/>
                <w:color w:val="000000"/>
                <w:position w:val="-2"/>
                <w:sz w:val="18"/>
                <w:szCs w:val="18"/>
              </w:rPr>
              <w:t xml:space="preserve"> zbornici Slovenije in redno zaposlen pri gospodarskem subjektu ali mora </w:t>
            </w:r>
            <w:r w:rsidRPr="00802EA8">
              <w:rPr>
                <w:rFonts w:ascii="Arial" w:hAnsi="Arial" w:cs="Arial"/>
                <w:color w:val="000000"/>
                <w:position w:val="-2"/>
                <w:sz w:val="18"/>
                <w:szCs w:val="18"/>
              </w:rPr>
              <w:lastRenderedPageBreak/>
              <w:t>na drug način izkazovati pravno podlago za opravljanje dela za gospodarskega subjekta. Za imenovane vodje (posameznih) del iz držav članic EU velja, da morajo izpolnjevati pogoje za opravljanje dejavnosti v matični državi. Za vodje (posameznih) del, državljane držav, ki niso članice EU, veljajo enaki pogoji kot za slovenske državljane.</w:t>
            </w:r>
          </w:p>
          <w:p w14:paraId="0DEEF327" w14:textId="77777777" w:rsidR="001F4408" w:rsidRDefault="001F4408" w:rsidP="001F4408">
            <w:pPr>
              <w:pStyle w:val="Odstavekseznama"/>
              <w:tabs>
                <w:tab w:val="left" w:pos="945"/>
              </w:tabs>
              <w:jc w:val="both"/>
              <w:rPr>
                <w:rFonts w:ascii="Arial" w:hAnsi="Arial" w:cs="Arial"/>
                <w:sz w:val="18"/>
                <w:szCs w:val="18"/>
              </w:rPr>
            </w:pPr>
          </w:p>
          <w:p w14:paraId="22F2DEDC" w14:textId="3AEB09BF" w:rsidR="001F4408" w:rsidRDefault="001F4408" w:rsidP="001F4408">
            <w:pPr>
              <w:pStyle w:val="Odstavekseznama"/>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Predlagani vodja (posameznih) del za področje elektrotehničnih del je v zadnjih desetih (10) letih (posli zaključeni od vključno meseca objave pred desetimi leti) deloval kot vodja (posameznih) del pri najmanj dveh (2) referenčnih poslih, katerih predmet je bila izvedba gradbenih in obrtniških del na projektu, izvedba </w:t>
            </w:r>
            <w:r w:rsidRPr="00A1655D">
              <w:rPr>
                <w:rFonts w:ascii="Arial" w:hAnsi="Arial" w:cs="Arial"/>
                <w:color w:val="000000"/>
                <w:position w:val="-2"/>
                <w:sz w:val="18"/>
                <w:szCs w:val="18"/>
              </w:rPr>
              <w:t>gradben</w:t>
            </w:r>
            <w:r>
              <w:rPr>
                <w:rFonts w:ascii="Arial" w:hAnsi="Arial" w:cs="Arial"/>
                <w:color w:val="000000"/>
                <w:position w:val="-2"/>
                <w:sz w:val="18"/>
                <w:szCs w:val="18"/>
              </w:rPr>
              <w:t>ih,</w:t>
            </w:r>
            <w:r w:rsidRPr="00A1655D">
              <w:rPr>
                <w:rFonts w:ascii="Arial" w:hAnsi="Arial" w:cs="Arial"/>
                <w:color w:val="000000"/>
                <w:position w:val="-2"/>
                <w:sz w:val="18"/>
                <w:szCs w:val="18"/>
              </w:rPr>
              <w:t xml:space="preserve"> obrtniš</w:t>
            </w:r>
            <w:r>
              <w:rPr>
                <w:rFonts w:ascii="Arial" w:hAnsi="Arial" w:cs="Arial"/>
                <w:color w:val="000000"/>
                <w:position w:val="-2"/>
                <w:sz w:val="18"/>
                <w:szCs w:val="18"/>
              </w:rPr>
              <w:t>kih</w:t>
            </w:r>
            <w:r w:rsidRPr="00A1655D">
              <w:rPr>
                <w:rFonts w:ascii="Arial" w:hAnsi="Arial" w:cs="Arial"/>
                <w:color w:val="000000"/>
                <w:position w:val="-2"/>
                <w:sz w:val="18"/>
                <w:szCs w:val="18"/>
              </w:rPr>
              <w:t xml:space="preserve"> </w:t>
            </w:r>
            <w:r>
              <w:rPr>
                <w:rFonts w:ascii="Arial" w:hAnsi="Arial" w:cs="Arial"/>
                <w:color w:val="000000"/>
                <w:position w:val="-2"/>
                <w:sz w:val="18"/>
                <w:szCs w:val="18"/>
              </w:rPr>
              <w:t xml:space="preserve">in instalacijskih </w:t>
            </w:r>
            <w:r w:rsidRPr="00A1655D">
              <w:rPr>
                <w:rFonts w:ascii="Arial" w:hAnsi="Arial" w:cs="Arial"/>
                <w:color w:val="000000"/>
                <w:position w:val="-2"/>
                <w:sz w:val="18"/>
                <w:szCs w:val="18"/>
              </w:rPr>
              <w:t xml:space="preserve">del na projektu, ki zajema izvedbo novogradnje, obnove, rekonstrukcije ali sanacije </w:t>
            </w:r>
            <w:r>
              <w:rPr>
                <w:rFonts w:ascii="Arial" w:hAnsi="Arial" w:cs="Arial"/>
                <w:color w:val="000000"/>
                <w:position w:val="-2"/>
                <w:sz w:val="18"/>
                <w:szCs w:val="18"/>
              </w:rPr>
              <w:t>objekta po klasifikaciji objektov CC-</w:t>
            </w:r>
            <w:r w:rsidRPr="00C56F54">
              <w:rPr>
                <w:rFonts w:ascii="Arial" w:hAnsi="Arial" w:cs="Arial"/>
                <w:color w:val="000000"/>
                <w:position w:val="-2"/>
                <w:sz w:val="18"/>
                <w:szCs w:val="18"/>
              </w:rPr>
              <w:t xml:space="preserve">SI </w:t>
            </w:r>
            <w:r w:rsidR="00CF1645" w:rsidRPr="00C56F54">
              <w:rPr>
                <w:rFonts w:ascii="Arial" w:hAnsi="Arial" w:cs="Arial"/>
                <w:color w:val="000000"/>
                <w:position w:val="-2"/>
                <w:sz w:val="18"/>
                <w:szCs w:val="18"/>
              </w:rPr>
              <w:t xml:space="preserve">111, </w:t>
            </w:r>
            <w:r w:rsidRPr="00C56F54">
              <w:rPr>
                <w:rFonts w:ascii="Arial" w:hAnsi="Arial" w:cs="Arial"/>
                <w:color w:val="000000"/>
                <w:position w:val="-2"/>
                <w:sz w:val="18"/>
                <w:szCs w:val="18"/>
              </w:rPr>
              <w:t>112</w:t>
            </w:r>
            <w:r>
              <w:rPr>
                <w:rFonts w:ascii="Arial" w:hAnsi="Arial" w:cs="Arial"/>
                <w:color w:val="000000"/>
                <w:position w:val="-2"/>
                <w:sz w:val="18"/>
                <w:szCs w:val="18"/>
              </w:rPr>
              <w:t xml:space="preserve"> ali 113 v skupni vrednosti vseh referenčnih </w:t>
            </w:r>
            <w:r w:rsidRPr="0004091D">
              <w:rPr>
                <w:rFonts w:ascii="Arial" w:hAnsi="Arial" w:cs="Arial"/>
                <w:color w:val="000000"/>
                <w:position w:val="-2"/>
                <w:sz w:val="18"/>
                <w:szCs w:val="18"/>
              </w:rPr>
              <w:t xml:space="preserve">poslov </w:t>
            </w:r>
            <w:r w:rsidR="00B74E5B" w:rsidRPr="0004091D">
              <w:rPr>
                <w:rFonts w:ascii="Arial" w:hAnsi="Arial" w:cs="Arial"/>
                <w:color w:val="000000"/>
                <w:position w:val="-2"/>
                <w:sz w:val="18"/>
                <w:szCs w:val="18"/>
              </w:rPr>
              <w:t>25</w:t>
            </w:r>
            <w:r w:rsidR="002151A5" w:rsidRPr="0004091D">
              <w:rPr>
                <w:rFonts w:ascii="Arial" w:hAnsi="Arial" w:cs="Arial"/>
                <w:color w:val="000000"/>
                <w:position w:val="-2"/>
                <w:sz w:val="18"/>
                <w:szCs w:val="18"/>
              </w:rPr>
              <w:t>.000</w:t>
            </w:r>
            <w:r w:rsidR="0004091D" w:rsidRPr="0004091D">
              <w:rPr>
                <w:rFonts w:ascii="Arial" w:hAnsi="Arial" w:cs="Arial"/>
                <w:color w:val="000000"/>
                <w:position w:val="-2"/>
                <w:sz w:val="18"/>
                <w:szCs w:val="18"/>
              </w:rPr>
              <w:t>,00</w:t>
            </w:r>
            <w:r w:rsidR="002151A5" w:rsidRPr="0004091D">
              <w:rPr>
                <w:rFonts w:ascii="Arial" w:hAnsi="Arial" w:cs="Arial"/>
                <w:color w:val="000000"/>
                <w:position w:val="-2"/>
                <w:sz w:val="18"/>
                <w:szCs w:val="18"/>
              </w:rPr>
              <w:t xml:space="preserve"> EUR</w:t>
            </w:r>
            <w:r w:rsidRPr="0004091D">
              <w:rPr>
                <w:rFonts w:ascii="Arial" w:hAnsi="Arial" w:cs="Arial"/>
                <w:color w:val="000000"/>
                <w:position w:val="-2"/>
                <w:sz w:val="18"/>
                <w:szCs w:val="18"/>
              </w:rPr>
              <w:t xml:space="preserve"> brez DDV.</w:t>
            </w:r>
          </w:p>
          <w:p w14:paraId="5A5C6088" w14:textId="77777777" w:rsidR="001F4408" w:rsidRPr="008F7D31" w:rsidRDefault="001F4408" w:rsidP="001F4408">
            <w:pPr>
              <w:tabs>
                <w:tab w:val="left" w:pos="945"/>
              </w:tabs>
              <w:jc w:val="both"/>
              <w:rPr>
                <w:rFonts w:ascii="Arial" w:hAnsi="Arial" w:cs="Arial"/>
                <w:sz w:val="18"/>
                <w:szCs w:val="18"/>
              </w:rPr>
            </w:pPr>
          </w:p>
          <w:p w14:paraId="24F02D9B" w14:textId="77777777" w:rsidR="001F4408" w:rsidRPr="001F4408" w:rsidRDefault="001F4408" w:rsidP="001F4408">
            <w:pPr>
              <w:pStyle w:val="Odstavekseznama"/>
              <w:numPr>
                <w:ilvl w:val="0"/>
                <w:numId w:val="18"/>
              </w:numPr>
              <w:tabs>
                <w:tab w:val="left" w:pos="945"/>
              </w:tabs>
              <w:jc w:val="both"/>
              <w:rPr>
                <w:rFonts w:ascii="Arial" w:hAnsi="Arial" w:cs="Arial"/>
                <w:sz w:val="18"/>
                <w:szCs w:val="18"/>
              </w:rPr>
            </w:pPr>
            <w:r w:rsidRPr="008F7D31">
              <w:rPr>
                <w:rFonts w:ascii="Arial" w:hAnsi="Arial" w:cs="Arial"/>
                <w:b/>
                <w:sz w:val="18"/>
                <w:szCs w:val="18"/>
              </w:rPr>
              <w:t xml:space="preserve">najmanj 1 (enega) vodjo del za področje strojništva </w:t>
            </w:r>
          </w:p>
          <w:p w14:paraId="2D1251E0" w14:textId="7DD21594" w:rsidR="001F4408" w:rsidRDefault="001F4408" w:rsidP="001F4408">
            <w:pPr>
              <w:pStyle w:val="Odstavekseznama"/>
              <w:spacing w:before="135" w:after="135"/>
              <w:jc w:val="both"/>
              <w:textAlignment w:val="center"/>
              <w:rPr>
                <w:rFonts w:ascii="Arial" w:hAnsi="Arial" w:cs="Arial"/>
                <w:color w:val="000000"/>
                <w:position w:val="-2"/>
                <w:sz w:val="18"/>
                <w:szCs w:val="18"/>
              </w:rPr>
            </w:pPr>
            <w:r w:rsidRPr="00802EA8">
              <w:rPr>
                <w:rFonts w:ascii="Arial" w:hAnsi="Arial" w:cs="Arial"/>
                <w:color w:val="000000"/>
                <w:position w:val="-2"/>
                <w:sz w:val="18"/>
                <w:szCs w:val="18"/>
              </w:rPr>
              <w:t xml:space="preserve">Vodja (posameznih) del za </w:t>
            </w:r>
            <w:r>
              <w:rPr>
                <w:rFonts w:ascii="Arial" w:hAnsi="Arial" w:cs="Arial"/>
                <w:color w:val="000000"/>
                <w:position w:val="-2"/>
                <w:sz w:val="18"/>
                <w:szCs w:val="18"/>
              </w:rPr>
              <w:t xml:space="preserve">področje </w:t>
            </w:r>
            <w:r w:rsidR="008B1333">
              <w:rPr>
                <w:rFonts w:ascii="Arial" w:hAnsi="Arial" w:cs="Arial"/>
                <w:color w:val="000000"/>
                <w:position w:val="-2"/>
                <w:sz w:val="18"/>
                <w:szCs w:val="18"/>
              </w:rPr>
              <w:t>strojništva</w:t>
            </w:r>
            <w:r w:rsidRPr="00802EA8">
              <w:rPr>
                <w:rFonts w:ascii="Arial" w:hAnsi="Arial" w:cs="Arial"/>
                <w:color w:val="000000"/>
                <w:position w:val="-2"/>
                <w:sz w:val="18"/>
                <w:szCs w:val="18"/>
              </w:rPr>
              <w:t xml:space="preserve">, ki je slovenski državljan, mora izpolnjevati pogoje iz veljavne gradbene zakonodaje, biti vpisan v imenik pri </w:t>
            </w:r>
            <w:r w:rsidR="008B1333">
              <w:rPr>
                <w:rFonts w:ascii="Arial" w:hAnsi="Arial" w:cs="Arial"/>
                <w:color w:val="000000"/>
                <w:position w:val="-2"/>
                <w:sz w:val="18"/>
                <w:szCs w:val="18"/>
              </w:rPr>
              <w:t>pristojni</w:t>
            </w:r>
            <w:r w:rsidRPr="00802EA8">
              <w:rPr>
                <w:rFonts w:ascii="Arial" w:hAnsi="Arial" w:cs="Arial"/>
                <w:color w:val="000000"/>
                <w:position w:val="-2"/>
                <w:sz w:val="18"/>
                <w:szCs w:val="18"/>
              </w:rPr>
              <w:t xml:space="preserve"> zbornici Slovenije in redno zaposlen pri gospodarskem subjektu ali mora na drug način izkazovati pravno podlago za opravljanje dela za gospodarskega subjekta. Za imenovane vodje (posameznih) del iz držav članic EU velja, da morajo izpolnjevati pogoje za opravljanje dejavnosti v matični državi. Za vodje (posameznih) del, državljane držav, ki niso članice EU, veljajo enaki pogoji kot za slovenske državljane.</w:t>
            </w:r>
          </w:p>
          <w:p w14:paraId="32DBCB8D" w14:textId="77777777" w:rsidR="001F4408" w:rsidRDefault="001F4408" w:rsidP="001F4408">
            <w:pPr>
              <w:pStyle w:val="Odstavekseznama"/>
              <w:tabs>
                <w:tab w:val="left" w:pos="945"/>
              </w:tabs>
              <w:jc w:val="both"/>
              <w:rPr>
                <w:rFonts w:ascii="Arial" w:hAnsi="Arial" w:cs="Arial"/>
                <w:sz w:val="18"/>
                <w:szCs w:val="18"/>
              </w:rPr>
            </w:pPr>
          </w:p>
          <w:p w14:paraId="351CBD82" w14:textId="1636FFC8" w:rsidR="0029489A" w:rsidRPr="001F4408" w:rsidRDefault="001F4408" w:rsidP="001F4408">
            <w:pPr>
              <w:pStyle w:val="Odstavekseznama"/>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Predlagani vodja (posameznih) del za področje strojnih del je v zadnjih desetih (10) letih (posli zaključeni od vključno meseca objave pred desetimi leti) deloval kot vodja (posameznih) del pri najmanj dveh (2) referenčnih poslih, katerih predmet je bila izvedba gradbenih in obrtniških del na projektu, izvedba </w:t>
            </w:r>
            <w:r w:rsidRPr="00A1655D">
              <w:rPr>
                <w:rFonts w:ascii="Arial" w:hAnsi="Arial" w:cs="Arial"/>
                <w:color w:val="000000"/>
                <w:position w:val="-2"/>
                <w:sz w:val="18"/>
                <w:szCs w:val="18"/>
              </w:rPr>
              <w:t>gradben</w:t>
            </w:r>
            <w:r>
              <w:rPr>
                <w:rFonts w:ascii="Arial" w:hAnsi="Arial" w:cs="Arial"/>
                <w:color w:val="000000"/>
                <w:position w:val="-2"/>
                <w:sz w:val="18"/>
                <w:szCs w:val="18"/>
              </w:rPr>
              <w:t>ih,</w:t>
            </w:r>
            <w:r w:rsidRPr="00A1655D">
              <w:rPr>
                <w:rFonts w:ascii="Arial" w:hAnsi="Arial" w:cs="Arial"/>
                <w:color w:val="000000"/>
                <w:position w:val="-2"/>
                <w:sz w:val="18"/>
                <w:szCs w:val="18"/>
              </w:rPr>
              <w:t xml:space="preserve"> obrtniš</w:t>
            </w:r>
            <w:r>
              <w:rPr>
                <w:rFonts w:ascii="Arial" w:hAnsi="Arial" w:cs="Arial"/>
                <w:color w:val="000000"/>
                <w:position w:val="-2"/>
                <w:sz w:val="18"/>
                <w:szCs w:val="18"/>
              </w:rPr>
              <w:t>kih</w:t>
            </w:r>
            <w:r w:rsidRPr="00A1655D">
              <w:rPr>
                <w:rFonts w:ascii="Arial" w:hAnsi="Arial" w:cs="Arial"/>
                <w:color w:val="000000"/>
                <w:position w:val="-2"/>
                <w:sz w:val="18"/>
                <w:szCs w:val="18"/>
              </w:rPr>
              <w:t xml:space="preserve"> </w:t>
            </w:r>
            <w:r>
              <w:rPr>
                <w:rFonts w:ascii="Arial" w:hAnsi="Arial" w:cs="Arial"/>
                <w:color w:val="000000"/>
                <w:position w:val="-2"/>
                <w:sz w:val="18"/>
                <w:szCs w:val="18"/>
              </w:rPr>
              <w:t xml:space="preserve">in instalacijskih </w:t>
            </w:r>
            <w:r w:rsidRPr="00A1655D">
              <w:rPr>
                <w:rFonts w:ascii="Arial" w:hAnsi="Arial" w:cs="Arial"/>
                <w:color w:val="000000"/>
                <w:position w:val="-2"/>
                <w:sz w:val="18"/>
                <w:szCs w:val="18"/>
              </w:rPr>
              <w:t xml:space="preserve">del na projektu, ki zajema izvedbo </w:t>
            </w:r>
            <w:r w:rsidRPr="00C56F54">
              <w:rPr>
                <w:rFonts w:ascii="Arial" w:hAnsi="Arial" w:cs="Arial"/>
                <w:color w:val="000000"/>
                <w:position w:val="-2"/>
                <w:sz w:val="18"/>
                <w:szCs w:val="18"/>
              </w:rPr>
              <w:t xml:space="preserve">novogradnje, obnove, rekonstrukcije ali sanacije objekta po klasifikaciji objektov CC-SI </w:t>
            </w:r>
            <w:r w:rsidR="00CF1645" w:rsidRPr="00C56F54">
              <w:rPr>
                <w:rFonts w:ascii="Arial" w:hAnsi="Arial" w:cs="Arial"/>
                <w:color w:val="000000"/>
                <w:position w:val="-2"/>
                <w:sz w:val="18"/>
                <w:szCs w:val="18"/>
              </w:rPr>
              <w:t xml:space="preserve">111, </w:t>
            </w:r>
            <w:r w:rsidRPr="00C56F54">
              <w:rPr>
                <w:rFonts w:ascii="Arial" w:hAnsi="Arial" w:cs="Arial"/>
                <w:color w:val="000000"/>
                <w:position w:val="-2"/>
                <w:sz w:val="18"/>
                <w:szCs w:val="18"/>
              </w:rPr>
              <w:t>112 ali 113 v s</w:t>
            </w:r>
            <w:r>
              <w:rPr>
                <w:rFonts w:ascii="Arial" w:hAnsi="Arial" w:cs="Arial"/>
                <w:color w:val="000000"/>
                <w:position w:val="-2"/>
                <w:sz w:val="18"/>
                <w:szCs w:val="18"/>
              </w:rPr>
              <w:t xml:space="preserve">kupni vrednosti vseh referenčnih poslov </w:t>
            </w:r>
            <w:r w:rsidR="00B74E5B" w:rsidRPr="0004091D">
              <w:rPr>
                <w:rFonts w:ascii="Arial" w:hAnsi="Arial" w:cs="Arial"/>
                <w:color w:val="000000"/>
                <w:position w:val="-2"/>
                <w:sz w:val="18"/>
                <w:szCs w:val="18"/>
              </w:rPr>
              <w:t>25</w:t>
            </w:r>
            <w:r w:rsidR="002151A5" w:rsidRPr="0004091D">
              <w:rPr>
                <w:rFonts w:ascii="Arial" w:hAnsi="Arial" w:cs="Arial"/>
                <w:color w:val="000000"/>
                <w:position w:val="-2"/>
                <w:sz w:val="18"/>
                <w:szCs w:val="18"/>
              </w:rPr>
              <w:t>.000</w:t>
            </w:r>
            <w:r w:rsidR="0004091D" w:rsidRPr="0004091D">
              <w:rPr>
                <w:rFonts w:ascii="Arial" w:hAnsi="Arial" w:cs="Arial"/>
                <w:color w:val="000000"/>
                <w:position w:val="-2"/>
                <w:sz w:val="18"/>
                <w:szCs w:val="18"/>
              </w:rPr>
              <w:t>,</w:t>
            </w:r>
            <w:r w:rsidR="0004091D">
              <w:rPr>
                <w:rFonts w:ascii="Arial" w:hAnsi="Arial" w:cs="Arial"/>
                <w:color w:val="000000"/>
                <w:position w:val="-2"/>
                <w:sz w:val="18"/>
                <w:szCs w:val="18"/>
              </w:rPr>
              <w:t>00</w:t>
            </w:r>
            <w:r>
              <w:rPr>
                <w:rFonts w:ascii="Arial" w:hAnsi="Arial" w:cs="Arial"/>
                <w:color w:val="000000"/>
                <w:position w:val="-2"/>
                <w:sz w:val="18"/>
                <w:szCs w:val="18"/>
              </w:rPr>
              <w:t xml:space="preserve"> EUR brez DDV.</w:t>
            </w:r>
          </w:p>
          <w:p w14:paraId="2A9F0389" w14:textId="77777777" w:rsidR="0029489A" w:rsidRDefault="0029489A" w:rsidP="0029489A">
            <w:pPr>
              <w:pStyle w:val="Odstavekseznama"/>
              <w:spacing w:before="135" w:after="135"/>
              <w:jc w:val="both"/>
              <w:textAlignment w:val="center"/>
              <w:rPr>
                <w:rFonts w:ascii="Arial" w:hAnsi="Arial" w:cs="Arial"/>
                <w:bCs/>
                <w:sz w:val="18"/>
                <w:szCs w:val="18"/>
              </w:rPr>
            </w:pPr>
          </w:p>
          <w:p w14:paraId="31577A68" w14:textId="77777777" w:rsidR="0029489A" w:rsidRPr="001F4408" w:rsidRDefault="0029489A" w:rsidP="001F4408">
            <w:pPr>
              <w:pStyle w:val="Odstavekseznama"/>
              <w:numPr>
                <w:ilvl w:val="0"/>
                <w:numId w:val="18"/>
              </w:numPr>
              <w:spacing w:before="135" w:after="135"/>
              <w:jc w:val="both"/>
              <w:textAlignment w:val="center"/>
              <w:rPr>
                <w:rFonts w:ascii="Arial" w:hAnsi="Arial" w:cs="Arial"/>
                <w:b/>
                <w:sz w:val="18"/>
                <w:szCs w:val="18"/>
              </w:rPr>
            </w:pPr>
            <w:r w:rsidRPr="001F4408">
              <w:rPr>
                <w:rFonts w:ascii="Arial" w:hAnsi="Arial" w:cs="Arial"/>
                <w:b/>
                <w:sz w:val="18"/>
                <w:szCs w:val="18"/>
              </w:rPr>
              <w:t>najmanj 1 (eno) osebo zadolženo za zdravje in varnost pri delu</w:t>
            </w:r>
          </w:p>
          <w:p w14:paraId="03FFC73E" w14:textId="77777777" w:rsidR="0029489A" w:rsidRDefault="0029489A" w:rsidP="0029489A">
            <w:pPr>
              <w:pStyle w:val="Odstavekseznama"/>
              <w:spacing w:before="135" w:after="135"/>
              <w:jc w:val="both"/>
              <w:textAlignment w:val="center"/>
              <w:rPr>
                <w:rFonts w:ascii="Arial" w:hAnsi="Arial" w:cs="Arial"/>
                <w:b/>
                <w:sz w:val="18"/>
                <w:szCs w:val="18"/>
              </w:rPr>
            </w:pPr>
          </w:p>
          <w:p w14:paraId="068B58BD" w14:textId="77777777" w:rsidR="0029489A" w:rsidRDefault="0029489A" w:rsidP="0029489A">
            <w:pPr>
              <w:pStyle w:val="Odstavekseznama"/>
              <w:spacing w:before="135" w:after="135"/>
              <w:jc w:val="both"/>
              <w:textAlignment w:val="center"/>
              <w:rPr>
                <w:rFonts w:ascii="Arial" w:hAnsi="Arial" w:cs="Arial"/>
                <w:bCs/>
                <w:sz w:val="18"/>
                <w:szCs w:val="18"/>
              </w:rPr>
            </w:pPr>
            <w:r>
              <w:rPr>
                <w:rFonts w:ascii="Arial" w:hAnsi="Arial" w:cs="Arial"/>
                <w:bCs/>
                <w:sz w:val="18"/>
                <w:szCs w:val="18"/>
              </w:rPr>
              <w:t>Gospodarski subjekt</w:t>
            </w:r>
            <w:r w:rsidRPr="0029489A">
              <w:rPr>
                <w:rFonts w:ascii="Arial" w:hAnsi="Arial" w:cs="Arial"/>
                <w:bCs/>
                <w:sz w:val="18"/>
                <w:szCs w:val="18"/>
              </w:rPr>
              <w:t xml:space="preserve"> mora v ponudbi nominirati osebo zadolženo za zdravje in varnost pri delu, ki bo v času izvajanja del sodelovala z vodjem gradnje v delu, ki se nanaša na dosledno izvajanje ukrepov zdravja in varnosti pri delu za izvajalca. </w:t>
            </w:r>
          </w:p>
          <w:p w14:paraId="2AD7FB84" w14:textId="77777777" w:rsidR="0029489A" w:rsidRDefault="0029489A" w:rsidP="0029489A">
            <w:pPr>
              <w:pStyle w:val="Odstavekseznama"/>
              <w:spacing w:before="135" w:after="135"/>
              <w:jc w:val="both"/>
              <w:textAlignment w:val="center"/>
              <w:rPr>
                <w:rFonts w:ascii="Arial" w:hAnsi="Arial" w:cs="Arial"/>
                <w:bCs/>
                <w:sz w:val="18"/>
                <w:szCs w:val="18"/>
              </w:rPr>
            </w:pPr>
          </w:p>
          <w:p w14:paraId="3AD8BAEA" w14:textId="77777777" w:rsidR="009F7408" w:rsidRPr="0029489A" w:rsidRDefault="0029489A" w:rsidP="0029489A">
            <w:pPr>
              <w:pStyle w:val="Odstavekseznama"/>
              <w:spacing w:before="135" w:after="135"/>
              <w:jc w:val="both"/>
              <w:textAlignment w:val="center"/>
              <w:rPr>
                <w:rFonts w:ascii="Arial" w:hAnsi="Arial" w:cs="Arial"/>
                <w:bCs/>
                <w:sz w:val="18"/>
                <w:szCs w:val="18"/>
              </w:rPr>
            </w:pPr>
            <w:r w:rsidRPr="0029489A">
              <w:rPr>
                <w:rFonts w:ascii="Arial" w:hAnsi="Arial" w:cs="Arial"/>
                <w:bCs/>
                <w:sz w:val="18"/>
                <w:szCs w:val="18"/>
              </w:rPr>
              <w:t>Odgovorna oseba za zdravje in varnost pri delu bo morala redno sodelovati s koordinatorjem za zdravje in varnost pri delu, ki ga bo nominiral investitor in skrbeti, da se dela izvajajo skladno z varnostnim načrtom.</w:t>
            </w:r>
          </w:p>
        </w:tc>
      </w:tr>
      <w:tr w:rsidR="00AA1F3B" w:rsidRPr="00957001" w14:paraId="42311F12"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A9331" w14:textId="77777777" w:rsidR="00AA1F3B" w:rsidRPr="00957001" w:rsidRDefault="00AA1F3B" w:rsidP="00AA1F3B">
            <w:pPr>
              <w:jc w:val="center"/>
              <w:rPr>
                <w:rFonts w:ascii="Arial" w:hAnsi="Arial" w:cs="Arial"/>
                <w:sz w:val="18"/>
                <w:szCs w:val="18"/>
              </w:rPr>
            </w:pPr>
            <w:r w:rsidRPr="00957001">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6C5C" w14:textId="77777777" w:rsidR="00AA1F3B" w:rsidRPr="008F7D31" w:rsidRDefault="00AA1F3B" w:rsidP="00AA1F3B">
            <w:pPr>
              <w:spacing w:before="135" w:after="135"/>
              <w:jc w:val="both"/>
              <w:textAlignment w:val="center"/>
              <w:rPr>
                <w:rFonts w:ascii="Arial" w:hAnsi="Arial" w:cs="Arial"/>
                <w:position w:val="-2"/>
                <w:sz w:val="18"/>
                <w:szCs w:val="18"/>
              </w:rPr>
            </w:pPr>
            <w:r w:rsidRPr="008F7D31">
              <w:rPr>
                <w:rFonts w:ascii="Arial" w:hAnsi="Arial" w:cs="Arial"/>
                <w:position w:val="-2"/>
                <w:sz w:val="18"/>
                <w:szCs w:val="18"/>
              </w:rPr>
              <w:t>Gospodarski subjekt izpolnjevanje pogoja dokazuje z izpolnitvijo</w:t>
            </w:r>
            <w:r w:rsidR="00AD4F5F">
              <w:rPr>
                <w:rFonts w:ascii="Arial" w:hAnsi="Arial" w:cs="Arial"/>
                <w:position w:val="-2"/>
                <w:sz w:val="18"/>
                <w:szCs w:val="18"/>
              </w:rPr>
              <w:t>:</w:t>
            </w:r>
            <w:r w:rsidRPr="008F7D31">
              <w:rPr>
                <w:rFonts w:ascii="Arial" w:hAnsi="Arial" w:cs="Arial"/>
                <w:position w:val="-2"/>
                <w:sz w:val="18"/>
                <w:szCs w:val="18"/>
              </w:rPr>
              <w:t xml:space="preserve"> </w:t>
            </w:r>
          </w:p>
          <w:p w14:paraId="5EC2C9AE" w14:textId="77777777" w:rsidR="008539FB" w:rsidRPr="008F7D31" w:rsidRDefault="00AA1F3B" w:rsidP="005F643C">
            <w:pPr>
              <w:pStyle w:val="Odstavekseznama"/>
              <w:numPr>
                <w:ilvl w:val="0"/>
                <w:numId w:val="17"/>
              </w:numPr>
              <w:spacing w:before="135" w:after="135"/>
              <w:jc w:val="both"/>
              <w:textAlignment w:val="center"/>
              <w:rPr>
                <w:rFonts w:ascii="Arial" w:hAnsi="Arial" w:cs="Arial"/>
                <w:position w:val="-2"/>
                <w:sz w:val="18"/>
                <w:szCs w:val="18"/>
              </w:rPr>
            </w:pPr>
            <w:r w:rsidRPr="008F7D31">
              <w:rPr>
                <w:rFonts w:ascii="Arial" w:hAnsi="Arial" w:cs="Arial"/>
                <w:position w:val="-2"/>
                <w:sz w:val="18"/>
                <w:szCs w:val="18"/>
              </w:rPr>
              <w:t>obrazca Seznam kadrov,</w:t>
            </w:r>
          </w:p>
          <w:p w14:paraId="71C00441" w14:textId="77777777" w:rsidR="005F643C" w:rsidRPr="008F7D31" w:rsidRDefault="005F643C" w:rsidP="005F643C">
            <w:pPr>
              <w:pStyle w:val="Odstavekseznama"/>
              <w:numPr>
                <w:ilvl w:val="0"/>
                <w:numId w:val="17"/>
              </w:numPr>
              <w:spacing w:before="135" w:after="135"/>
              <w:jc w:val="both"/>
              <w:textAlignment w:val="center"/>
              <w:rPr>
                <w:rFonts w:ascii="Arial" w:hAnsi="Arial" w:cs="Arial"/>
                <w:position w:val="-2"/>
                <w:sz w:val="18"/>
                <w:szCs w:val="18"/>
              </w:rPr>
            </w:pPr>
            <w:r w:rsidRPr="008F7D31">
              <w:rPr>
                <w:rFonts w:ascii="Arial" w:hAnsi="Arial" w:cs="Arial"/>
                <w:position w:val="-2"/>
                <w:sz w:val="18"/>
                <w:szCs w:val="18"/>
              </w:rPr>
              <w:t>ESPD,</w:t>
            </w:r>
          </w:p>
          <w:p w14:paraId="6E702EF7" w14:textId="77777777" w:rsidR="003064AC" w:rsidRPr="008F7D31" w:rsidRDefault="003064AC" w:rsidP="005F643C">
            <w:pPr>
              <w:pStyle w:val="Odstavekseznama"/>
              <w:numPr>
                <w:ilvl w:val="0"/>
                <w:numId w:val="17"/>
              </w:numPr>
              <w:spacing w:before="135" w:after="135"/>
              <w:jc w:val="both"/>
              <w:textAlignment w:val="center"/>
              <w:rPr>
                <w:rFonts w:ascii="Arial" w:hAnsi="Arial" w:cs="Arial"/>
                <w:position w:val="-2"/>
                <w:sz w:val="18"/>
                <w:szCs w:val="18"/>
              </w:rPr>
            </w:pPr>
            <w:r w:rsidRPr="008F7D31">
              <w:rPr>
                <w:rFonts w:ascii="Arial" w:hAnsi="Arial" w:cs="Arial"/>
                <w:position w:val="-2"/>
                <w:sz w:val="18"/>
                <w:szCs w:val="18"/>
              </w:rPr>
              <w:t>obrazca Referenčna lista nominiranih kadrov,</w:t>
            </w:r>
          </w:p>
          <w:p w14:paraId="60C6B596" w14:textId="77777777" w:rsidR="00AA1F3B" w:rsidRPr="008F7D31" w:rsidRDefault="00AA1F3B" w:rsidP="002168BD">
            <w:pPr>
              <w:pStyle w:val="Odstavekseznama"/>
              <w:numPr>
                <w:ilvl w:val="0"/>
                <w:numId w:val="17"/>
              </w:numPr>
              <w:spacing w:before="135" w:after="135"/>
              <w:jc w:val="both"/>
              <w:textAlignment w:val="center"/>
              <w:rPr>
                <w:rFonts w:ascii="Arial" w:hAnsi="Arial" w:cs="Arial"/>
                <w:position w:val="-2"/>
                <w:sz w:val="18"/>
                <w:szCs w:val="18"/>
              </w:rPr>
            </w:pPr>
            <w:r w:rsidRPr="008F7D31">
              <w:rPr>
                <w:rFonts w:ascii="Arial" w:hAnsi="Arial" w:cs="Arial"/>
                <w:position w:val="-2"/>
                <w:sz w:val="18"/>
                <w:szCs w:val="18"/>
              </w:rPr>
              <w:t>obrazca Pot</w:t>
            </w:r>
            <w:r w:rsidR="003064AC" w:rsidRPr="008F7D31">
              <w:rPr>
                <w:rFonts w:ascii="Arial" w:hAnsi="Arial" w:cs="Arial"/>
                <w:position w:val="-2"/>
                <w:sz w:val="18"/>
                <w:szCs w:val="18"/>
              </w:rPr>
              <w:t>rdilo o dobro opravljenem delu</w:t>
            </w:r>
            <w:r w:rsidR="008F5020" w:rsidRPr="008F7D31">
              <w:rPr>
                <w:rFonts w:cs="Arial"/>
                <w:b/>
                <w:position w:val="-2"/>
                <w:sz w:val="18"/>
                <w:szCs w:val="18"/>
              </w:rPr>
              <w:t xml:space="preserve"> </w:t>
            </w:r>
            <w:r w:rsidR="008F5020" w:rsidRPr="008F7D31">
              <w:rPr>
                <w:rFonts w:ascii="Arial" w:hAnsi="Arial" w:cs="Arial"/>
                <w:position w:val="-2"/>
                <w:sz w:val="18"/>
                <w:szCs w:val="18"/>
              </w:rPr>
              <w:t>nominiranega kadra</w:t>
            </w:r>
            <w:r w:rsidRPr="008F7D31">
              <w:rPr>
                <w:rFonts w:ascii="Arial" w:hAnsi="Arial" w:cs="Arial"/>
                <w:position w:val="-2"/>
                <w:sz w:val="18"/>
                <w:szCs w:val="18"/>
              </w:rPr>
              <w:t>.</w:t>
            </w:r>
          </w:p>
        </w:tc>
      </w:tr>
      <w:tr w:rsidR="00AA1F3B" w:rsidRPr="00957001" w14:paraId="1F58E8AB"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1DEBC" w14:textId="77777777" w:rsidR="00AA1F3B" w:rsidRPr="00957001" w:rsidRDefault="00AA1F3B" w:rsidP="00AA1F3B">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AD367" w14:textId="77777777" w:rsidR="008A254E" w:rsidRDefault="008A254E" w:rsidP="008A254E">
            <w:pPr>
              <w:pStyle w:val="Telobesedila2"/>
              <w:tabs>
                <w:tab w:val="left" w:pos="2268"/>
              </w:tabs>
              <w:spacing w:before="60"/>
              <w:rPr>
                <w:rFonts w:cs="Arial"/>
                <w:b w:val="0"/>
                <w:color w:val="000000"/>
                <w:position w:val="-2"/>
                <w:sz w:val="18"/>
                <w:szCs w:val="18"/>
              </w:rPr>
            </w:pPr>
            <w:r w:rsidRPr="00B9114F">
              <w:rPr>
                <w:rFonts w:cs="Arial"/>
                <w:b w:val="0"/>
                <w:color w:val="000000"/>
                <w:position w:val="-2"/>
                <w:sz w:val="18"/>
                <w:szCs w:val="18"/>
              </w:rPr>
              <w:t xml:space="preserve">Če bo iz dokumentacije (obrazca </w:t>
            </w:r>
            <w:r>
              <w:rPr>
                <w:rFonts w:cs="Arial"/>
                <w:b w:val="0"/>
                <w:color w:val="000000"/>
                <w:position w:val="-2"/>
                <w:sz w:val="18"/>
                <w:szCs w:val="18"/>
              </w:rPr>
              <w:t>Seznam kadrov, ESPD, obrazca Referenčna lista nominiranih kadrov</w:t>
            </w:r>
            <w:r w:rsidRPr="00B9114F">
              <w:rPr>
                <w:rFonts w:cs="Arial"/>
                <w:b w:val="0"/>
                <w:color w:val="000000"/>
                <w:position w:val="-2"/>
                <w:sz w:val="18"/>
                <w:szCs w:val="18"/>
              </w:rPr>
              <w:t xml:space="preserve"> in Potrdil o dobro opravljenem delu</w:t>
            </w:r>
            <w:r w:rsidR="008F5020">
              <w:rPr>
                <w:rFonts w:cs="Arial"/>
                <w:b w:val="0"/>
                <w:color w:val="000000"/>
                <w:position w:val="-2"/>
                <w:sz w:val="18"/>
                <w:szCs w:val="18"/>
              </w:rPr>
              <w:t xml:space="preserve"> nominiranega kadra</w:t>
            </w:r>
            <w:r w:rsidRPr="00B9114F">
              <w:rPr>
                <w:rFonts w:cs="Arial"/>
                <w:b w:val="0"/>
                <w:color w:val="000000"/>
                <w:position w:val="-2"/>
                <w:sz w:val="18"/>
                <w:szCs w:val="18"/>
              </w:rPr>
              <w:t>) razvidno, da gospodarski subjekt referenčnega pogoja ne izpolnjuje, bo naročnik štel, da gospodarski subjekt zahtevanih referenc nima in gospodarskega subjekta ne bo pozival k predložitvi dodatnih referenc.</w:t>
            </w:r>
          </w:p>
          <w:p w14:paraId="379CC8B2" w14:textId="77777777" w:rsidR="008A254E" w:rsidRDefault="008A254E" w:rsidP="00AA1F3B">
            <w:pPr>
              <w:pStyle w:val="Telobesedila2"/>
              <w:tabs>
                <w:tab w:val="left" w:pos="2268"/>
              </w:tabs>
              <w:spacing w:before="60"/>
              <w:rPr>
                <w:rFonts w:cs="Arial"/>
                <w:b w:val="0"/>
                <w:sz w:val="18"/>
                <w:szCs w:val="18"/>
              </w:rPr>
            </w:pPr>
          </w:p>
          <w:p w14:paraId="14CC29EF" w14:textId="77777777" w:rsidR="00AA1F3B" w:rsidRPr="00957001" w:rsidRDefault="00AA1F3B" w:rsidP="00AA1F3B">
            <w:pPr>
              <w:pStyle w:val="Telobesedila2"/>
              <w:tabs>
                <w:tab w:val="left" w:pos="2268"/>
              </w:tabs>
              <w:spacing w:before="60"/>
              <w:rPr>
                <w:rFonts w:cs="Arial"/>
                <w:b w:val="0"/>
                <w:sz w:val="18"/>
                <w:szCs w:val="18"/>
              </w:rPr>
            </w:pPr>
            <w:r w:rsidRPr="00957001">
              <w:rPr>
                <w:rFonts w:cs="Arial"/>
                <w:b w:val="0"/>
                <w:sz w:val="18"/>
                <w:szCs w:val="18"/>
              </w:rPr>
              <w:t xml:space="preserve">Naročnik si pridržuje pravico navedbe preveriti ter od ponudnika zahtevati dodatna </w:t>
            </w:r>
            <w:r w:rsidRPr="00957001">
              <w:rPr>
                <w:rFonts w:cs="Arial"/>
                <w:b w:val="0"/>
                <w:sz w:val="18"/>
                <w:szCs w:val="18"/>
              </w:rPr>
              <w:lastRenderedPageBreak/>
              <w:t>dokazila in pojasnila.</w:t>
            </w:r>
          </w:p>
          <w:p w14:paraId="7771846C" w14:textId="77777777" w:rsidR="009F7408" w:rsidRPr="00957001" w:rsidRDefault="009F7408" w:rsidP="00AA1F3B">
            <w:pPr>
              <w:pStyle w:val="Telobesedila2"/>
              <w:tabs>
                <w:tab w:val="left" w:pos="2268"/>
              </w:tabs>
              <w:spacing w:before="60"/>
              <w:rPr>
                <w:rFonts w:cs="Arial"/>
              </w:rPr>
            </w:pPr>
          </w:p>
          <w:p w14:paraId="58F211D4" w14:textId="77777777" w:rsidR="009F7408" w:rsidRDefault="009F7408" w:rsidP="00AA1F3B">
            <w:pPr>
              <w:pStyle w:val="Telobesedila2"/>
              <w:tabs>
                <w:tab w:val="left" w:pos="2268"/>
              </w:tabs>
              <w:spacing w:before="60"/>
              <w:rPr>
                <w:rFonts w:cs="Arial"/>
                <w:b w:val="0"/>
                <w:sz w:val="18"/>
                <w:szCs w:val="18"/>
              </w:rPr>
            </w:pPr>
            <w:r w:rsidRPr="00957001">
              <w:rPr>
                <w:rFonts w:cs="Arial"/>
                <w:b w:val="0"/>
                <w:sz w:val="18"/>
                <w:szCs w:val="18"/>
              </w:rPr>
              <w:t>Nominirani kadri, ki izpolnjujejo zgornje pogoje morajo biti nominirani za opravljanje funkcij, v okviru katere so podali reference. V primeru, če se ponudnik za izpolnjevanje pogoja sklicuje na partnerje, podizvajalce ali druge gospodarske subjekte, morajo navedeni subjekti v okviru konkretnega posla biti nominirani za opravljanje funkcij, v okviru katere so podali reference.</w:t>
            </w:r>
          </w:p>
          <w:p w14:paraId="59A2CFC0" w14:textId="77777777" w:rsidR="0029489A" w:rsidRDefault="0029489A" w:rsidP="00AA1F3B">
            <w:pPr>
              <w:pStyle w:val="Telobesedila2"/>
              <w:tabs>
                <w:tab w:val="left" w:pos="2268"/>
              </w:tabs>
              <w:spacing w:before="60"/>
              <w:rPr>
                <w:rFonts w:cs="Arial"/>
                <w:b w:val="0"/>
                <w:sz w:val="18"/>
                <w:szCs w:val="18"/>
              </w:rPr>
            </w:pPr>
          </w:p>
          <w:p w14:paraId="5608DB81" w14:textId="77777777" w:rsidR="0029489A" w:rsidRDefault="0029489A" w:rsidP="0029489A">
            <w:pPr>
              <w:jc w:val="both"/>
              <w:rPr>
                <w:rFonts w:cs="Arial"/>
                <w:sz w:val="18"/>
                <w:szCs w:val="18"/>
              </w:rPr>
            </w:pPr>
            <w:r w:rsidRPr="008F7D31">
              <w:rPr>
                <w:rFonts w:cs="Helvetica"/>
                <w:sz w:val="18"/>
                <w:szCs w:val="18"/>
                <w:shd w:val="clear" w:color="auto" w:fill="FFFFFF"/>
              </w:rPr>
              <w:t xml:space="preserve">Ponudniki lahko v ponudbi nominirajo isto osebo za več funkcij v okviru pogoja </w:t>
            </w:r>
            <w:r w:rsidR="001F4408">
              <w:rPr>
                <w:rFonts w:cs="Helvetica"/>
                <w:sz w:val="18"/>
                <w:szCs w:val="18"/>
                <w:shd w:val="clear" w:color="auto" w:fill="FFFFFF"/>
              </w:rPr>
              <w:t>4</w:t>
            </w:r>
            <w:r w:rsidR="009B0ED0">
              <w:rPr>
                <w:rFonts w:cs="Helvetica"/>
                <w:sz w:val="18"/>
                <w:szCs w:val="18"/>
                <w:shd w:val="clear" w:color="auto" w:fill="FFFFFF"/>
              </w:rPr>
              <w:t xml:space="preserve"> in </w:t>
            </w:r>
            <w:r w:rsidR="001F4408">
              <w:rPr>
                <w:rFonts w:cs="Helvetica"/>
                <w:sz w:val="18"/>
                <w:szCs w:val="18"/>
                <w:shd w:val="clear" w:color="auto" w:fill="FFFFFF"/>
              </w:rPr>
              <w:t>5</w:t>
            </w:r>
            <w:r w:rsidR="009B0ED0">
              <w:rPr>
                <w:rFonts w:cs="Helvetica"/>
                <w:sz w:val="18"/>
                <w:szCs w:val="18"/>
                <w:shd w:val="clear" w:color="auto" w:fill="FFFFFF"/>
              </w:rPr>
              <w:t>,</w:t>
            </w:r>
            <w:r w:rsidRPr="008F7D31">
              <w:rPr>
                <w:rFonts w:cs="Helvetica"/>
                <w:sz w:val="18"/>
                <w:szCs w:val="18"/>
                <w:shd w:val="clear" w:color="auto" w:fill="FFFFFF"/>
              </w:rPr>
              <w:t xml:space="preserve"> v kolikor ta oseba izpolnjuje vse zakonske pogoje in zahteve naročnika</w:t>
            </w:r>
            <w:r w:rsidRPr="008F7D31">
              <w:rPr>
                <w:rFonts w:cs="Arial"/>
                <w:sz w:val="18"/>
                <w:szCs w:val="18"/>
              </w:rPr>
              <w:t>.</w:t>
            </w:r>
          </w:p>
          <w:p w14:paraId="2CD9CD24" w14:textId="77777777" w:rsidR="0029489A" w:rsidRDefault="0029489A" w:rsidP="0029489A">
            <w:pPr>
              <w:jc w:val="both"/>
              <w:rPr>
                <w:rFonts w:cs="Arial"/>
                <w:sz w:val="18"/>
                <w:szCs w:val="18"/>
              </w:rPr>
            </w:pPr>
          </w:p>
          <w:p w14:paraId="3A9F996C" w14:textId="77777777" w:rsidR="0029489A" w:rsidRPr="0029489A" w:rsidRDefault="0029489A" w:rsidP="0029489A">
            <w:pPr>
              <w:jc w:val="both"/>
              <w:rPr>
                <w:rFonts w:ascii="Arial" w:hAnsi="Arial" w:cs="Arial"/>
                <w:sz w:val="18"/>
                <w:szCs w:val="18"/>
              </w:rPr>
            </w:pPr>
            <w:r>
              <w:rPr>
                <w:rFonts w:ascii="Arial" w:hAnsi="Arial" w:cs="Arial"/>
                <w:sz w:val="18"/>
                <w:szCs w:val="18"/>
              </w:rPr>
              <w:t>V</w:t>
            </w:r>
            <w:r w:rsidRPr="0029489A">
              <w:rPr>
                <w:rFonts w:ascii="Arial" w:hAnsi="Arial" w:cs="Arial"/>
                <w:sz w:val="18"/>
                <w:szCs w:val="18"/>
              </w:rPr>
              <w:t xml:space="preserve"> primeru, da gospodarski subjekt oddaja ponudbo za več sklopov, ne potrebuje imenovati </w:t>
            </w:r>
            <w:r>
              <w:rPr>
                <w:rFonts w:ascii="Arial" w:hAnsi="Arial" w:cs="Arial"/>
                <w:sz w:val="18"/>
                <w:szCs w:val="18"/>
              </w:rPr>
              <w:t>kadra</w:t>
            </w:r>
            <w:r w:rsidRPr="0029489A">
              <w:rPr>
                <w:rFonts w:ascii="Arial" w:hAnsi="Arial" w:cs="Arial"/>
                <w:sz w:val="18"/>
                <w:szCs w:val="18"/>
              </w:rPr>
              <w:t xml:space="preserve"> za vsak posamezni sklop za katerega oddaja ponudbo, temveč zadostuje ime</w:t>
            </w:r>
            <w:r>
              <w:rPr>
                <w:rFonts w:ascii="Arial" w:hAnsi="Arial" w:cs="Arial"/>
                <w:sz w:val="18"/>
                <w:szCs w:val="18"/>
              </w:rPr>
              <w:t>n</w:t>
            </w:r>
            <w:r w:rsidRPr="0029489A">
              <w:rPr>
                <w:rFonts w:ascii="Arial" w:hAnsi="Arial" w:cs="Arial"/>
                <w:sz w:val="18"/>
                <w:szCs w:val="18"/>
              </w:rPr>
              <w:t xml:space="preserve">ovanje vsaj enega </w:t>
            </w:r>
            <w:r>
              <w:rPr>
                <w:rFonts w:ascii="Arial" w:hAnsi="Arial" w:cs="Arial"/>
                <w:sz w:val="18"/>
                <w:szCs w:val="18"/>
              </w:rPr>
              <w:t>zahtevanega kadra v posamezni funkciji</w:t>
            </w:r>
            <w:r w:rsidRPr="0029489A">
              <w:rPr>
                <w:rFonts w:ascii="Arial" w:hAnsi="Arial" w:cs="Arial"/>
                <w:sz w:val="18"/>
                <w:szCs w:val="18"/>
              </w:rPr>
              <w:t>.</w:t>
            </w:r>
          </w:p>
          <w:p w14:paraId="17CD98AE" w14:textId="77777777" w:rsidR="0029489A" w:rsidRPr="0029489A" w:rsidRDefault="0029489A" w:rsidP="0029489A">
            <w:pPr>
              <w:jc w:val="both"/>
              <w:rPr>
                <w:rFonts w:ascii="Arial" w:hAnsi="Arial" w:cs="Arial"/>
                <w:sz w:val="18"/>
                <w:szCs w:val="18"/>
              </w:rPr>
            </w:pPr>
          </w:p>
          <w:p w14:paraId="456719E3" w14:textId="77777777" w:rsidR="0029489A" w:rsidRPr="001C34D7" w:rsidRDefault="0029489A" w:rsidP="0029489A">
            <w:pPr>
              <w:pStyle w:val="Telobesedila2"/>
              <w:tabs>
                <w:tab w:val="left" w:pos="2268"/>
              </w:tabs>
              <w:spacing w:before="60"/>
              <w:rPr>
                <w:rFonts w:cs="Arial"/>
                <w:bCs/>
                <w:sz w:val="18"/>
                <w:szCs w:val="18"/>
              </w:rPr>
            </w:pPr>
            <w:r w:rsidRPr="001C34D7">
              <w:rPr>
                <w:rFonts w:cs="Arial"/>
                <w:bCs/>
                <w:sz w:val="18"/>
                <w:szCs w:val="18"/>
              </w:rPr>
              <w:t>V primeru, da gospodarski subjekt oddaja ponudbo za več sklopov, se zahteva glede minimalnega števila referenc (najmanj 2 referenčna posla) ne sešteva</w:t>
            </w:r>
            <w:r w:rsidR="001C34D7" w:rsidRPr="001C34D7">
              <w:rPr>
                <w:rFonts w:cs="Arial"/>
                <w:bCs/>
                <w:sz w:val="18"/>
                <w:szCs w:val="18"/>
              </w:rPr>
              <w:t>,</w:t>
            </w:r>
            <w:r w:rsidRPr="001C34D7">
              <w:rPr>
                <w:rFonts w:cs="Arial"/>
                <w:bCs/>
                <w:sz w:val="18"/>
                <w:szCs w:val="18"/>
              </w:rPr>
              <w:t xml:space="preserve"> temveč zadostuje, da ima gospodarski subjekt oziroma nominiran kader, izvedena najmanj dva refere</w:t>
            </w:r>
            <w:r w:rsidR="00F33D87" w:rsidRPr="001C34D7">
              <w:rPr>
                <w:rFonts w:cs="Arial"/>
                <w:bCs/>
                <w:sz w:val="18"/>
                <w:szCs w:val="18"/>
              </w:rPr>
              <w:t>n</w:t>
            </w:r>
            <w:r w:rsidRPr="001C34D7">
              <w:rPr>
                <w:rFonts w:cs="Arial"/>
                <w:bCs/>
                <w:sz w:val="18"/>
                <w:szCs w:val="18"/>
              </w:rPr>
              <w:t>čna posla v zahtevani vrednosti.</w:t>
            </w:r>
          </w:p>
        </w:tc>
      </w:tr>
      <w:tr w:rsidR="00AA1F3B" w:rsidRPr="00957001" w14:paraId="4DF46F55"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29B60" w14:textId="77777777" w:rsidR="00AA1F3B" w:rsidRPr="00957001" w:rsidRDefault="00AA1F3B" w:rsidP="00AA1F3B">
            <w:pPr>
              <w:jc w:val="center"/>
              <w:rPr>
                <w:rFonts w:ascii="Arial" w:hAnsi="Arial" w:cs="Arial"/>
                <w:sz w:val="18"/>
                <w:szCs w:val="18"/>
              </w:rPr>
            </w:pPr>
            <w:r w:rsidRPr="00957001">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F6EA5" w14:textId="77777777" w:rsidR="00AA1F3B" w:rsidRPr="00E201E5" w:rsidRDefault="00AA1F3B" w:rsidP="00AA1F3B">
            <w:pPr>
              <w:spacing w:before="135" w:after="135"/>
              <w:jc w:val="both"/>
              <w:textAlignment w:val="center"/>
              <w:rPr>
                <w:rFonts w:ascii="Arial" w:hAnsi="Arial" w:cs="Arial"/>
                <w:sz w:val="18"/>
                <w:szCs w:val="18"/>
              </w:rPr>
            </w:pPr>
            <w:r w:rsidRPr="00E201E5">
              <w:rPr>
                <w:rFonts w:ascii="Arial" w:hAnsi="Arial" w:cs="Arial"/>
                <w:color w:val="000000"/>
                <w:position w:val="-2"/>
                <w:sz w:val="18"/>
                <w:szCs w:val="18"/>
              </w:rPr>
              <w:t>KUMULATIVNO izpolnjevanje pogoja</w:t>
            </w:r>
          </w:p>
        </w:tc>
      </w:tr>
      <w:tr w:rsidR="00AA1F3B" w:rsidRPr="00957001" w14:paraId="4CED6124"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FDCFB" w14:textId="77777777" w:rsidR="00AA1F3B" w:rsidRPr="00957001" w:rsidRDefault="00AA1F3B" w:rsidP="00AA1F3B">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D6AF7" w14:textId="77777777" w:rsidR="00AA1F3B" w:rsidRPr="00E201E5" w:rsidRDefault="00AA1F3B" w:rsidP="00AA1F3B">
            <w:pPr>
              <w:spacing w:before="135" w:after="135"/>
              <w:jc w:val="both"/>
              <w:textAlignment w:val="center"/>
              <w:rPr>
                <w:rFonts w:ascii="Arial" w:hAnsi="Arial" w:cs="Arial"/>
                <w:sz w:val="18"/>
                <w:szCs w:val="18"/>
              </w:rPr>
            </w:pPr>
            <w:r w:rsidRPr="00E201E5">
              <w:rPr>
                <w:rFonts w:ascii="Arial" w:hAnsi="Arial" w:cs="Arial"/>
                <w:color w:val="000000"/>
                <w:position w:val="-2"/>
                <w:sz w:val="18"/>
                <w:szCs w:val="18"/>
              </w:rPr>
              <w:t>KUMULATIVNO izpolnjevanje pogoja</w:t>
            </w:r>
          </w:p>
        </w:tc>
      </w:tr>
    </w:tbl>
    <w:p w14:paraId="49B492FF" w14:textId="77777777" w:rsidR="00BA679A" w:rsidRPr="00957001" w:rsidRDefault="00BA679A" w:rsidP="0087569E">
      <w:pPr>
        <w:rPr>
          <w:rFonts w:ascii="Arial" w:hAnsi="Arial" w:cs="Arial"/>
          <w:sz w:val="18"/>
          <w:szCs w:val="18"/>
        </w:rPr>
      </w:pPr>
    </w:p>
    <w:p w14:paraId="2F781036" w14:textId="77777777" w:rsidR="002B1003" w:rsidRDefault="002B1003" w:rsidP="00BA679A">
      <w:pPr>
        <w:tabs>
          <w:tab w:val="left" w:pos="870"/>
        </w:tabs>
        <w:rPr>
          <w:rFonts w:ascii="Arial" w:hAnsi="Arial" w:cs="Arial"/>
          <w:sz w:val="18"/>
          <w:szCs w:val="18"/>
        </w:rPr>
      </w:pPr>
      <w:r>
        <w:rPr>
          <w:rFonts w:ascii="Arial" w:hAnsi="Arial" w:cs="Arial"/>
          <w:sz w:val="18"/>
          <w:szCs w:val="18"/>
        </w:rPr>
        <w:br w:type="page"/>
      </w:r>
    </w:p>
    <w:p w14:paraId="2C12BDB6" w14:textId="77777777" w:rsidR="00870793" w:rsidRPr="0004091D"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04091D">
        <w:rPr>
          <w:rFonts w:ascii="Arial" w:hAnsi="Arial" w:cs="Arial"/>
          <w:color w:val="FFFFFF" w:themeColor="background1"/>
        </w:rPr>
        <w:lastRenderedPageBreak/>
        <w:t>Finančna zavarovanja</w:t>
      </w:r>
    </w:p>
    <w:p w14:paraId="6604BDA4" w14:textId="77777777" w:rsidR="008346DF" w:rsidRPr="000732BD" w:rsidRDefault="000732BD" w:rsidP="00F33D87">
      <w:pPr>
        <w:spacing w:before="225" w:after="225" w:line="240" w:lineRule="auto"/>
        <w:jc w:val="both"/>
        <w:rPr>
          <w:rFonts w:ascii="Arial" w:hAnsi="Arial" w:cs="Arial"/>
          <w:bCs/>
          <w:sz w:val="18"/>
          <w:szCs w:val="18"/>
        </w:rPr>
      </w:pPr>
      <w:r w:rsidRPr="000732BD">
        <w:rPr>
          <w:rFonts w:ascii="Arial" w:hAnsi="Arial" w:cs="Arial"/>
          <w:bCs/>
          <w:sz w:val="18"/>
          <w:szCs w:val="18"/>
        </w:rPr>
        <w:t>Velja za vsak sklop</w:t>
      </w:r>
      <w:r>
        <w:rPr>
          <w:rFonts w:ascii="Arial" w:hAnsi="Arial" w:cs="Arial"/>
          <w:bCs/>
          <w:sz w:val="18"/>
          <w:szCs w:val="18"/>
        </w:rPr>
        <w:t>:</w:t>
      </w:r>
    </w:p>
    <w:tbl>
      <w:tblPr>
        <w:tblStyle w:val="NormalTablePHPDOCX"/>
        <w:tblW w:w="2872" w:type="pct"/>
        <w:tblInd w:w="108" w:type="dxa"/>
        <w:tblLook w:val="04A0" w:firstRow="1" w:lastRow="0" w:firstColumn="1" w:lastColumn="0" w:noHBand="0" w:noVBand="1"/>
      </w:tblPr>
      <w:tblGrid>
        <w:gridCol w:w="5334"/>
      </w:tblGrid>
      <w:tr w:rsidR="00ED72B8" w:rsidRPr="00957001" w14:paraId="2435C0C0" w14:textId="77777777" w:rsidTr="00957F75">
        <w:trPr>
          <w:trHeight w:val="295"/>
        </w:trPr>
        <w:tc>
          <w:tcPr>
            <w:tcW w:w="0" w:type="auto"/>
            <w:shd w:val="clear" w:color="auto" w:fill="000000"/>
            <w:tcMar>
              <w:top w:w="150" w:type="dxa"/>
              <w:bottom w:w="150" w:type="dxa"/>
            </w:tcMar>
            <w:vAlign w:val="center"/>
          </w:tcPr>
          <w:p w14:paraId="5EEC2434"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shd w:val="clear" w:color="auto" w:fill="000000"/>
              </w:rPr>
              <w:t>Zavarovanje za dobro izvedbo</w:t>
            </w:r>
            <w:r w:rsidR="004A364A" w:rsidRPr="00957001">
              <w:rPr>
                <w:rFonts w:ascii="Arial" w:hAnsi="Arial" w:cs="Arial"/>
                <w:b/>
                <w:bCs/>
                <w:color w:val="FFFFFF"/>
                <w:position w:val="-2"/>
                <w:sz w:val="18"/>
                <w:szCs w:val="18"/>
                <w:shd w:val="clear" w:color="auto" w:fill="000000"/>
              </w:rPr>
              <w:t xml:space="preserve"> pogodbenih obveznosti</w:t>
            </w:r>
          </w:p>
        </w:tc>
      </w:tr>
    </w:tbl>
    <w:p w14:paraId="3D3041C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Instrument zavarovanja: </w:t>
      </w:r>
      <w:r w:rsidR="008346DF">
        <w:rPr>
          <w:rFonts w:ascii="Arial" w:hAnsi="Arial" w:cs="Arial"/>
          <w:color w:val="000000"/>
          <w:sz w:val="18"/>
          <w:szCs w:val="18"/>
        </w:rPr>
        <w:tab/>
      </w:r>
      <w:r w:rsidR="004A364A" w:rsidRPr="00957001">
        <w:rPr>
          <w:rFonts w:ascii="Arial" w:hAnsi="Arial" w:cs="Arial"/>
          <w:color w:val="000000"/>
          <w:sz w:val="18"/>
          <w:szCs w:val="18"/>
        </w:rPr>
        <w:t>bančna garancija oz. kavcijsko zavarovanje pri zavarovalnici</w:t>
      </w:r>
    </w:p>
    <w:p w14:paraId="7F57E8FF" w14:textId="7B4FB4ED" w:rsidR="00ED72B8" w:rsidRDefault="00565763" w:rsidP="008346D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 xml:space="preserve">Višina zavarovanja: </w:t>
      </w:r>
      <w:r w:rsidR="008346DF">
        <w:rPr>
          <w:rFonts w:ascii="Arial" w:hAnsi="Arial" w:cs="Arial"/>
          <w:color w:val="000000"/>
          <w:sz w:val="18"/>
          <w:szCs w:val="18"/>
        </w:rPr>
        <w:tab/>
      </w:r>
      <w:r w:rsidR="004273F1">
        <w:rPr>
          <w:rFonts w:ascii="Arial" w:hAnsi="Arial" w:cs="Arial"/>
          <w:color w:val="000000"/>
          <w:sz w:val="18"/>
          <w:szCs w:val="18"/>
        </w:rPr>
        <w:t>10</w:t>
      </w:r>
      <w:r w:rsidR="009144C0" w:rsidRPr="00957001">
        <w:rPr>
          <w:rFonts w:ascii="Arial" w:hAnsi="Arial" w:cs="Arial"/>
          <w:color w:val="000000"/>
          <w:sz w:val="18"/>
          <w:szCs w:val="18"/>
        </w:rPr>
        <w:t>,00</w:t>
      </w:r>
      <w:r w:rsidRPr="00957001">
        <w:rPr>
          <w:rFonts w:ascii="Arial" w:hAnsi="Arial" w:cs="Arial"/>
          <w:color w:val="000000"/>
          <w:sz w:val="18"/>
          <w:szCs w:val="18"/>
        </w:rPr>
        <w:t xml:space="preserve"> % pogodbene vrednosti z DDV</w:t>
      </w:r>
      <w:r w:rsidR="00C8598E">
        <w:rPr>
          <w:rFonts w:ascii="Arial" w:hAnsi="Arial" w:cs="Arial"/>
          <w:color w:val="000000"/>
          <w:sz w:val="18"/>
          <w:szCs w:val="18"/>
        </w:rPr>
        <w:t xml:space="preserve"> </w:t>
      </w:r>
    </w:p>
    <w:p w14:paraId="6A9274F2" w14:textId="77777777" w:rsidR="00ED72B8" w:rsidRPr="008346DF" w:rsidRDefault="00565763" w:rsidP="007B6F2C">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Čas veljavnosti:</w:t>
      </w:r>
      <w:r w:rsidR="007B6F2C">
        <w:rPr>
          <w:rFonts w:ascii="Arial" w:hAnsi="Arial" w:cs="Arial"/>
          <w:color w:val="000000"/>
          <w:sz w:val="18"/>
          <w:szCs w:val="18"/>
        </w:rPr>
        <w:t xml:space="preserve"> </w:t>
      </w:r>
      <w:r w:rsidR="007B6F2C">
        <w:rPr>
          <w:rFonts w:ascii="Arial" w:hAnsi="Arial" w:cs="Arial"/>
          <w:color w:val="000000"/>
          <w:sz w:val="18"/>
          <w:szCs w:val="18"/>
        </w:rPr>
        <w:tab/>
      </w:r>
      <w:r w:rsidR="007B6F2C">
        <w:rPr>
          <w:rFonts w:ascii="Arial" w:hAnsi="Arial" w:cs="Arial"/>
          <w:color w:val="000000"/>
          <w:sz w:val="18"/>
          <w:szCs w:val="18"/>
        </w:rPr>
        <w:tab/>
      </w:r>
      <w:r w:rsidR="000732BD">
        <w:rPr>
          <w:rFonts w:ascii="Arial" w:hAnsi="Arial" w:cs="Arial"/>
          <w:color w:val="000000"/>
          <w:sz w:val="18"/>
          <w:szCs w:val="18"/>
        </w:rPr>
        <w:t>najmanj 90 dni od roka za izvedbo vseh pogodbenih del</w:t>
      </w:r>
    </w:p>
    <w:p w14:paraId="0F9D60ED" w14:textId="77777777" w:rsidR="00ED72B8" w:rsidRPr="00957001"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Zahtevanje dokazila</w:t>
      </w:r>
      <w:r w:rsidR="0091245E" w:rsidRPr="00957001">
        <w:rPr>
          <w:rFonts w:ascii="Arial" w:hAnsi="Arial" w:cs="Arial"/>
          <w:color w:val="000000"/>
          <w:sz w:val="18"/>
          <w:szCs w:val="18"/>
        </w:rPr>
        <w:t xml:space="preserve"> v ponudbi</w:t>
      </w:r>
      <w:r w:rsidRPr="00957001">
        <w:rPr>
          <w:rFonts w:ascii="Arial" w:hAnsi="Arial" w:cs="Arial"/>
          <w:color w:val="000000"/>
          <w:sz w:val="18"/>
          <w:szCs w:val="18"/>
        </w:rPr>
        <w:t xml:space="preserve">: </w:t>
      </w:r>
      <w:r w:rsidR="004C0174" w:rsidRPr="00957001">
        <w:rPr>
          <w:rFonts w:ascii="Arial" w:hAnsi="Arial" w:cs="Arial"/>
          <w:color w:val="000000"/>
          <w:sz w:val="18"/>
          <w:szCs w:val="18"/>
        </w:rPr>
        <w:t>parafiran vzorec</w:t>
      </w:r>
      <w:r w:rsidR="00EF482F" w:rsidRPr="00957001">
        <w:rPr>
          <w:rFonts w:ascii="Arial" w:hAnsi="Arial" w:cs="Arial"/>
          <w:color w:val="000000"/>
          <w:sz w:val="18"/>
          <w:szCs w:val="18"/>
        </w:rPr>
        <w:t xml:space="preserve"> </w:t>
      </w:r>
      <w:r w:rsidR="004C0174" w:rsidRPr="00957001">
        <w:rPr>
          <w:rFonts w:ascii="Arial" w:hAnsi="Arial" w:cs="Arial"/>
          <w:color w:val="000000"/>
          <w:sz w:val="18"/>
          <w:szCs w:val="18"/>
        </w:rPr>
        <w:t>zavarovanja za dobro izvedbo pogodbenih obveznosti</w:t>
      </w:r>
      <w:r w:rsidR="00A20E66">
        <w:rPr>
          <w:rFonts w:ascii="Arial" w:hAnsi="Arial" w:cs="Arial"/>
          <w:color w:val="000000"/>
          <w:sz w:val="18"/>
          <w:szCs w:val="18"/>
        </w:rPr>
        <w:t>.</w:t>
      </w:r>
      <w:r w:rsidR="00F42155">
        <w:rPr>
          <w:rFonts w:ascii="Arial" w:hAnsi="Arial" w:cs="Arial"/>
          <w:color w:val="000000"/>
          <w:sz w:val="18"/>
          <w:szCs w:val="18"/>
        </w:rPr>
        <w:t xml:space="preserve"> </w:t>
      </w:r>
    </w:p>
    <w:p w14:paraId="239C24FD" w14:textId="77777777" w:rsidR="000732BD" w:rsidRPr="00675463" w:rsidRDefault="000732BD" w:rsidP="000732BD">
      <w:pPr>
        <w:spacing w:before="225" w:after="225" w:line="240" w:lineRule="auto"/>
        <w:jc w:val="both"/>
        <w:rPr>
          <w:rFonts w:ascii="Arial" w:hAnsi="Arial" w:cs="Arial"/>
          <w:sz w:val="18"/>
          <w:szCs w:val="18"/>
        </w:rPr>
      </w:pPr>
      <w:r w:rsidRPr="00675463">
        <w:rPr>
          <w:rFonts w:ascii="Arial" w:hAnsi="Arial" w:cs="Arial"/>
          <w:sz w:val="18"/>
          <w:szCs w:val="18"/>
        </w:rPr>
        <w:t xml:space="preserve">Izbrani ponudnik bo moral naročniku ustrezno finančno zavarovanje predložiti v roku 10 </w:t>
      </w:r>
      <w:r>
        <w:rPr>
          <w:rFonts w:ascii="Arial" w:hAnsi="Arial" w:cs="Arial"/>
          <w:sz w:val="18"/>
          <w:szCs w:val="18"/>
        </w:rPr>
        <w:t xml:space="preserve">delovnih </w:t>
      </w:r>
      <w:r w:rsidRPr="00675463">
        <w:rPr>
          <w:rFonts w:ascii="Arial" w:hAnsi="Arial" w:cs="Arial"/>
          <w:sz w:val="18"/>
          <w:szCs w:val="18"/>
        </w:rPr>
        <w:t xml:space="preserve">dni od sklenitve pogodbe, v skladu z obrazcem iz razpisne dokumentacije. </w:t>
      </w:r>
    </w:p>
    <w:p w14:paraId="3843BCED" w14:textId="77777777" w:rsidR="000732BD" w:rsidRPr="00675463" w:rsidRDefault="000732BD" w:rsidP="000732BD">
      <w:pPr>
        <w:spacing w:before="225" w:after="225" w:line="240" w:lineRule="auto"/>
        <w:jc w:val="both"/>
        <w:rPr>
          <w:rFonts w:ascii="Arial" w:hAnsi="Arial" w:cs="Arial"/>
          <w:sz w:val="18"/>
          <w:szCs w:val="18"/>
        </w:rPr>
      </w:pPr>
      <w:r w:rsidRPr="00675463">
        <w:rPr>
          <w:rFonts w:ascii="Arial" w:hAnsi="Arial" w:cs="Arial"/>
          <w:sz w:val="18"/>
          <w:szCs w:val="18"/>
        </w:rPr>
        <w:t xml:space="preserve">Naročnik bo finančno zavarovanje za dobro izvedbo pogodbenih obveznosti unovčil v sledečih primerih: </w:t>
      </w:r>
    </w:p>
    <w:p w14:paraId="19B3A0B9" w14:textId="77777777" w:rsidR="000732BD" w:rsidRPr="000F33A4" w:rsidRDefault="000732BD" w:rsidP="000732BD">
      <w:pPr>
        <w:pStyle w:val="Odstavekseznama"/>
        <w:numPr>
          <w:ilvl w:val="0"/>
          <w:numId w:val="47"/>
        </w:numPr>
        <w:spacing w:before="225" w:after="225" w:line="240" w:lineRule="auto"/>
        <w:jc w:val="both"/>
        <w:rPr>
          <w:rFonts w:ascii="Arial" w:hAnsi="Arial" w:cs="Arial"/>
          <w:sz w:val="18"/>
          <w:szCs w:val="18"/>
        </w:rPr>
      </w:pPr>
      <w:r w:rsidRPr="000F33A4">
        <w:rPr>
          <w:rFonts w:ascii="Arial" w:hAnsi="Arial" w:cs="Arial"/>
          <w:sz w:val="18"/>
          <w:szCs w:val="18"/>
        </w:rPr>
        <w:t>če izvajalec svojih obveznosti do naročnika ne bo izpolnil skladno s pogodbo, v dogovorjeni kvaliteti, obsegu in roku,</w:t>
      </w:r>
    </w:p>
    <w:p w14:paraId="1B299DC5" w14:textId="77777777" w:rsidR="000732BD" w:rsidRPr="000F33A4" w:rsidRDefault="000732BD" w:rsidP="000732BD">
      <w:pPr>
        <w:pStyle w:val="Odstavekseznama"/>
        <w:numPr>
          <w:ilvl w:val="0"/>
          <w:numId w:val="47"/>
        </w:numPr>
        <w:spacing w:before="225" w:after="225" w:line="240" w:lineRule="auto"/>
        <w:jc w:val="both"/>
        <w:rPr>
          <w:rFonts w:ascii="Arial" w:hAnsi="Arial" w:cs="Arial"/>
          <w:sz w:val="18"/>
          <w:szCs w:val="18"/>
        </w:rPr>
      </w:pPr>
      <w:r w:rsidRPr="000F33A4">
        <w:rPr>
          <w:rFonts w:ascii="Arial" w:hAnsi="Arial" w:cs="Arial"/>
          <w:sz w:val="18"/>
          <w:szCs w:val="18"/>
        </w:rPr>
        <w:t xml:space="preserve">če bo izvajalec po svoji krivdi odstopil od pogodbe, </w:t>
      </w:r>
    </w:p>
    <w:p w14:paraId="269649C3" w14:textId="77777777" w:rsidR="000732BD" w:rsidRPr="000F33A4" w:rsidRDefault="000732BD" w:rsidP="000732BD">
      <w:pPr>
        <w:pStyle w:val="Odstavekseznama"/>
        <w:numPr>
          <w:ilvl w:val="0"/>
          <w:numId w:val="47"/>
        </w:numPr>
        <w:spacing w:before="225" w:after="225" w:line="240" w:lineRule="auto"/>
        <w:jc w:val="both"/>
        <w:rPr>
          <w:rFonts w:ascii="Arial" w:hAnsi="Arial" w:cs="Arial"/>
          <w:sz w:val="18"/>
          <w:szCs w:val="18"/>
        </w:rPr>
      </w:pPr>
      <w:r w:rsidRPr="000F33A4">
        <w:rPr>
          <w:rFonts w:ascii="Arial" w:hAnsi="Arial" w:cs="Arial"/>
          <w:sz w:val="18"/>
          <w:szCs w:val="18"/>
        </w:rPr>
        <w:t xml:space="preserve">če bo naročnik odstopil od pogodbe po krivdi izvajalca. </w:t>
      </w:r>
    </w:p>
    <w:p w14:paraId="6E988458" w14:textId="77777777" w:rsidR="008346DF" w:rsidRPr="00957001" w:rsidRDefault="008346DF" w:rsidP="00400ED7">
      <w:pPr>
        <w:spacing w:before="240" w:after="120"/>
        <w:ind w:left="708"/>
        <w:rPr>
          <w:rFonts w:ascii="Arial" w:hAnsi="Arial" w:cs="Arial"/>
          <w:sz w:val="18"/>
          <w:szCs w:val="18"/>
        </w:rPr>
      </w:pPr>
    </w:p>
    <w:tbl>
      <w:tblPr>
        <w:tblStyle w:val="NormalTablePHPDOCX"/>
        <w:tblW w:w="2872" w:type="pct"/>
        <w:tblInd w:w="108" w:type="dxa"/>
        <w:tblLook w:val="04A0" w:firstRow="1" w:lastRow="0" w:firstColumn="1" w:lastColumn="0" w:noHBand="0" w:noVBand="1"/>
      </w:tblPr>
      <w:tblGrid>
        <w:gridCol w:w="5334"/>
      </w:tblGrid>
      <w:tr w:rsidR="0074727E" w:rsidRPr="00957001" w14:paraId="417A62B3" w14:textId="77777777" w:rsidTr="00963C8B">
        <w:trPr>
          <w:trHeight w:val="295"/>
        </w:trPr>
        <w:tc>
          <w:tcPr>
            <w:tcW w:w="0" w:type="auto"/>
            <w:shd w:val="clear" w:color="auto" w:fill="000000"/>
            <w:tcMar>
              <w:top w:w="150" w:type="dxa"/>
              <w:bottom w:w="150" w:type="dxa"/>
            </w:tcMar>
            <w:vAlign w:val="center"/>
          </w:tcPr>
          <w:p w14:paraId="6C1A213F" w14:textId="77777777" w:rsidR="0074727E" w:rsidRPr="00957001" w:rsidRDefault="0074727E" w:rsidP="0074727E">
            <w:pPr>
              <w:jc w:val="center"/>
              <w:rPr>
                <w:rFonts w:ascii="Arial" w:hAnsi="Arial" w:cs="Arial"/>
                <w:sz w:val="18"/>
                <w:szCs w:val="18"/>
              </w:rPr>
            </w:pPr>
            <w:r w:rsidRPr="00957001">
              <w:rPr>
                <w:rFonts w:ascii="Arial" w:hAnsi="Arial" w:cs="Arial"/>
                <w:b/>
                <w:bCs/>
                <w:color w:val="FFFFFF"/>
                <w:position w:val="-2"/>
                <w:sz w:val="18"/>
                <w:szCs w:val="18"/>
                <w:shd w:val="clear" w:color="auto" w:fill="000000"/>
              </w:rPr>
              <w:t>Zavarovanje za odpravo napak v garancijskem roku</w:t>
            </w:r>
          </w:p>
        </w:tc>
      </w:tr>
    </w:tbl>
    <w:p w14:paraId="0F294DC3" w14:textId="77777777" w:rsidR="0074727E" w:rsidRPr="00957001" w:rsidRDefault="0074727E" w:rsidP="0074727E">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Instrument zavarovanja: </w:t>
      </w:r>
      <w:r w:rsidR="008346DF">
        <w:rPr>
          <w:rFonts w:ascii="Arial" w:hAnsi="Arial" w:cs="Arial"/>
          <w:color w:val="000000"/>
          <w:sz w:val="18"/>
          <w:szCs w:val="18"/>
        </w:rPr>
        <w:tab/>
      </w:r>
      <w:r w:rsidRPr="00957001">
        <w:rPr>
          <w:rFonts w:ascii="Arial" w:hAnsi="Arial" w:cs="Arial"/>
          <w:color w:val="000000"/>
          <w:sz w:val="18"/>
          <w:szCs w:val="18"/>
        </w:rPr>
        <w:t>bančna garancija oz. kavcijsko zavarovanje pri zavarovalnici</w:t>
      </w:r>
    </w:p>
    <w:p w14:paraId="3E98F86C" w14:textId="77777777" w:rsidR="0074727E" w:rsidRPr="00957001" w:rsidRDefault="0074727E" w:rsidP="0074727E">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Višina zavarovanja: </w:t>
      </w:r>
      <w:r w:rsidR="008346DF">
        <w:rPr>
          <w:rFonts w:ascii="Arial" w:hAnsi="Arial" w:cs="Arial"/>
          <w:color w:val="000000"/>
          <w:sz w:val="18"/>
          <w:szCs w:val="18"/>
        </w:rPr>
        <w:tab/>
      </w:r>
      <w:r w:rsidR="00B550D5" w:rsidRPr="00957001">
        <w:rPr>
          <w:rFonts w:ascii="Arial" w:hAnsi="Arial" w:cs="Arial"/>
          <w:color w:val="000000"/>
          <w:sz w:val="18"/>
          <w:szCs w:val="18"/>
        </w:rPr>
        <w:t>5</w:t>
      </w:r>
      <w:r w:rsidRPr="00957001">
        <w:rPr>
          <w:rFonts w:ascii="Arial" w:hAnsi="Arial" w:cs="Arial"/>
          <w:color w:val="000000"/>
          <w:sz w:val="18"/>
          <w:szCs w:val="18"/>
        </w:rPr>
        <w:t>,00 % pogodbene vrednosti z DDV</w:t>
      </w:r>
      <w:r w:rsidR="00CC754A">
        <w:rPr>
          <w:rFonts w:ascii="Arial" w:hAnsi="Arial" w:cs="Arial"/>
          <w:color w:val="000000"/>
          <w:sz w:val="18"/>
          <w:szCs w:val="18"/>
        </w:rPr>
        <w:t xml:space="preserve"> </w:t>
      </w:r>
    </w:p>
    <w:p w14:paraId="0D7F251F" w14:textId="77777777" w:rsidR="000732BD" w:rsidRDefault="0074727E" w:rsidP="000732BD">
      <w:pPr>
        <w:spacing w:before="225" w:after="225" w:line="240" w:lineRule="auto"/>
        <w:jc w:val="both"/>
      </w:pPr>
      <w:r w:rsidRPr="00957001">
        <w:rPr>
          <w:rFonts w:ascii="Arial" w:hAnsi="Arial" w:cs="Arial"/>
          <w:color w:val="000000"/>
          <w:sz w:val="18"/>
          <w:szCs w:val="18"/>
        </w:rPr>
        <w:t xml:space="preserve">Čas veljavnosti: </w:t>
      </w:r>
      <w:r w:rsidR="008346DF">
        <w:rPr>
          <w:rFonts w:ascii="Arial" w:hAnsi="Arial" w:cs="Arial"/>
          <w:color w:val="000000"/>
          <w:sz w:val="18"/>
          <w:szCs w:val="18"/>
        </w:rPr>
        <w:tab/>
      </w:r>
      <w:r w:rsidR="008346DF">
        <w:rPr>
          <w:rFonts w:ascii="Arial" w:hAnsi="Arial" w:cs="Arial"/>
          <w:color w:val="000000"/>
          <w:sz w:val="18"/>
          <w:szCs w:val="18"/>
        </w:rPr>
        <w:tab/>
      </w:r>
      <w:r w:rsidR="000732BD">
        <w:rPr>
          <w:rFonts w:ascii="Arial" w:hAnsi="Arial" w:cs="Arial"/>
          <w:color w:val="000000"/>
          <w:sz w:val="18"/>
          <w:szCs w:val="18"/>
        </w:rPr>
        <w:t>najmanj 30 dni po izteku garancijskih rokov za kakovost izvedenih del</w:t>
      </w:r>
    </w:p>
    <w:p w14:paraId="61BFE097" w14:textId="77777777" w:rsidR="00655DB8" w:rsidRPr="007B1327" w:rsidRDefault="00655DB8" w:rsidP="00B846DC">
      <w:pPr>
        <w:jc w:val="both"/>
        <w:rPr>
          <w:rFonts w:ascii="Arial" w:hAnsi="Arial" w:cs="Arial"/>
          <w:sz w:val="18"/>
          <w:szCs w:val="18"/>
        </w:rPr>
      </w:pPr>
      <w:r w:rsidRPr="00957001">
        <w:rPr>
          <w:rFonts w:ascii="Arial" w:hAnsi="Arial" w:cs="Arial"/>
          <w:color w:val="000000"/>
          <w:sz w:val="18"/>
          <w:szCs w:val="18"/>
        </w:rPr>
        <w:t xml:space="preserve">Zahtevanje dokazila v </w:t>
      </w:r>
      <w:r w:rsidRPr="007B1327">
        <w:rPr>
          <w:rFonts w:ascii="Arial" w:hAnsi="Arial" w:cs="Arial"/>
          <w:color w:val="000000"/>
          <w:sz w:val="18"/>
          <w:szCs w:val="18"/>
        </w:rPr>
        <w:t>ponudbi: parafiran vzorec zavarovanja za odpravo napak v garancijskem roku</w:t>
      </w:r>
      <w:r w:rsidR="00A20E66">
        <w:rPr>
          <w:rFonts w:ascii="Arial" w:hAnsi="Arial" w:cs="Arial"/>
          <w:color w:val="000000"/>
          <w:sz w:val="18"/>
          <w:szCs w:val="18"/>
        </w:rPr>
        <w:t>.</w:t>
      </w:r>
    </w:p>
    <w:p w14:paraId="1917E1E4" w14:textId="77777777" w:rsidR="000732BD" w:rsidRDefault="000732BD" w:rsidP="000732BD">
      <w:pPr>
        <w:spacing w:before="225" w:after="225" w:line="240" w:lineRule="auto"/>
        <w:jc w:val="both"/>
        <w:rPr>
          <w:rFonts w:ascii="Arial" w:hAnsi="Arial" w:cs="Arial"/>
          <w:sz w:val="18"/>
          <w:szCs w:val="18"/>
        </w:rPr>
      </w:pPr>
      <w:r w:rsidRPr="00675463">
        <w:rPr>
          <w:rFonts w:ascii="Arial" w:hAnsi="Arial" w:cs="Arial"/>
          <w:sz w:val="18"/>
          <w:szCs w:val="18"/>
        </w:rPr>
        <w:t xml:space="preserve">Izbrani ponudnik bo moral naročniku ustrezno finančno zavarovanje predložiti </w:t>
      </w:r>
      <w:r>
        <w:rPr>
          <w:rFonts w:ascii="Arial" w:hAnsi="Arial" w:cs="Arial"/>
          <w:sz w:val="18"/>
          <w:szCs w:val="18"/>
        </w:rPr>
        <w:t>po uspešno izvedenem tehničnem pregledu brez pripomb in pridržkov</w:t>
      </w:r>
      <w:r w:rsidRPr="00675463">
        <w:rPr>
          <w:rFonts w:ascii="Arial" w:hAnsi="Arial" w:cs="Arial"/>
          <w:sz w:val="18"/>
          <w:szCs w:val="18"/>
        </w:rPr>
        <w:t xml:space="preserve">, v skladu z obrazcem iz razpisne dokumentacije. </w:t>
      </w:r>
    </w:p>
    <w:p w14:paraId="4441A3EC" w14:textId="77777777" w:rsidR="003F654B" w:rsidRPr="00957001" w:rsidRDefault="003F654B" w:rsidP="008818A5">
      <w:pPr>
        <w:spacing w:before="240" w:after="120"/>
        <w:rPr>
          <w:rFonts w:ascii="Arial" w:hAnsi="Arial" w:cs="Arial"/>
          <w:sz w:val="18"/>
          <w:szCs w:val="18"/>
        </w:rPr>
      </w:pPr>
    </w:p>
    <w:tbl>
      <w:tblPr>
        <w:tblStyle w:val="NormalTablePHPDOCX"/>
        <w:tblW w:w="2872" w:type="pct"/>
        <w:tblInd w:w="108" w:type="dxa"/>
        <w:tblLook w:val="04A0" w:firstRow="1" w:lastRow="0" w:firstColumn="1" w:lastColumn="0" w:noHBand="0" w:noVBand="1"/>
      </w:tblPr>
      <w:tblGrid>
        <w:gridCol w:w="5334"/>
      </w:tblGrid>
      <w:tr w:rsidR="008818A5" w:rsidRPr="00957001" w14:paraId="4BD3A48B" w14:textId="77777777" w:rsidTr="00963C8B">
        <w:trPr>
          <w:trHeight w:val="295"/>
        </w:trPr>
        <w:tc>
          <w:tcPr>
            <w:tcW w:w="0" w:type="auto"/>
            <w:shd w:val="clear" w:color="auto" w:fill="000000"/>
            <w:tcMar>
              <w:top w:w="150" w:type="dxa"/>
              <w:bottom w:w="150" w:type="dxa"/>
            </w:tcMar>
            <w:vAlign w:val="center"/>
          </w:tcPr>
          <w:p w14:paraId="253A6223" w14:textId="77777777" w:rsidR="008818A5" w:rsidRPr="00957001" w:rsidRDefault="008818A5" w:rsidP="008A1CEC">
            <w:pPr>
              <w:jc w:val="center"/>
              <w:rPr>
                <w:rFonts w:ascii="Arial" w:hAnsi="Arial" w:cs="Arial"/>
                <w:sz w:val="18"/>
                <w:szCs w:val="18"/>
              </w:rPr>
            </w:pPr>
            <w:r w:rsidRPr="00957001">
              <w:rPr>
                <w:rFonts w:ascii="Arial" w:hAnsi="Arial" w:cs="Arial"/>
                <w:b/>
                <w:bCs/>
                <w:color w:val="FFFFFF"/>
                <w:position w:val="-2"/>
                <w:sz w:val="18"/>
                <w:szCs w:val="18"/>
                <w:shd w:val="clear" w:color="auto" w:fill="000000"/>
              </w:rPr>
              <w:t xml:space="preserve">Zavarovanje za </w:t>
            </w:r>
            <w:r w:rsidR="008A1CEC" w:rsidRPr="00957001">
              <w:rPr>
                <w:rFonts w:ascii="Arial" w:hAnsi="Arial" w:cs="Arial"/>
                <w:b/>
                <w:bCs/>
                <w:color w:val="FFFFFF"/>
                <w:position w:val="-2"/>
                <w:sz w:val="18"/>
                <w:szCs w:val="18"/>
                <w:shd w:val="clear" w:color="auto" w:fill="000000"/>
              </w:rPr>
              <w:t>primer poškodbe oseb in škode na premoženju</w:t>
            </w:r>
          </w:p>
        </w:tc>
      </w:tr>
    </w:tbl>
    <w:p w14:paraId="115C3B72" w14:textId="77777777" w:rsidR="00535C3F" w:rsidRDefault="00535C3F" w:rsidP="008A1CEC">
      <w:pPr>
        <w:spacing w:before="240" w:after="120"/>
        <w:jc w:val="both"/>
        <w:rPr>
          <w:rFonts w:ascii="Arial" w:hAnsi="Arial" w:cs="Arial"/>
          <w:sz w:val="18"/>
          <w:szCs w:val="18"/>
        </w:rPr>
      </w:pPr>
      <w:r w:rsidRPr="00535C3F">
        <w:rPr>
          <w:rFonts w:ascii="Arial" w:hAnsi="Arial" w:cs="Arial"/>
          <w:sz w:val="18"/>
          <w:szCs w:val="18"/>
        </w:rPr>
        <w:t xml:space="preserve">Višina zavarovanja: </w:t>
      </w:r>
      <w:r w:rsidR="001876D5">
        <w:rPr>
          <w:rFonts w:ascii="Arial" w:hAnsi="Arial" w:cs="Arial"/>
          <w:sz w:val="18"/>
          <w:szCs w:val="18"/>
        </w:rPr>
        <w:t>najmanj 200.000,00 EUR</w:t>
      </w:r>
    </w:p>
    <w:p w14:paraId="1A613AD1" w14:textId="77777777" w:rsidR="00535C3F" w:rsidRDefault="00535C3F" w:rsidP="008A1CEC">
      <w:pPr>
        <w:spacing w:before="240" w:after="120"/>
        <w:jc w:val="both"/>
        <w:rPr>
          <w:rFonts w:ascii="Arial" w:hAnsi="Arial" w:cs="Arial"/>
          <w:sz w:val="18"/>
          <w:szCs w:val="18"/>
        </w:rPr>
      </w:pPr>
      <w:r w:rsidRPr="00535C3F">
        <w:rPr>
          <w:rFonts w:ascii="Arial" w:hAnsi="Arial" w:cs="Arial"/>
          <w:sz w:val="18"/>
          <w:szCs w:val="18"/>
        </w:rPr>
        <w:t>Zahtevanje dokazila: ni zahtevano dokazilo, ponudnik s podpisom obrazca krovna izjava potrjuje, da bo ob podpisu pogodbe naro</w:t>
      </w:r>
      <w:r w:rsidRPr="00535C3F">
        <w:rPr>
          <w:rFonts w:ascii="Arial" w:hAnsi="Arial" w:cs="Arial" w:hint="eastAsia"/>
          <w:sz w:val="18"/>
          <w:szCs w:val="18"/>
        </w:rPr>
        <w:t>č</w:t>
      </w:r>
      <w:r w:rsidRPr="00535C3F">
        <w:rPr>
          <w:rFonts w:ascii="Arial" w:hAnsi="Arial" w:cs="Arial"/>
          <w:sz w:val="18"/>
          <w:szCs w:val="18"/>
        </w:rPr>
        <w:t>niku izro</w:t>
      </w:r>
      <w:r w:rsidRPr="00535C3F">
        <w:rPr>
          <w:rFonts w:ascii="Arial" w:hAnsi="Arial" w:cs="Arial" w:hint="eastAsia"/>
          <w:sz w:val="18"/>
          <w:szCs w:val="18"/>
        </w:rPr>
        <w:t>č</w:t>
      </w:r>
      <w:r w:rsidRPr="00535C3F">
        <w:rPr>
          <w:rFonts w:ascii="Arial" w:hAnsi="Arial" w:cs="Arial"/>
          <w:sz w:val="18"/>
          <w:szCs w:val="18"/>
        </w:rPr>
        <w:t>il dokazila o sklenjenem zavarovanju</w:t>
      </w:r>
      <w:r w:rsidR="001B513A">
        <w:rPr>
          <w:rFonts w:ascii="Arial" w:hAnsi="Arial" w:cs="Arial"/>
          <w:sz w:val="18"/>
          <w:szCs w:val="18"/>
        </w:rPr>
        <w:t>.</w:t>
      </w:r>
    </w:p>
    <w:p w14:paraId="1F1A1275" w14:textId="77777777" w:rsidR="008A1CEC" w:rsidRPr="00957001" w:rsidRDefault="008818A5" w:rsidP="008A1CEC">
      <w:pPr>
        <w:spacing w:before="240" w:after="120"/>
        <w:jc w:val="both"/>
        <w:rPr>
          <w:rFonts w:ascii="Arial" w:hAnsi="Arial" w:cs="Arial"/>
          <w:sz w:val="18"/>
          <w:szCs w:val="18"/>
        </w:rPr>
      </w:pPr>
      <w:r w:rsidRPr="00957001">
        <w:rPr>
          <w:rFonts w:ascii="Arial" w:hAnsi="Arial" w:cs="Arial"/>
          <w:sz w:val="18"/>
          <w:szCs w:val="18"/>
        </w:rPr>
        <w:t>Izvajalec mora imeti sklenjeno veljavno zavarovanje za škodo, ki bi utegnila nastati investitorjem in tretjim osebam, v z</w:t>
      </w:r>
      <w:r w:rsidR="00535C3F">
        <w:rPr>
          <w:rFonts w:ascii="Arial" w:hAnsi="Arial" w:cs="Arial"/>
          <w:sz w:val="18"/>
          <w:szCs w:val="18"/>
        </w:rPr>
        <w:t>vezi z opravljanjem dejavnosti najmanj v zgoraj navedeni višini.</w:t>
      </w:r>
    </w:p>
    <w:p w14:paraId="4642E4A0" w14:textId="77777777" w:rsidR="00EC3A37" w:rsidRDefault="008818A5" w:rsidP="000732BD">
      <w:pPr>
        <w:spacing w:before="240" w:after="120"/>
        <w:jc w:val="both"/>
        <w:rPr>
          <w:rFonts w:ascii="Arial" w:hAnsi="Arial" w:cs="Arial"/>
          <w:sz w:val="18"/>
          <w:szCs w:val="18"/>
        </w:rPr>
      </w:pPr>
      <w:r w:rsidRPr="00957001">
        <w:rPr>
          <w:rFonts w:ascii="Arial" w:hAnsi="Arial" w:cs="Arial"/>
          <w:sz w:val="18"/>
          <w:szCs w:val="18"/>
        </w:rPr>
        <w:t>V primeru, da zavarovalna polica vsebuje odbitno franšizo, se znesek odbitne franšize zavaruje iz naslova unovčenja bančne garancije za dobro izvedbo pogodbenih ob</w:t>
      </w:r>
      <w:r w:rsidR="008A1CEC" w:rsidRPr="00957001">
        <w:rPr>
          <w:rFonts w:ascii="Arial" w:hAnsi="Arial" w:cs="Arial"/>
          <w:sz w:val="18"/>
          <w:szCs w:val="18"/>
        </w:rPr>
        <w:t xml:space="preserve">veznosti. </w:t>
      </w:r>
    </w:p>
    <w:p w14:paraId="0F49AAF7" w14:textId="77777777" w:rsidR="00870793" w:rsidRPr="00957001"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szCs w:val="26"/>
        </w:rPr>
      </w:pPr>
      <w:r w:rsidRPr="00957001">
        <w:rPr>
          <w:rFonts w:ascii="Arial" w:hAnsi="Arial" w:cs="Arial"/>
          <w:color w:val="FFFFFF" w:themeColor="background1"/>
          <w:szCs w:val="26"/>
        </w:rPr>
        <w:lastRenderedPageBreak/>
        <w:t>Tehnične specifikacije</w:t>
      </w:r>
    </w:p>
    <w:p w14:paraId="18307B3B" w14:textId="77777777" w:rsidR="00A90A19" w:rsidRDefault="00A90A19" w:rsidP="00210FCA">
      <w:pPr>
        <w:pStyle w:val="Paragraf"/>
        <w:jc w:val="both"/>
        <w:rPr>
          <w:rFonts w:ascii="Arial" w:hAnsi="Arial" w:cs="Arial"/>
          <w:highlight w:val="yellow"/>
        </w:rPr>
      </w:pPr>
    </w:p>
    <w:p w14:paraId="16F45470" w14:textId="77777777" w:rsidR="00EA38FD" w:rsidRPr="008172BF" w:rsidRDefault="00EA38FD" w:rsidP="00210FCA">
      <w:pPr>
        <w:pStyle w:val="Paragraf"/>
        <w:jc w:val="both"/>
        <w:rPr>
          <w:rFonts w:ascii="Arial" w:hAnsi="Arial" w:cs="Arial"/>
          <w:u w:val="single"/>
        </w:rPr>
      </w:pPr>
      <w:r w:rsidRPr="008172BF">
        <w:rPr>
          <w:rFonts w:ascii="Arial" w:hAnsi="Arial" w:cs="Arial"/>
          <w:u w:val="single"/>
        </w:rPr>
        <w:t>KRATEK POVZETEK OPISA PROJEKTA:</w:t>
      </w:r>
    </w:p>
    <w:p w14:paraId="36580389" w14:textId="0971D201" w:rsidR="0044449F" w:rsidRPr="0004091D" w:rsidRDefault="00EA38FD" w:rsidP="0044449F">
      <w:pPr>
        <w:spacing w:after="0"/>
        <w:jc w:val="both"/>
        <w:rPr>
          <w:rFonts w:ascii="Arial" w:hAnsi="Arial" w:cs="Arial"/>
          <w:sz w:val="18"/>
          <w:szCs w:val="18"/>
        </w:rPr>
      </w:pPr>
      <w:r w:rsidRPr="0004091D">
        <w:rPr>
          <w:rFonts w:ascii="Arial" w:hAnsi="Arial" w:cs="Arial"/>
          <w:sz w:val="18"/>
          <w:szCs w:val="18"/>
        </w:rPr>
        <w:t xml:space="preserve">Operacija predvideva izgradnjo </w:t>
      </w:r>
      <w:r w:rsidR="005A63A7">
        <w:rPr>
          <w:rFonts w:ascii="Arial" w:hAnsi="Arial" w:cs="Arial"/>
          <w:sz w:val="18"/>
          <w:szCs w:val="18"/>
        </w:rPr>
        <w:t>petih</w:t>
      </w:r>
      <w:r w:rsidR="00500294" w:rsidRPr="0004091D">
        <w:rPr>
          <w:rFonts w:ascii="Arial" w:hAnsi="Arial" w:cs="Arial"/>
          <w:sz w:val="18"/>
          <w:szCs w:val="18"/>
        </w:rPr>
        <w:t xml:space="preserve"> stanovanjskih objektov – dislociranih enot za druge posebne družbene skupine ter ureditev okolice</w:t>
      </w:r>
      <w:r w:rsidRPr="0004091D">
        <w:rPr>
          <w:rFonts w:ascii="Arial" w:hAnsi="Arial" w:cs="Arial"/>
          <w:sz w:val="18"/>
          <w:szCs w:val="18"/>
        </w:rPr>
        <w:t>. Investicija obsega:</w:t>
      </w:r>
    </w:p>
    <w:p w14:paraId="698C771C" w14:textId="77777777" w:rsidR="0044449F" w:rsidRPr="0004091D" w:rsidRDefault="0044449F" w:rsidP="0044449F">
      <w:pPr>
        <w:spacing w:after="0"/>
        <w:jc w:val="both"/>
        <w:rPr>
          <w:rFonts w:ascii="Arial" w:hAnsi="Arial" w:cs="Arial"/>
          <w:sz w:val="18"/>
          <w:szCs w:val="18"/>
        </w:rPr>
      </w:pPr>
    </w:p>
    <w:p w14:paraId="4CC24CEE" w14:textId="75216B94" w:rsidR="00EA38FD" w:rsidRPr="0004091D" w:rsidRDefault="00EA38FD" w:rsidP="0044449F">
      <w:pPr>
        <w:pStyle w:val="Odstavekseznama"/>
        <w:numPr>
          <w:ilvl w:val="0"/>
          <w:numId w:val="39"/>
        </w:numPr>
        <w:spacing w:after="0"/>
        <w:jc w:val="both"/>
        <w:rPr>
          <w:rFonts w:ascii="Arial" w:hAnsi="Arial" w:cs="Arial"/>
          <w:sz w:val="18"/>
          <w:szCs w:val="18"/>
        </w:rPr>
      </w:pPr>
      <w:r w:rsidRPr="0004091D">
        <w:rPr>
          <w:rFonts w:ascii="Arial" w:hAnsi="Arial" w:cs="Arial"/>
          <w:b/>
          <w:sz w:val="18"/>
          <w:szCs w:val="18"/>
        </w:rPr>
        <w:t xml:space="preserve">sklop </w:t>
      </w:r>
      <w:r w:rsidR="00B74E5B" w:rsidRPr="0004091D">
        <w:rPr>
          <w:rFonts w:ascii="Arial" w:hAnsi="Arial" w:cs="Arial"/>
          <w:b/>
          <w:sz w:val="18"/>
          <w:szCs w:val="18"/>
        </w:rPr>
        <w:t>1</w:t>
      </w:r>
      <w:r w:rsidRPr="0004091D">
        <w:rPr>
          <w:rFonts w:ascii="Arial" w:hAnsi="Arial" w:cs="Arial"/>
          <w:b/>
          <w:sz w:val="18"/>
          <w:szCs w:val="18"/>
        </w:rPr>
        <w:t xml:space="preserve">: </w:t>
      </w:r>
      <w:r w:rsidR="00B74E5B" w:rsidRPr="0004091D">
        <w:rPr>
          <w:rFonts w:ascii="Arial" w:hAnsi="Arial" w:cs="Arial"/>
          <w:b/>
          <w:sz w:val="18"/>
          <w:szCs w:val="18"/>
        </w:rPr>
        <w:t xml:space="preserve">Izgradnja </w:t>
      </w:r>
      <w:r w:rsidR="00726EED">
        <w:rPr>
          <w:rFonts w:ascii="Arial" w:hAnsi="Arial" w:cs="Arial"/>
          <w:b/>
          <w:sz w:val="18"/>
          <w:szCs w:val="18"/>
        </w:rPr>
        <w:t xml:space="preserve">dveh </w:t>
      </w:r>
      <w:r w:rsidR="00B74E5B" w:rsidRPr="0004091D">
        <w:rPr>
          <w:rFonts w:ascii="Arial" w:hAnsi="Arial" w:cs="Arial"/>
          <w:b/>
          <w:sz w:val="18"/>
          <w:szCs w:val="18"/>
        </w:rPr>
        <w:t>dislociranih enot</w:t>
      </w:r>
      <w:r w:rsidR="00726EED">
        <w:rPr>
          <w:rFonts w:ascii="Arial" w:hAnsi="Arial" w:cs="Arial"/>
          <w:b/>
          <w:sz w:val="18"/>
          <w:szCs w:val="18"/>
        </w:rPr>
        <w:t xml:space="preserve"> </w:t>
      </w:r>
      <w:r w:rsidR="00B74E5B" w:rsidRPr="0004091D">
        <w:rPr>
          <w:rFonts w:ascii="Arial" w:hAnsi="Arial" w:cs="Arial"/>
          <w:b/>
          <w:sz w:val="18"/>
          <w:szCs w:val="18"/>
        </w:rPr>
        <w:t xml:space="preserve">– </w:t>
      </w:r>
      <w:r w:rsidR="00C56F54">
        <w:rPr>
          <w:rFonts w:ascii="Arial" w:hAnsi="Arial" w:cs="Arial"/>
          <w:b/>
          <w:sz w:val="18"/>
          <w:szCs w:val="18"/>
        </w:rPr>
        <w:t>M</w:t>
      </w:r>
      <w:r w:rsidR="00905CB7">
        <w:rPr>
          <w:rFonts w:ascii="Arial" w:hAnsi="Arial" w:cs="Arial"/>
          <w:b/>
          <w:sz w:val="18"/>
          <w:szCs w:val="18"/>
        </w:rPr>
        <w:t>ežica</w:t>
      </w:r>
    </w:p>
    <w:p w14:paraId="550E258B" w14:textId="77777777" w:rsidR="0044449F" w:rsidRPr="0004091D" w:rsidRDefault="004A10EF" w:rsidP="00F525ED">
      <w:pPr>
        <w:spacing w:after="0" w:line="240" w:lineRule="auto"/>
        <w:ind w:left="880"/>
        <w:contextualSpacing/>
        <w:jc w:val="both"/>
        <w:rPr>
          <w:rFonts w:ascii="Arial" w:hAnsi="Arial" w:cs="Arial"/>
          <w:sz w:val="18"/>
          <w:szCs w:val="18"/>
        </w:rPr>
      </w:pPr>
      <w:r w:rsidRPr="0004091D">
        <w:rPr>
          <w:rFonts w:ascii="Arial" w:hAnsi="Arial" w:cs="Arial"/>
          <w:sz w:val="18"/>
          <w:szCs w:val="18"/>
        </w:rPr>
        <w:t xml:space="preserve">Predvidena je novogradnja dveh stanovanjskih stavb za druge posebne družbene </w:t>
      </w:r>
      <w:r w:rsidR="00D5284E" w:rsidRPr="0004091D">
        <w:rPr>
          <w:rFonts w:ascii="Arial" w:hAnsi="Arial" w:cs="Arial"/>
          <w:sz w:val="18"/>
          <w:szCs w:val="18"/>
        </w:rPr>
        <w:t xml:space="preserve">skupine </w:t>
      </w:r>
      <w:r w:rsidRPr="0004091D">
        <w:rPr>
          <w:rFonts w:ascii="Arial" w:hAnsi="Arial" w:cs="Arial"/>
          <w:sz w:val="18"/>
          <w:szCs w:val="18"/>
        </w:rPr>
        <w:t>ter ureditev okolice.</w:t>
      </w:r>
    </w:p>
    <w:p w14:paraId="1AC33298" w14:textId="77777777" w:rsidR="0044449F" w:rsidRPr="0004091D" w:rsidRDefault="0044449F" w:rsidP="0044449F">
      <w:pPr>
        <w:spacing w:after="0" w:line="240" w:lineRule="auto"/>
        <w:ind w:left="880"/>
        <w:contextualSpacing/>
        <w:jc w:val="both"/>
        <w:rPr>
          <w:rFonts w:ascii="Arial" w:hAnsi="Arial" w:cs="Arial"/>
          <w:sz w:val="18"/>
          <w:szCs w:val="18"/>
        </w:rPr>
      </w:pPr>
    </w:p>
    <w:p w14:paraId="0166EED1" w14:textId="77777777" w:rsidR="00C56F54" w:rsidRPr="0004091D" w:rsidRDefault="00EA38FD" w:rsidP="00C56F54">
      <w:pPr>
        <w:pStyle w:val="Odstavekseznama"/>
        <w:numPr>
          <w:ilvl w:val="0"/>
          <w:numId w:val="39"/>
        </w:numPr>
        <w:spacing w:after="0"/>
        <w:jc w:val="both"/>
        <w:rPr>
          <w:rFonts w:ascii="Arial" w:hAnsi="Arial" w:cs="Arial"/>
          <w:sz w:val="18"/>
          <w:szCs w:val="18"/>
        </w:rPr>
      </w:pPr>
      <w:r w:rsidRPr="0004091D">
        <w:rPr>
          <w:rFonts w:ascii="Arial" w:hAnsi="Arial" w:cs="Arial"/>
          <w:b/>
          <w:sz w:val="18"/>
          <w:szCs w:val="18"/>
        </w:rPr>
        <w:t xml:space="preserve">sklop </w:t>
      </w:r>
      <w:r w:rsidR="004A10EF" w:rsidRPr="0004091D">
        <w:rPr>
          <w:rFonts w:ascii="Arial" w:hAnsi="Arial" w:cs="Arial"/>
          <w:b/>
          <w:sz w:val="18"/>
          <w:szCs w:val="18"/>
        </w:rPr>
        <w:t>2</w:t>
      </w:r>
      <w:r w:rsidRPr="0004091D">
        <w:rPr>
          <w:rFonts w:ascii="Arial" w:hAnsi="Arial" w:cs="Arial"/>
          <w:b/>
          <w:sz w:val="18"/>
          <w:szCs w:val="18"/>
        </w:rPr>
        <w:t xml:space="preserve">: </w:t>
      </w:r>
      <w:r w:rsidR="004A10EF" w:rsidRPr="0004091D">
        <w:rPr>
          <w:rFonts w:ascii="Arial" w:hAnsi="Arial" w:cs="Arial"/>
          <w:b/>
          <w:sz w:val="18"/>
          <w:szCs w:val="18"/>
        </w:rPr>
        <w:t>I</w:t>
      </w:r>
      <w:r w:rsidR="00D5284E" w:rsidRPr="0004091D">
        <w:rPr>
          <w:rFonts w:ascii="Arial" w:hAnsi="Arial" w:cs="Arial"/>
          <w:b/>
          <w:sz w:val="18"/>
          <w:szCs w:val="18"/>
        </w:rPr>
        <w:t xml:space="preserve">zgradnja </w:t>
      </w:r>
      <w:r w:rsidR="00726EED">
        <w:rPr>
          <w:rFonts w:ascii="Arial" w:hAnsi="Arial" w:cs="Arial"/>
          <w:b/>
          <w:sz w:val="18"/>
          <w:szCs w:val="18"/>
        </w:rPr>
        <w:t xml:space="preserve">dveh </w:t>
      </w:r>
      <w:r w:rsidR="00D5284E" w:rsidRPr="0004091D">
        <w:rPr>
          <w:rFonts w:ascii="Arial" w:hAnsi="Arial" w:cs="Arial"/>
          <w:b/>
          <w:sz w:val="18"/>
          <w:szCs w:val="18"/>
        </w:rPr>
        <w:t>dislociranih enot</w:t>
      </w:r>
      <w:r w:rsidR="00726EED">
        <w:rPr>
          <w:rFonts w:ascii="Arial" w:hAnsi="Arial" w:cs="Arial"/>
          <w:b/>
          <w:sz w:val="18"/>
          <w:szCs w:val="18"/>
        </w:rPr>
        <w:t xml:space="preserve"> </w:t>
      </w:r>
      <w:r w:rsidR="004A10EF" w:rsidRPr="0004091D">
        <w:rPr>
          <w:rFonts w:ascii="Arial" w:hAnsi="Arial" w:cs="Arial"/>
          <w:b/>
          <w:sz w:val="18"/>
          <w:szCs w:val="18"/>
        </w:rPr>
        <w:t xml:space="preserve">– </w:t>
      </w:r>
      <w:r w:rsidR="00C56F54">
        <w:rPr>
          <w:rFonts w:ascii="Arial" w:hAnsi="Arial" w:cs="Arial"/>
          <w:b/>
          <w:sz w:val="18"/>
          <w:szCs w:val="18"/>
        </w:rPr>
        <w:t>Radlje ob Dravi</w:t>
      </w:r>
    </w:p>
    <w:p w14:paraId="2B04F34D" w14:textId="1B6BAAF8" w:rsidR="004A10EF" w:rsidRDefault="004A10EF" w:rsidP="00C56F54">
      <w:pPr>
        <w:pStyle w:val="Odstavekseznama"/>
        <w:spacing w:after="0"/>
        <w:jc w:val="both"/>
        <w:rPr>
          <w:rFonts w:ascii="Arial" w:hAnsi="Arial" w:cs="Arial"/>
          <w:sz w:val="18"/>
          <w:szCs w:val="18"/>
        </w:rPr>
      </w:pPr>
      <w:r w:rsidRPr="00C56F54">
        <w:rPr>
          <w:rFonts w:ascii="Arial" w:hAnsi="Arial" w:cs="Arial"/>
          <w:sz w:val="18"/>
          <w:szCs w:val="18"/>
        </w:rPr>
        <w:t>Predvidena je novogradnja dveh stanovanjskih stavb za druge posebne družbene skupine  ter ureditev okolice.</w:t>
      </w:r>
    </w:p>
    <w:p w14:paraId="67B0497E" w14:textId="77777777" w:rsidR="00072C3E" w:rsidRDefault="00072C3E" w:rsidP="00C56F54">
      <w:pPr>
        <w:pStyle w:val="Odstavekseznama"/>
        <w:spacing w:after="0"/>
        <w:jc w:val="both"/>
        <w:rPr>
          <w:rFonts w:ascii="Arial" w:hAnsi="Arial" w:cs="Arial"/>
          <w:sz w:val="18"/>
          <w:szCs w:val="18"/>
        </w:rPr>
      </w:pPr>
    </w:p>
    <w:p w14:paraId="670FEC66" w14:textId="77777777" w:rsidR="00072C3E" w:rsidRPr="0004091D" w:rsidRDefault="00072C3E" w:rsidP="00072C3E">
      <w:pPr>
        <w:pStyle w:val="Odstavekseznama"/>
        <w:numPr>
          <w:ilvl w:val="0"/>
          <w:numId w:val="39"/>
        </w:numPr>
        <w:spacing w:after="0"/>
        <w:jc w:val="both"/>
        <w:rPr>
          <w:rFonts w:ascii="Arial" w:hAnsi="Arial" w:cs="Arial"/>
          <w:sz w:val="18"/>
          <w:szCs w:val="18"/>
        </w:rPr>
      </w:pPr>
      <w:r w:rsidRPr="0004091D">
        <w:rPr>
          <w:rFonts w:ascii="Arial" w:hAnsi="Arial" w:cs="Arial"/>
          <w:b/>
          <w:sz w:val="18"/>
          <w:szCs w:val="18"/>
        </w:rPr>
        <w:t xml:space="preserve">Sklop </w:t>
      </w:r>
      <w:r>
        <w:rPr>
          <w:rFonts w:ascii="Arial" w:hAnsi="Arial" w:cs="Arial"/>
          <w:b/>
          <w:sz w:val="18"/>
          <w:szCs w:val="18"/>
        </w:rPr>
        <w:t>3</w:t>
      </w:r>
      <w:r w:rsidRPr="0004091D">
        <w:rPr>
          <w:rFonts w:ascii="Arial" w:hAnsi="Arial" w:cs="Arial"/>
          <w:b/>
          <w:sz w:val="18"/>
          <w:szCs w:val="18"/>
        </w:rPr>
        <w:t xml:space="preserve">:  Izgradnja </w:t>
      </w:r>
      <w:r>
        <w:rPr>
          <w:rFonts w:ascii="Arial" w:hAnsi="Arial" w:cs="Arial"/>
          <w:b/>
          <w:sz w:val="18"/>
          <w:szCs w:val="18"/>
        </w:rPr>
        <w:t xml:space="preserve">ene </w:t>
      </w:r>
      <w:r w:rsidRPr="0004091D">
        <w:rPr>
          <w:rFonts w:ascii="Arial" w:hAnsi="Arial" w:cs="Arial"/>
          <w:b/>
          <w:sz w:val="18"/>
          <w:szCs w:val="18"/>
        </w:rPr>
        <w:t>disloci</w:t>
      </w:r>
      <w:r>
        <w:rPr>
          <w:rFonts w:ascii="Arial" w:hAnsi="Arial" w:cs="Arial"/>
          <w:b/>
          <w:sz w:val="18"/>
          <w:szCs w:val="18"/>
        </w:rPr>
        <w:t>rane enote (</w:t>
      </w:r>
      <w:proofErr w:type="spellStart"/>
      <w:r>
        <w:rPr>
          <w:rFonts w:ascii="Arial" w:hAnsi="Arial" w:cs="Arial"/>
          <w:b/>
          <w:sz w:val="18"/>
          <w:szCs w:val="18"/>
        </w:rPr>
        <w:t>Čečovje</w:t>
      </w:r>
      <w:proofErr w:type="spellEnd"/>
      <w:r>
        <w:rPr>
          <w:rFonts w:ascii="Arial" w:hAnsi="Arial" w:cs="Arial"/>
          <w:b/>
          <w:sz w:val="18"/>
          <w:szCs w:val="18"/>
        </w:rPr>
        <w:t>)</w:t>
      </w:r>
      <w:r w:rsidRPr="0004091D">
        <w:rPr>
          <w:rFonts w:ascii="Arial" w:hAnsi="Arial" w:cs="Arial"/>
          <w:b/>
          <w:sz w:val="18"/>
          <w:szCs w:val="18"/>
        </w:rPr>
        <w:t xml:space="preserve"> – Ravne na Koroškem</w:t>
      </w:r>
    </w:p>
    <w:p w14:paraId="68ED039B" w14:textId="77777777" w:rsidR="00072C3E" w:rsidRDefault="00072C3E" w:rsidP="00072C3E">
      <w:pPr>
        <w:pStyle w:val="Odstavekseznama"/>
        <w:spacing w:after="0" w:line="240" w:lineRule="auto"/>
        <w:jc w:val="both"/>
        <w:rPr>
          <w:rFonts w:ascii="Arial" w:hAnsi="Arial" w:cs="Arial"/>
          <w:sz w:val="18"/>
          <w:szCs w:val="18"/>
        </w:rPr>
      </w:pPr>
      <w:r w:rsidRPr="00F525ED">
        <w:rPr>
          <w:rFonts w:ascii="Arial" w:hAnsi="Arial" w:cs="Arial"/>
          <w:sz w:val="18"/>
          <w:szCs w:val="18"/>
        </w:rPr>
        <w:t xml:space="preserve">Predvidena je novogradnja </w:t>
      </w:r>
      <w:r>
        <w:rPr>
          <w:rFonts w:ascii="Arial" w:hAnsi="Arial" w:cs="Arial"/>
          <w:sz w:val="18"/>
          <w:szCs w:val="18"/>
        </w:rPr>
        <w:t>ene</w:t>
      </w:r>
      <w:r w:rsidRPr="00F525ED">
        <w:rPr>
          <w:rFonts w:ascii="Arial" w:hAnsi="Arial" w:cs="Arial"/>
          <w:sz w:val="18"/>
          <w:szCs w:val="18"/>
        </w:rPr>
        <w:t xml:space="preserve"> stanovanjsk</w:t>
      </w:r>
      <w:r>
        <w:rPr>
          <w:rFonts w:ascii="Arial" w:hAnsi="Arial" w:cs="Arial"/>
          <w:sz w:val="18"/>
          <w:szCs w:val="18"/>
        </w:rPr>
        <w:t>e</w:t>
      </w:r>
      <w:r w:rsidRPr="00F525ED">
        <w:rPr>
          <w:rFonts w:ascii="Arial" w:hAnsi="Arial" w:cs="Arial"/>
          <w:sz w:val="18"/>
          <w:szCs w:val="18"/>
        </w:rPr>
        <w:t xml:space="preserve"> stavb</w:t>
      </w:r>
      <w:r>
        <w:rPr>
          <w:rFonts w:ascii="Arial" w:hAnsi="Arial" w:cs="Arial"/>
          <w:sz w:val="18"/>
          <w:szCs w:val="18"/>
        </w:rPr>
        <w:t>e</w:t>
      </w:r>
      <w:r w:rsidRPr="00F525ED">
        <w:rPr>
          <w:rFonts w:ascii="Arial" w:hAnsi="Arial" w:cs="Arial"/>
          <w:sz w:val="18"/>
          <w:szCs w:val="18"/>
        </w:rPr>
        <w:t xml:space="preserve"> za druge posebne družbene skupine ter ureditev okolice.</w:t>
      </w:r>
    </w:p>
    <w:p w14:paraId="59C7F507" w14:textId="77777777" w:rsidR="00072C3E" w:rsidRPr="00C56F54" w:rsidRDefault="00072C3E" w:rsidP="00C56F54">
      <w:pPr>
        <w:pStyle w:val="Odstavekseznama"/>
        <w:spacing w:after="0"/>
        <w:jc w:val="both"/>
        <w:rPr>
          <w:rFonts w:ascii="Arial" w:hAnsi="Arial" w:cs="Arial"/>
          <w:sz w:val="18"/>
          <w:szCs w:val="18"/>
        </w:rPr>
      </w:pPr>
    </w:p>
    <w:p w14:paraId="1B54F34D" w14:textId="77777777" w:rsidR="00B33384" w:rsidRPr="009D523A" w:rsidRDefault="00B33384" w:rsidP="00210FCA">
      <w:pPr>
        <w:pStyle w:val="Paragraf"/>
        <w:jc w:val="both"/>
        <w:rPr>
          <w:strike/>
          <w:u w:val="single"/>
        </w:rPr>
      </w:pPr>
    </w:p>
    <w:p w14:paraId="2506819A" w14:textId="77777777" w:rsidR="00513213" w:rsidRPr="008172BF" w:rsidRDefault="00513213" w:rsidP="00210FCA">
      <w:pPr>
        <w:pStyle w:val="Paragraf"/>
        <w:jc w:val="both"/>
        <w:rPr>
          <w:u w:val="single"/>
        </w:rPr>
      </w:pPr>
      <w:r w:rsidRPr="008172BF">
        <w:rPr>
          <w:u w:val="single"/>
        </w:rPr>
        <w:t>TEHNIČNA DOKUMENTACIJA:</w:t>
      </w:r>
    </w:p>
    <w:p w14:paraId="05A6C65E" w14:textId="77777777" w:rsidR="00A14A87" w:rsidRDefault="00D766C2" w:rsidP="00A14A87">
      <w:pPr>
        <w:pStyle w:val="Paragraf"/>
        <w:jc w:val="both"/>
      </w:pPr>
      <w:r>
        <w:t>P</w:t>
      </w:r>
      <w:r w:rsidR="00513213">
        <w:t>rojektna dokumentacija</w:t>
      </w:r>
      <w:r w:rsidR="00A05BA1">
        <w:t xml:space="preserve"> vsake dislocirane enote</w:t>
      </w:r>
      <w:r w:rsidR="0004091D">
        <w:t xml:space="preserve"> po sklopih</w:t>
      </w:r>
      <w:r w:rsidR="00513213">
        <w:t xml:space="preserve"> obsega: </w:t>
      </w:r>
    </w:p>
    <w:p w14:paraId="7CB4B131" w14:textId="7A303990" w:rsidR="00905CB7" w:rsidRDefault="00905CB7" w:rsidP="00905CB7">
      <w:pPr>
        <w:pStyle w:val="Paragraf"/>
        <w:jc w:val="both"/>
      </w:pPr>
      <w:r>
        <w:rPr>
          <w:b/>
          <w:bCs/>
        </w:rPr>
        <w:t>Sklop 1</w:t>
      </w:r>
      <w:r>
        <w:rPr>
          <w:rFonts w:ascii="Arial" w:hAnsi="Arial" w:cs="Arial"/>
          <w:b/>
          <w:bCs/>
        </w:rPr>
        <w:t>: Izgradnja dislociranih enot 5 in 6 – Mežica</w:t>
      </w:r>
    </w:p>
    <w:p w14:paraId="3AFE9D23"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DGD projektna dokumentacija Dislocirani enoti 5 in 6 –  Mežica; projektant: Atelje S d.o.o., Ljubljana; št. projekta 21-005, april 2021</w:t>
      </w:r>
    </w:p>
    <w:p w14:paraId="54DF16C3"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PZI projektna dokumentacija Dislocirani enoti  5 in 6 –  Mežica; projektant: Atelje S d.o.o., Ljubljana; št. projekta: 21-005, junij 2021</w:t>
      </w:r>
    </w:p>
    <w:p w14:paraId="0D7928E2"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POPIS_ GOI_ DISLOCIRANA ENOTA MEŽICA</w:t>
      </w:r>
    </w:p>
    <w:p w14:paraId="7C222B1B"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 xml:space="preserve">Gradbeno dovoljenje </w:t>
      </w:r>
      <w:proofErr w:type="spellStart"/>
      <w:r>
        <w:rPr>
          <w:rFonts w:ascii="Arial" w:hAnsi="Arial" w:cs="Arial"/>
          <w:sz w:val="18"/>
          <w:szCs w:val="18"/>
        </w:rPr>
        <w:t>št.351</w:t>
      </w:r>
      <w:proofErr w:type="spellEnd"/>
      <w:r>
        <w:rPr>
          <w:rFonts w:ascii="Arial" w:hAnsi="Arial" w:cs="Arial"/>
          <w:sz w:val="18"/>
          <w:szCs w:val="18"/>
        </w:rPr>
        <w:t>-163/2021-6240-245 z dne 21.3.2022</w:t>
      </w:r>
    </w:p>
    <w:p w14:paraId="113517B7" w14:textId="77777777" w:rsidR="00905CB7" w:rsidRDefault="00905CB7" w:rsidP="00905CB7">
      <w:pPr>
        <w:jc w:val="both"/>
        <w:rPr>
          <w:rFonts w:ascii="Arial" w:hAnsi="Arial" w:cs="Arial"/>
          <w:b/>
          <w:bCs/>
          <w:sz w:val="18"/>
          <w:szCs w:val="18"/>
        </w:rPr>
      </w:pPr>
    </w:p>
    <w:p w14:paraId="45DCB62D" w14:textId="05405CCF" w:rsidR="00905CB7" w:rsidRDefault="00905CB7" w:rsidP="00905CB7">
      <w:pPr>
        <w:jc w:val="both"/>
        <w:rPr>
          <w:rFonts w:ascii="Arial" w:hAnsi="Arial" w:cs="Arial"/>
          <w:b/>
          <w:bCs/>
          <w:sz w:val="18"/>
          <w:szCs w:val="18"/>
        </w:rPr>
      </w:pPr>
      <w:r>
        <w:rPr>
          <w:rFonts w:ascii="Arial" w:hAnsi="Arial" w:cs="Arial"/>
          <w:b/>
          <w:bCs/>
          <w:sz w:val="18"/>
          <w:szCs w:val="18"/>
        </w:rPr>
        <w:t>Sklop 2: Izgradnja dislociranih enot 7 in 8 – Radlje ob Dravi</w:t>
      </w:r>
    </w:p>
    <w:p w14:paraId="6F90AAEF"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DGD projektna dokumentacija Dislocirani enoti 7 in 8 –  Radlje ob Dravi; projektant: Atelje S d.o.o., Ljubljana; št. projekta 21-005, april 2021</w:t>
      </w:r>
    </w:p>
    <w:p w14:paraId="1BFA98E0"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PZI projektna dokumentacija Dislocirani enoti  7 in 8 –  Radlje ob Dravi; projektant: Atelje S d.o.o., Ljubljana; št. projekta: 21-005, junij 2021</w:t>
      </w:r>
    </w:p>
    <w:p w14:paraId="77C77B33"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POPIS_ GOI_ DISLOCIRANA ENOTA RADLJE</w:t>
      </w:r>
    </w:p>
    <w:p w14:paraId="3ACE4BB7" w14:textId="77777777" w:rsidR="00905CB7" w:rsidRDefault="00905CB7" w:rsidP="00905CB7">
      <w:pPr>
        <w:pStyle w:val="Odstavekseznama"/>
        <w:spacing w:after="120" w:line="240" w:lineRule="auto"/>
        <w:ind w:left="714"/>
        <w:jc w:val="both"/>
        <w:rPr>
          <w:rFonts w:ascii="Arial" w:hAnsi="Arial" w:cs="Arial"/>
          <w:sz w:val="18"/>
          <w:szCs w:val="18"/>
        </w:rPr>
      </w:pPr>
      <w:r>
        <w:rPr>
          <w:rFonts w:ascii="Arial" w:hAnsi="Arial" w:cs="Arial"/>
          <w:sz w:val="18"/>
          <w:szCs w:val="18"/>
        </w:rPr>
        <w:t xml:space="preserve">Gradbeno dovoljenje </w:t>
      </w:r>
      <w:proofErr w:type="spellStart"/>
      <w:r>
        <w:rPr>
          <w:rFonts w:ascii="Arial" w:hAnsi="Arial" w:cs="Arial"/>
          <w:sz w:val="18"/>
          <w:szCs w:val="18"/>
        </w:rPr>
        <w:t>št.351</w:t>
      </w:r>
      <w:proofErr w:type="spellEnd"/>
      <w:r>
        <w:rPr>
          <w:rFonts w:ascii="Arial" w:hAnsi="Arial" w:cs="Arial"/>
          <w:sz w:val="18"/>
          <w:szCs w:val="18"/>
        </w:rPr>
        <w:t>-6/2022-6238-17 z dne 21.2.2022</w:t>
      </w:r>
    </w:p>
    <w:p w14:paraId="33D48E61" w14:textId="77777777" w:rsidR="00905CB7" w:rsidRDefault="00905CB7" w:rsidP="00905CB7">
      <w:pPr>
        <w:pStyle w:val="Paragraf"/>
        <w:jc w:val="both"/>
        <w:rPr>
          <w:b/>
          <w:bCs/>
        </w:rPr>
      </w:pPr>
    </w:p>
    <w:p w14:paraId="173B6C72" w14:textId="30AE8FEF" w:rsidR="00905CB7" w:rsidRDefault="00905CB7" w:rsidP="00905CB7">
      <w:pPr>
        <w:pStyle w:val="Paragraf"/>
        <w:jc w:val="both"/>
        <w:rPr>
          <w:rFonts w:cs="Helvetica"/>
        </w:rPr>
      </w:pPr>
      <w:r>
        <w:rPr>
          <w:b/>
          <w:bCs/>
        </w:rPr>
        <w:t xml:space="preserve">Sklop 3: </w:t>
      </w:r>
      <w:r>
        <w:rPr>
          <w:rFonts w:ascii="Arial" w:hAnsi="Arial" w:cs="Arial"/>
          <w:b/>
          <w:bCs/>
        </w:rPr>
        <w:t xml:space="preserve">Izgradnja dislociranih enot 9 – </w:t>
      </w:r>
      <w:proofErr w:type="spellStart"/>
      <w:r>
        <w:rPr>
          <w:rFonts w:ascii="Arial" w:hAnsi="Arial" w:cs="Arial"/>
          <w:b/>
          <w:bCs/>
        </w:rPr>
        <w:t>Čečovje</w:t>
      </w:r>
      <w:proofErr w:type="spellEnd"/>
      <w:r>
        <w:rPr>
          <w:rFonts w:ascii="Arial" w:hAnsi="Arial" w:cs="Arial"/>
          <w:b/>
          <w:bCs/>
        </w:rPr>
        <w:t>, Ravne na Koroškem</w:t>
      </w:r>
    </w:p>
    <w:p w14:paraId="5DBC1765"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 xml:space="preserve">DGD projektna dokumentacija Dislocirana enota 9 - </w:t>
      </w:r>
      <w:proofErr w:type="spellStart"/>
      <w:r>
        <w:rPr>
          <w:rFonts w:ascii="Arial" w:hAnsi="Arial" w:cs="Arial"/>
          <w:sz w:val="18"/>
          <w:szCs w:val="18"/>
        </w:rPr>
        <w:t>Čečovje</w:t>
      </w:r>
      <w:proofErr w:type="spellEnd"/>
      <w:r>
        <w:rPr>
          <w:rFonts w:ascii="Arial" w:hAnsi="Arial" w:cs="Arial"/>
          <w:sz w:val="18"/>
          <w:szCs w:val="18"/>
        </w:rPr>
        <w:t>; projektant: Atelje S d.o.o., Ljubljana; št. projekta 21-007, april 2021</w:t>
      </w:r>
    </w:p>
    <w:p w14:paraId="13DA708F"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 xml:space="preserve">PZI projektna dokumentacija Dislocirana enota 9 –  </w:t>
      </w:r>
      <w:proofErr w:type="spellStart"/>
      <w:r>
        <w:rPr>
          <w:rFonts w:ascii="Arial" w:hAnsi="Arial" w:cs="Arial"/>
          <w:sz w:val="18"/>
          <w:szCs w:val="18"/>
        </w:rPr>
        <w:t>Čečovje</w:t>
      </w:r>
      <w:proofErr w:type="spellEnd"/>
      <w:r>
        <w:rPr>
          <w:rFonts w:ascii="Arial" w:hAnsi="Arial" w:cs="Arial"/>
          <w:sz w:val="18"/>
          <w:szCs w:val="18"/>
        </w:rPr>
        <w:t>; projektant: Atelje S d.o.o., Ljubljana; št. projekta: 21-007, junij 2021</w:t>
      </w:r>
    </w:p>
    <w:p w14:paraId="3E1CE2E2"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POPIS_ GOI_ DISLOCIRANA ENOTA ČEČOVJE</w:t>
      </w:r>
    </w:p>
    <w:p w14:paraId="7538D622" w14:textId="77777777" w:rsidR="00905CB7" w:rsidRDefault="00905CB7" w:rsidP="00905CB7">
      <w:pPr>
        <w:pStyle w:val="Odstavekseznama"/>
        <w:numPr>
          <w:ilvl w:val="0"/>
          <w:numId w:val="50"/>
        </w:numPr>
        <w:spacing w:after="120" w:line="240" w:lineRule="auto"/>
        <w:ind w:left="714" w:hanging="357"/>
        <w:jc w:val="both"/>
        <w:rPr>
          <w:rFonts w:ascii="Arial" w:hAnsi="Arial" w:cs="Arial"/>
          <w:sz w:val="18"/>
          <w:szCs w:val="18"/>
        </w:rPr>
      </w:pPr>
      <w:r>
        <w:rPr>
          <w:rFonts w:ascii="Arial" w:hAnsi="Arial" w:cs="Arial"/>
          <w:sz w:val="18"/>
          <w:szCs w:val="18"/>
        </w:rPr>
        <w:t>Gradbeno dovoljenje št. 351-164/2021-6240-29 z dne 10.1.2022.</w:t>
      </w:r>
    </w:p>
    <w:p w14:paraId="19E63102" w14:textId="77777777" w:rsidR="00DE0ED1" w:rsidRPr="009D523A" w:rsidRDefault="00DE0ED1" w:rsidP="00DE0ED1">
      <w:pPr>
        <w:spacing w:after="120" w:line="240" w:lineRule="auto"/>
        <w:jc w:val="both"/>
        <w:rPr>
          <w:rFonts w:ascii="Arial" w:hAnsi="Arial" w:cs="Arial"/>
          <w:strike/>
          <w:sz w:val="18"/>
          <w:szCs w:val="18"/>
        </w:rPr>
      </w:pPr>
    </w:p>
    <w:p w14:paraId="61CA33EE" w14:textId="140782D9" w:rsidR="00513213" w:rsidRPr="00935F27" w:rsidRDefault="008228A5" w:rsidP="00210FCA">
      <w:pPr>
        <w:pStyle w:val="Paragraf"/>
        <w:jc w:val="both"/>
        <w:rPr>
          <w:rFonts w:ascii="Arial" w:hAnsi="Arial" w:cs="Arial"/>
        </w:rPr>
      </w:pPr>
      <w:r>
        <w:rPr>
          <w:rFonts w:ascii="Arial" w:hAnsi="Arial" w:cs="Arial"/>
        </w:rPr>
        <w:t>Zgornja dokumentacija je</w:t>
      </w:r>
      <w:r w:rsidR="00513213" w:rsidRPr="00935F27">
        <w:rPr>
          <w:rFonts w:ascii="Arial" w:hAnsi="Arial" w:cs="Arial"/>
        </w:rPr>
        <w:t xml:space="preserve"> </w:t>
      </w:r>
      <w:r>
        <w:rPr>
          <w:rFonts w:ascii="Arial" w:hAnsi="Arial" w:cs="Arial"/>
        </w:rPr>
        <w:t xml:space="preserve">ponudnikom </w:t>
      </w:r>
      <w:r w:rsidR="00513213" w:rsidRPr="00935F27">
        <w:rPr>
          <w:rFonts w:ascii="Arial" w:hAnsi="Arial" w:cs="Arial"/>
        </w:rPr>
        <w:t xml:space="preserve">dostopna na </w:t>
      </w:r>
      <w:r w:rsidR="0004091D">
        <w:rPr>
          <w:rFonts w:ascii="Arial" w:hAnsi="Arial" w:cs="Arial"/>
        </w:rPr>
        <w:t>e-</w:t>
      </w:r>
      <w:r w:rsidR="00EC3A37" w:rsidRPr="00935F27">
        <w:rPr>
          <w:rFonts w:ascii="Arial" w:hAnsi="Arial" w:cs="Arial"/>
        </w:rPr>
        <w:t>naslovu</w:t>
      </w:r>
      <w:r w:rsidR="00FC5D0B">
        <w:rPr>
          <w:rFonts w:ascii="Arial" w:hAnsi="Arial" w:cs="Arial"/>
        </w:rPr>
        <w:t xml:space="preserve"> naročnika</w:t>
      </w:r>
      <w:r>
        <w:rPr>
          <w:rFonts w:ascii="Arial" w:hAnsi="Arial" w:cs="Arial"/>
        </w:rPr>
        <w:t>:</w:t>
      </w:r>
      <w:r w:rsidR="00FC5D0B" w:rsidRPr="0004091D">
        <w:rPr>
          <w:rFonts w:ascii="Arial" w:hAnsi="Arial" w:cs="Arial"/>
        </w:rPr>
        <w:t xml:space="preserve"> </w:t>
      </w:r>
      <w:r w:rsidR="00052B6D" w:rsidRPr="000F72DF">
        <w:rPr>
          <w:rFonts w:ascii="Arial" w:hAnsi="Arial" w:cs="Arial"/>
        </w:rPr>
        <w:t>https://</w:t>
      </w:r>
      <w:r w:rsidR="00A05BA1" w:rsidRPr="000F72DF">
        <w:rPr>
          <w:rFonts w:ascii="Arial" w:hAnsi="Arial" w:cs="Arial"/>
        </w:rPr>
        <w:t>www.cudvcrna</w:t>
      </w:r>
      <w:r w:rsidR="007B6F2C" w:rsidRPr="000F72DF">
        <w:rPr>
          <w:rFonts w:ascii="Arial" w:hAnsi="Arial" w:cs="Arial"/>
        </w:rPr>
        <w:t>.</w:t>
      </w:r>
      <w:r w:rsidR="00052B6D" w:rsidRPr="000F72DF">
        <w:rPr>
          <w:rFonts w:ascii="Arial" w:hAnsi="Arial" w:cs="Arial"/>
        </w:rPr>
        <w:t>si/</w:t>
      </w:r>
      <w:r w:rsidR="0004091D" w:rsidRPr="000F72DF">
        <w:rPr>
          <w:rFonts w:ascii="Arial" w:hAnsi="Arial" w:cs="Arial"/>
        </w:rPr>
        <w:t>.</w:t>
      </w:r>
    </w:p>
    <w:p w14:paraId="25372288" w14:textId="02DC9B49" w:rsidR="00EC3A37" w:rsidRDefault="00513213" w:rsidP="00210FCA">
      <w:pPr>
        <w:pStyle w:val="Paragraf"/>
        <w:jc w:val="both"/>
      </w:pPr>
      <w:r>
        <w:t xml:space="preserve">Navedeni dokumenti so sestavni del razpisne dokumentacije in </w:t>
      </w:r>
      <w:r w:rsidR="00A406C2">
        <w:t xml:space="preserve">jih </w:t>
      </w:r>
      <w:r>
        <w:t xml:space="preserve">mora ponudnik upoštevati pri </w:t>
      </w:r>
      <w:r w:rsidR="008228A5">
        <w:t>odd</w:t>
      </w:r>
      <w:r>
        <w:t xml:space="preserve">aji ponudbe. </w:t>
      </w:r>
    </w:p>
    <w:p w14:paraId="4F34728E" w14:textId="77777777" w:rsidR="00210FCA" w:rsidRPr="00935F27" w:rsidRDefault="00513213" w:rsidP="00210FCA">
      <w:pPr>
        <w:pStyle w:val="Paragraf"/>
        <w:jc w:val="both"/>
        <w:rPr>
          <w:rFonts w:ascii="Arial" w:hAnsi="Arial" w:cs="Arial"/>
          <w:u w:val="single"/>
        </w:rPr>
      </w:pPr>
      <w:r w:rsidRPr="00935F27">
        <w:rPr>
          <w:rFonts w:ascii="Arial" w:hAnsi="Arial" w:cs="Arial"/>
          <w:u w:val="single"/>
        </w:rPr>
        <w:lastRenderedPageBreak/>
        <w:t>V primeru, da se popisi oziroma tehnične specifikacije sklicujejo na posamezno znamko ali vir se pri takem sklicevanju skladno s 68. členom ZJN-3 upošteva, da lahko ponudnik ponudi »enakovreden« predmet oziroma artikel.</w:t>
      </w:r>
    </w:p>
    <w:p w14:paraId="2A1B7F70" w14:textId="77777777" w:rsidR="00FC5D0B" w:rsidRDefault="00FC5D0B" w:rsidP="00210FCA">
      <w:pPr>
        <w:pStyle w:val="Paragraf"/>
        <w:jc w:val="both"/>
      </w:pPr>
    </w:p>
    <w:p w14:paraId="7BF4BAF5" w14:textId="77777777" w:rsidR="00096899" w:rsidRPr="00FC5D0B" w:rsidRDefault="00096899" w:rsidP="00210FCA">
      <w:pPr>
        <w:pStyle w:val="Paragraf"/>
        <w:jc w:val="both"/>
        <w:rPr>
          <w:u w:val="single"/>
        </w:rPr>
      </w:pPr>
      <w:r w:rsidRPr="00FC5D0B">
        <w:rPr>
          <w:u w:val="single"/>
        </w:rPr>
        <w:t>SPECIFIKACIJA NAROČILA IN PREDRAČUN:</w:t>
      </w:r>
    </w:p>
    <w:p w14:paraId="76B54FF2" w14:textId="77777777" w:rsidR="00096899" w:rsidRDefault="009108D1" w:rsidP="00210FCA">
      <w:pPr>
        <w:pStyle w:val="Paragraf"/>
        <w:jc w:val="both"/>
        <w:rPr>
          <w:rFonts w:ascii="Arial" w:hAnsi="Arial" w:cs="Arial"/>
        </w:rPr>
      </w:pPr>
      <w:r>
        <w:rPr>
          <w:rFonts w:ascii="Arial" w:hAnsi="Arial" w:cs="Arial"/>
        </w:rPr>
        <w:t xml:space="preserve">Vsebina in obseg naročila izhaja iz </w:t>
      </w:r>
      <w:r w:rsidR="00F03A65">
        <w:rPr>
          <w:rFonts w:ascii="Arial" w:hAnsi="Arial" w:cs="Arial"/>
        </w:rPr>
        <w:t xml:space="preserve">dokumentov </w:t>
      </w:r>
      <w:r w:rsidR="00FC5D0B">
        <w:rPr>
          <w:rFonts w:ascii="Arial" w:hAnsi="Arial" w:cs="Arial"/>
        </w:rPr>
        <w:t>Popis del s ponudbenim predračunom za posamezen sklop</w:t>
      </w:r>
      <w:r>
        <w:rPr>
          <w:rFonts w:ascii="Arial" w:hAnsi="Arial" w:cs="Arial"/>
        </w:rPr>
        <w:t xml:space="preserve">, ki </w:t>
      </w:r>
      <w:r w:rsidR="00F03A65">
        <w:rPr>
          <w:rFonts w:ascii="Arial" w:hAnsi="Arial" w:cs="Arial"/>
        </w:rPr>
        <w:t xml:space="preserve">so priloge </w:t>
      </w:r>
      <w:r>
        <w:rPr>
          <w:rFonts w:ascii="Arial" w:hAnsi="Arial" w:cs="Arial"/>
        </w:rPr>
        <w:t>k predmetni razpisni dokumentaciji.</w:t>
      </w:r>
    </w:p>
    <w:p w14:paraId="24C8FC5D" w14:textId="35BFAF87" w:rsidR="00F77944" w:rsidRDefault="00F03A65" w:rsidP="00935F27">
      <w:pPr>
        <w:pStyle w:val="Paragraf"/>
        <w:jc w:val="both"/>
      </w:pPr>
      <w:r>
        <w:rPr>
          <w:rFonts w:ascii="Arial" w:hAnsi="Arial" w:cs="Arial"/>
        </w:rPr>
        <w:t xml:space="preserve">Vse </w:t>
      </w:r>
      <w:r w:rsidR="00725A15">
        <w:rPr>
          <w:rFonts w:ascii="Arial" w:hAnsi="Arial" w:cs="Arial"/>
        </w:rPr>
        <w:t xml:space="preserve">zgoraj </w:t>
      </w:r>
      <w:r>
        <w:rPr>
          <w:rFonts w:ascii="Arial" w:hAnsi="Arial" w:cs="Arial"/>
        </w:rPr>
        <w:t xml:space="preserve">navedene dokumente </w:t>
      </w:r>
      <w:r w:rsidR="00725A15">
        <w:rPr>
          <w:rFonts w:ascii="Arial" w:hAnsi="Arial" w:cs="Arial"/>
        </w:rPr>
        <w:t>ponudnik izpolni skladno z navodili naročnika</w:t>
      </w:r>
      <w:r w:rsidR="00726B37">
        <w:rPr>
          <w:rFonts w:ascii="Arial" w:hAnsi="Arial" w:cs="Arial"/>
        </w:rPr>
        <w:t>.</w:t>
      </w:r>
    </w:p>
    <w:p w14:paraId="4D864298" w14:textId="77777777" w:rsidR="00497190" w:rsidRPr="00F77944" w:rsidRDefault="00F77944" w:rsidP="00F77944">
      <w:pPr>
        <w:spacing w:before="135" w:after="135"/>
        <w:jc w:val="both"/>
        <w:textAlignment w:val="center"/>
        <w:rPr>
          <w:rFonts w:ascii="Arial" w:hAnsi="Arial" w:cs="Arial"/>
          <w:sz w:val="18"/>
          <w:szCs w:val="18"/>
        </w:rPr>
      </w:pPr>
      <w:r w:rsidRPr="00F77944">
        <w:rPr>
          <w:rFonts w:ascii="Arial" w:hAnsi="Arial" w:cs="Arial"/>
          <w:sz w:val="18"/>
          <w:szCs w:val="18"/>
        </w:rPr>
        <w:t>Izbrani izvajalec je zavezan pri izvedbi predmetnega naročila uporabiti in vgraditi material in/ali opremo, ki izpolnjuje vsaj minimalne pogoje, določene s strani naročnika v tehničnih specifikacijah in popisih, iz predhodnega odstavka.</w:t>
      </w:r>
    </w:p>
    <w:p w14:paraId="32B58DA6" w14:textId="77777777" w:rsidR="00F77944" w:rsidRPr="00935F27" w:rsidRDefault="00F77944" w:rsidP="00F77944">
      <w:pPr>
        <w:spacing w:before="135" w:after="135"/>
        <w:jc w:val="both"/>
        <w:textAlignment w:val="center"/>
        <w:rPr>
          <w:rFonts w:ascii="Arial" w:hAnsi="Arial" w:cs="Arial"/>
          <w:b/>
          <w:sz w:val="18"/>
          <w:szCs w:val="18"/>
        </w:rPr>
      </w:pPr>
      <w:r w:rsidRPr="00957001">
        <w:rPr>
          <w:rFonts w:ascii="Arial" w:hAnsi="Arial" w:cs="Arial"/>
          <w:sz w:val="18"/>
          <w:szCs w:val="18"/>
        </w:rPr>
        <w:t xml:space="preserve">V popisih </w:t>
      </w:r>
      <w:r w:rsidR="00935F27">
        <w:rPr>
          <w:rFonts w:ascii="Arial" w:hAnsi="Arial" w:cs="Arial"/>
          <w:sz w:val="18"/>
          <w:szCs w:val="18"/>
        </w:rPr>
        <w:t xml:space="preserve">del </w:t>
      </w:r>
      <w:r w:rsidR="00E64767">
        <w:rPr>
          <w:rFonts w:ascii="Arial" w:hAnsi="Arial" w:cs="Arial"/>
          <w:sz w:val="18"/>
          <w:szCs w:val="18"/>
        </w:rPr>
        <w:t xml:space="preserve">s </w:t>
      </w:r>
      <w:r w:rsidR="00935F27">
        <w:rPr>
          <w:rFonts w:ascii="Arial" w:hAnsi="Arial" w:cs="Arial"/>
          <w:sz w:val="18"/>
          <w:szCs w:val="18"/>
        </w:rPr>
        <w:t xml:space="preserve">ponudbenim predračunom </w:t>
      </w:r>
      <w:r w:rsidRPr="00957001">
        <w:rPr>
          <w:rFonts w:ascii="Arial" w:hAnsi="Arial" w:cs="Arial"/>
          <w:sz w:val="18"/>
          <w:szCs w:val="18"/>
        </w:rPr>
        <w:t xml:space="preserve">je s strani </w:t>
      </w:r>
      <w:r>
        <w:rPr>
          <w:rFonts w:ascii="Arial" w:hAnsi="Arial" w:cs="Arial"/>
          <w:sz w:val="18"/>
          <w:szCs w:val="18"/>
        </w:rPr>
        <w:t>naročnika</w:t>
      </w:r>
      <w:r w:rsidRPr="00957001">
        <w:rPr>
          <w:rFonts w:ascii="Arial" w:hAnsi="Arial" w:cs="Arial"/>
          <w:sz w:val="18"/>
          <w:szCs w:val="18"/>
        </w:rPr>
        <w:t xml:space="preserve"> v določenih postavkah lahko navedeno ime blagovne znamke – naročnik zahteva blago enakovredne kvalitete (v istem kvalitetnem rangu) in enakih tehničnih karakteristik. </w:t>
      </w:r>
      <w:r>
        <w:rPr>
          <w:rFonts w:ascii="Arial" w:hAnsi="Arial" w:cs="Arial"/>
          <w:b/>
          <w:sz w:val="18"/>
          <w:szCs w:val="18"/>
        </w:rPr>
        <w:t xml:space="preserve"> </w:t>
      </w:r>
    </w:p>
    <w:p w14:paraId="7A07D744" w14:textId="77777777" w:rsidR="00F77944" w:rsidRDefault="00F77944" w:rsidP="00F77944">
      <w:pPr>
        <w:spacing w:before="135" w:after="135"/>
        <w:jc w:val="both"/>
        <w:textAlignment w:val="center"/>
        <w:rPr>
          <w:rFonts w:ascii="Arial" w:hAnsi="Arial" w:cs="Arial"/>
          <w:sz w:val="18"/>
          <w:szCs w:val="18"/>
        </w:rPr>
      </w:pPr>
      <w:r w:rsidRPr="009108D1">
        <w:rPr>
          <w:rFonts w:ascii="Arial" w:hAnsi="Arial" w:cs="Arial"/>
          <w:sz w:val="18"/>
          <w:szCs w:val="18"/>
        </w:rPr>
        <w:t xml:space="preserve">Naročnik si pridržuje pravico </w:t>
      </w:r>
      <w:r>
        <w:rPr>
          <w:rFonts w:ascii="Arial" w:hAnsi="Arial" w:cs="Arial"/>
          <w:sz w:val="18"/>
          <w:szCs w:val="18"/>
        </w:rPr>
        <w:t xml:space="preserve">pri izbranem izvajalcu </w:t>
      </w:r>
      <w:r w:rsidRPr="009108D1">
        <w:rPr>
          <w:rFonts w:ascii="Arial" w:hAnsi="Arial" w:cs="Arial"/>
          <w:sz w:val="18"/>
          <w:szCs w:val="18"/>
        </w:rPr>
        <w:t xml:space="preserve">vsakokrat pred </w:t>
      </w:r>
      <w:r>
        <w:rPr>
          <w:rFonts w:ascii="Arial" w:hAnsi="Arial" w:cs="Arial"/>
          <w:sz w:val="18"/>
          <w:szCs w:val="18"/>
        </w:rPr>
        <w:t xml:space="preserve">uporabo oz. </w:t>
      </w:r>
      <w:r w:rsidRPr="009108D1">
        <w:rPr>
          <w:rFonts w:ascii="Arial" w:hAnsi="Arial" w:cs="Arial"/>
          <w:sz w:val="18"/>
          <w:szCs w:val="18"/>
        </w:rPr>
        <w:t>vgradnjo opreme in materiala preveriti ustreznosti kvalitete in tehnične karakteristike materiala oz. opreme</w:t>
      </w:r>
      <w:r>
        <w:rPr>
          <w:rFonts w:ascii="Arial" w:hAnsi="Arial" w:cs="Arial"/>
          <w:sz w:val="18"/>
          <w:szCs w:val="18"/>
        </w:rPr>
        <w:t>.</w:t>
      </w:r>
    </w:p>
    <w:p w14:paraId="19DA543A" w14:textId="77777777" w:rsidR="00475B24" w:rsidRPr="00A406C2" w:rsidRDefault="00475B24" w:rsidP="00F77944">
      <w:pPr>
        <w:spacing w:before="135" w:after="135"/>
        <w:jc w:val="both"/>
        <w:textAlignment w:val="center"/>
        <w:rPr>
          <w:rFonts w:ascii="Arial" w:hAnsi="Arial" w:cs="Arial"/>
          <w:sz w:val="18"/>
          <w:szCs w:val="18"/>
        </w:rPr>
      </w:pPr>
    </w:p>
    <w:p w14:paraId="67DDE6BF" w14:textId="77777777" w:rsidR="00210FCA" w:rsidRPr="00E64767" w:rsidRDefault="00A90A19" w:rsidP="00210FCA">
      <w:pPr>
        <w:pStyle w:val="Paragraf"/>
        <w:jc w:val="both"/>
        <w:rPr>
          <w:rFonts w:ascii="Arial" w:hAnsi="Arial" w:cs="Arial"/>
          <w:u w:val="single"/>
        </w:rPr>
      </w:pPr>
      <w:r w:rsidRPr="00E64767">
        <w:rPr>
          <w:rFonts w:ascii="Arial" w:hAnsi="Arial" w:cs="Arial"/>
          <w:u w:val="single"/>
        </w:rPr>
        <w:t xml:space="preserve">DODATNE </w:t>
      </w:r>
      <w:r w:rsidR="008539FB" w:rsidRPr="00E64767">
        <w:rPr>
          <w:rFonts w:ascii="Arial" w:hAnsi="Arial" w:cs="Arial"/>
          <w:u w:val="single"/>
        </w:rPr>
        <w:t>ZAHTEVE NAROČNIKA:</w:t>
      </w:r>
    </w:p>
    <w:p w14:paraId="46EA17A3" w14:textId="77777777" w:rsidR="00053458" w:rsidRPr="00000901" w:rsidRDefault="00053458" w:rsidP="006528C7">
      <w:pPr>
        <w:pStyle w:val="Naslov1"/>
        <w:numPr>
          <w:ilvl w:val="0"/>
          <w:numId w:val="20"/>
        </w:numPr>
        <w:jc w:val="both"/>
        <w:rPr>
          <w:rFonts w:ascii="Arial" w:hAnsi="Arial" w:cs="Arial"/>
          <w:b w:val="0"/>
          <w:sz w:val="18"/>
          <w:szCs w:val="18"/>
        </w:rPr>
      </w:pPr>
      <w:bookmarkStart w:id="8" w:name="_Hlk530735885"/>
      <w:r w:rsidRPr="00000901">
        <w:rPr>
          <w:rFonts w:ascii="Arial" w:hAnsi="Arial" w:cs="Arial"/>
          <w:b w:val="0"/>
          <w:sz w:val="18"/>
          <w:szCs w:val="18"/>
        </w:rPr>
        <w:t>Plačila na podlagi mesečnih situacij</w:t>
      </w:r>
      <w:r w:rsidR="000732BD">
        <w:rPr>
          <w:rFonts w:ascii="Arial" w:hAnsi="Arial" w:cs="Arial"/>
          <w:b w:val="0"/>
          <w:sz w:val="18"/>
          <w:szCs w:val="18"/>
        </w:rPr>
        <w:t xml:space="preserve"> v skladu z določili pogodbe.</w:t>
      </w:r>
    </w:p>
    <w:p w14:paraId="1D99916C" w14:textId="77777777" w:rsidR="00053458" w:rsidRPr="00506F85" w:rsidRDefault="00053458" w:rsidP="00053458">
      <w:pPr>
        <w:pStyle w:val="Paragraf"/>
        <w:ind w:left="720"/>
        <w:jc w:val="both"/>
        <w:rPr>
          <w:rFonts w:ascii="Arial" w:hAnsi="Arial" w:cs="Arial"/>
        </w:rPr>
      </w:pPr>
    </w:p>
    <w:p w14:paraId="276CA178" w14:textId="66309DDC" w:rsidR="00321F09" w:rsidRPr="00C40559" w:rsidRDefault="00A90A19" w:rsidP="00321F09">
      <w:pPr>
        <w:pStyle w:val="Paragraf"/>
        <w:numPr>
          <w:ilvl w:val="0"/>
          <w:numId w:val="20"/>
        </w:numPr>
        <w:jc w:val="both"/>
        <w:rPr>
          <w:rFonts w:ascii="Arial" w:hAnsi="Arial" w:cs="Arial"/>
          <w:color w:val="000000"/>
          <w:position w:val="-2"/>
        </w:rPr>
      </w:pPr>
      <w:r w:rsidRPr="00C40559">
        <w:rPr>
          <w:rFonts w:ascii="Arial" w:hAnsi="Arial" w:cs="Arial"/>
        </w:rPr>
        <w:t>Izbrani izvajalec je zavezan razpisana dela za predmet</w:t>
      </w:r>
      <w:r w:rsidR="00CF1645" w:rsidRPr="00C40559">
        <w:rPr>
          <w:rFonts w:ascii="Arial" w:hAnsi="Arial" w:cs="Arial"/>
        </w:rPr>
        <w:t xml:space="preserve">no javno naročilo izvesti </w:t>
      </w:r>
      <w:r w:rsidR="00CF1645" w:rsidRPr="00C40559">
        <w:rPr>
          <w:rFonts w:ascii="Arial" w:hAnsi="Arial" w:cs="Arial"/>
          <w:b/>
        </w:rPr>
        <w:t>najkasneje do 28.4.2023</w:t>
      </w:r>
      <w:r w:rsidRPr="00C40559">
        <w:rPr>
          <w:rFonts w:ascii="Arial" w:hAnsi="Arial" w:cs="Arial"/>
        </w:rPr>
        <w:t xml:space="preserve">, ki ga zahteva naročnik, kar pomeni </w:t>
      </w:r>
      <w:r w:rsidR="00506F85" w:rsidRPr="00C40559">
        <w:rPr>
          <w:rFonts w:ascii="Arial" w:hAnsi="Arial" w:cs="Arial"/>
        </w:rPr>
        <w:t xml:space="preserve">tudi </w:t>
      </w:r>
      <w:r w:rsidRPr="00C40559">
        <w:rPr>
          <w:rFonts w:ascii="Arial" w:hAnsi="Arial" w:cs="Arial"/>
        </w:rPr>
        <w:t>pridobitev uporabnega dovoljenja</w:t>
      </w:r>
      <w:r w:rsidR="00253319" w:rsidRPr="00C40559">
        <w:rPr>
          <w:rFonts w:ascii="Arial" w:hAnsi="Arial" w:cs="Arial"/>
        </w:rPr>
        <w:t xml:space="preserve"> </w:t>
      </w:r>
      <w:r w:rsidR="00253319" w:rsidRPr="00C40559">
        <w:rPr>
          <w:rFonts w:ascii="Arial" w:hAnsi="Arial" w:cs="Arial"/>
          <w:b/>
          <w:bCs/>
        </w:rPr>
        <w:t xml:space="preserve">najkasneje do </w:t>
      </w:r>
      <w:r w:rsidR="00CF1645" w:rsidRPr="00C40559">
        <w:rPr>
          <w:rFonts w:ascii="Arial" w:hAnsi="Arial" w:cs="Arial"/>
          <w:b/>
          <w:bCs/>
        </w:rPr>
        <w:t>30.6.2023</w:t>
      </w:r>
      <w:r w:rsidR="00253319" w:rsidRPr="00C40559">
        <w:rPr>
          <w:rFonts w:ascii="Arial" w:hAnsi="Arial" w:cs="Arial"/>
          <w:b/>
          <w:bCs/>
        </w:rPr>
        <w:t>.</w:t>
      </w:r>
      <w:bookmarkEnd w:id="8"/>
    </w:p>
    <w:p w14:paraId="0D7B4C24" w14:textId="77777777" w:rsidR="00B4626D" w:rsidRPr="00B4626D" w:rsidRDefault="00B4626D" w:rsidP="00B4626D">
      <w:pPr>
        <w:pStyle w:val="Paragraf"/>
        <w:jc w:val="both"/>
        <w:rPr>
          <w:rFonts w:ascii="Arial" w:hAnsi="Arial" w:cs="Arial"/>
          <w:color w:val="000000"/>
          <w:position w:val="-2"/>
        </w:rPr>
      </w:pPr>
    </w:p>
    <w:p w14:paraId="4E24C8DC" w14:textId="77777777" w:rsidR="000732BD" w:rsidRPr="000732BD" w:rsidRDefault="000732BD" w:rsidP="000732BD">
      <w:pPr>
        <w:pStyle w:val="Odstavekseznama"/>
        <w:numPr>
          <w:ilvl w:val="0"/>
          <w:numId w:val="20"/>
        </w:numPr>
        <w:autoSpaceDE w:val="0"/>
        <w:autoSpaceDN w:val="0"/>
        <w:adjustRightInd w:val="0"/>
        <w:spacing w:after="0" w:line="240" w:lineRule="auto"/>
        <w:jc w:val="both"/>
        <w:rPr>
          <w:rFonts w:ascii="Arial" w:hAnsi="Arial" w:cs="Arial"/>
        </w:rPr>
      </w:pPr>
      <w:r w:rsidRPr="000732BD">
        <w:rPr>
          <w:rFonts w:ascii="Arial" w:hAnsi="Arial" w:cs="Arial"/>
          <w:color w:val="000000"/>
          <w:position w:val="-2"/>
          <w:sz w:val="18"/>
          <w:szCs w:val="18"/>
          <w:shd w:val="clear" w:color="auto" w:fill="FFFFFF"/>
        </w:rPr>
        <w:t>Temeljne okoljske zahteve in druge zahteve naročnika</w:t>
      </w:r>
      <w:r w:rsidRPr="000732BD">
        <w:rPr>
          <w:rFonts w:ascii="Arial" w:hAnsi="Arial" w:cs="Arial"/>
          <w:sz w:val="18"/>
          <w:szCs w:val="18"/>
        </w:rPr>
        <w:t xml:space="preserve"> </w:t>
      </w:r>
    </w:p>
    <w:p w14:paraId="743A7A35" w14:textId="77777777" w:rsidR="000732BD" w:rsidRDefault="000732BD" w:rsidP="000732BD">
      <w:pPr>
        <w:autoSpaceDE w:val="0"/>
        <w:autoSpaceDN w:val="0"/>
        <w:adjustRightInd w:val="0"/>
        <w:spacing w:after="0" w:line="240" w:lineRule="auto"/>
        <w:ind w:left="360"/>
        <w:jc w:val="both"/>
        <w:rPr>
          <w:rFonts w:ascii="Arial" w:hAnsi="Arial" w:cs="Arial"/>
          <w:sz w:val="18"/>
          <w:szCs w:val="18"/>
        </w:rPr>
      </w:pPr>
    </w:p>
    <w:p w14:paraId="026F3EBD" w14:textId="77777777" w:rsidR="000732BD" w:rsidRDefault="000732BD" w:rsidP="000732BD">
      <w:pPr>
        <w:autoSpaceDE w:val="0"/>
        <w:autoSpaceDN w:val="0"/>
        <w:adjustRightInd w:val="0"/>
        <w:spacing w:after="0" w:line="240" w:lineRule="auto"/>
        <w:ind w:left="360"/>
        <w:jc w:val="both"/>
        <w:rPr>
          <w:rFonts w:ascii="Arial" w:hAnsi="Arial" w:cs="Arial"/>
          <w:sz w:val="18"/>
          <w:szCs w:val="18"/>
        </w:rPr>
      </w:pPr>
      <w:r w:rsidRPr="000732BD">
        <w:rPr>
          <w:rFonts w:ascii="Arial" w:hAnsi="Arial" w:cs="Arial"/>
          <w:sz w:val="18"/>
          <w:szCs w:val="18"/>
        </w:rPr>
        <w:t>Ponudniki morajo pri podaji ponudb, rešitev oziroma ponudb v celoti upoštevati določbe Uredbe o zelenem javnem naročanju (Uradni list RS, št. 51/17, 64/19 in 121/21).</w:t>
      </w:r>
    </w:p>
    <w:p w14:paraId="00C69954" w14:textId="77777777" w:rsidR="000732BD" w:rsidRDefault="000732BD" w:rsidP="000732BD">
      <w:pPr>
        <w:autoSpaceDE w:val="0"/>
        <w:autoSpaceDN w:val="0"/>
        <w:adjustRightInd w:val="0"/>
        <w:spacing w:after="0" w:line="240" w:lineRule="auto"/>
        <w:ind w:left="360"/>
        <w:jc w:val="both"/>
        <w:rPr>
          <w:rFonts w:ascii="Arial" w:hAnsi="Arial" w:cs="Arial"/>
          <w:sz w:val="18"/>
          <w:szCs w:val="18"/>
        </w:rPr>
      </w:pPr>
    </w:p>
    <w:p w14:paraId="5DF4D5A0" w14:textId="77777777" w:rsidR="000732BD" w:rsidRDefault="000732BD" w:rsidP="000732BD">
      <w:pPr>
        <w:autoSpaceDE w:val="0"/>
        <w:autoSpaceDN w:val="0"/>
        <w:adjustRightInd w:val="0"/>
        <w:spacing w:after="0" w:line="240" w:lineRule="auto"/>
        <w:ind w:left="360"/>
        <w:jc w:val="both"/>
        <w:rPr>
          <w:rFonts w:ascii="Arial" w:hAnsi="Arial" w:cs="Arial"/>
          <w:sz w:val="18"/>
          <w:szCs w:val="18"/>
        </w:rPr>
      </w:pPr>
      <w:r w:rsidRPr="000732BD">
        <w:rPr>
          <w:rFonts w:ascii="Arial" w:hAnsi="Arial" w:cs="Arial"/>
          <w:sz w:val="18"/>
          <w:szCs w:val="18"/>
        </w:rPr>
        <w:t>Ponudnik se s predložitvijo podpisanega obrazca ESPD zavezuje, da bo pri gradnji izpolnil vse zahteve naročnika, ki se nanašajo na izpolnjevanje zahtev Uredbe o zelenem javnem naročanju in drugih zahtev naročnika glede na predmet naročila. V kolikor bi naročnik dvomil v ponujeno pa si pridržuje pravico, da ponudnika pozove na predložitev dodatnih dokazil.</w:t>
      </w:r>
    </w:p>
    <w:p w14:paraId="14B44F1C" w14:textId="77777777" w:rsidR="000732BD" w:rsidRDefault="000732BD" w:rsidP="000732BD">
      <w:pPr>
        <w:autoSpaceDE w:val="0"/>
        <w:autoSpaceDN w:val="0"/>
        <w:adjustRightInd w:val="0"/>
        <w:spacing w:after="0" w:line="240" w:lineRule="auto"/>
        <w:jc w:val="both"/>
        <w:rPr>
          <w:rFonts w:ascii="Arial" w:hAnsi="Arial" w:cs="Arial"/>
          <w:sz w:val="18"/>
          <w:szCs w:val="18"/>
        </w:rPr>
      </w:pPr>
    </w:p>
    <w:p w14:paraId="644BB2CC" w14:textId="77777777" w:rsidR="000732BD" w:rsidRPr="000732BD" w:rsidRDefault="000732BD" w:rsidP="000732BD">
      <w:pPr>
        <w:autoSpaceDE w:val="0"/>
        <w:autoSpaceDN w:val="0"/>
        <w:adjustRightInd w:val="0"/>
        <w:spacing w:after="0" w:line="240" w:lineRule="auto"/>
        <w:ind w:left="360"/>
        <w:jc w:val="both"/>
        <w:rPr>
          <w:rFonts w:ascii="Arial" w:hAnsi="Arial" w:cs="Arial"/>
        </w:rPr>
      </w:pPr>
      <w:r w:rsidRPr="008E0A19">
        <w:rPr>
          <w:rFonts w:ascii="Arial" w:hAnsi="Arial" w:cs="Arial"/>
          <w:sz w:val="18"/>
          <w:szCs w:val="18"/>
        </w:rPr>
        <w:t>Med drugim morajo ponudniki, kot je to skladno s predmetom javnega naročila, zagotoviti, da se bodo dosegli sledeči cilji</w:t>
      </w:r>
      <w:r>
        <w:rPr>
          <w:rFonts w:ascii="Arial" w:hAnsi="Arial" w:cs="Arial"/>
          <w:sz w:val="18"/>
          <w:szCs w:val="18"/>
        </w:rPr>
        <w:t>:</w:t>
      </w:r>
    </w:p>
    <w:p w14:paraId="47171CD7" w14:textId="77777777" w:rsidR="000732BD" w:rsidRPr="000732BD" w:rsidRDefault="000732BD" w:rsidP="000732BD">
      <w:pPr>
        <w:pStyle w:val="Odstavekseznama"/>
        <w:numPr>
          <w:ilvl w:val="0"/>
          <w:numId w:val="47"/>
        </w:numPr>
        <w:shd w:val="clear" w:color="auto" w:fill="FFFFFF"/>
        <w:spacing w:after="0" w:line="240" w:lineRule="auto"/>
        <w:jc w:val="both"/>
        <w:rPr>
          <w:rFonts w:ascii="Arial" w:eastAsia="Times New Roman" w:hAnsi="Arial" w:cs="Arial"/>
          <w:i/>
          <w:iCs/>
          <w:color w:val="222222"/>
          <w:sz w:val="18"/>
          <w:szCs w:val="18"/>
          <w:lang w:eastAsia="sl-SI"/>
        </w:rPr>
      </w:pPr>
      <w:r w:rsidRPr="00144CF5">
        <w:rPr>
          <w:rFonts w:ascii="Arial" w:hAnsi="Arial" w:cs="Arial"/>
          <w:sz w:val="18"/>
          <w:szCs w:val="18"/>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5CBA510D" w14:textId="77777777" w:rsidR="000732BD" w:rsidRDefault="000732BD" w:rsidP="000732BD">
      <w:pPr>
        <w:shd w:val="clear" w:color="auto" w:fill="FFFFFF"/>
        <w:spacing w:after="0" w:line="240" w:lineRule="auto"/>
        <w:ind w:left="360"/>
        <w:jc w:val="both"/>
        <w:rPr>
          <w:rFonts w:ascii="Arial" w:eastAsia="Times New Roman" w:hAnsi="Arial" w:cs="Arial"/>
          <w:color w:val="222222"/>
          <w:sz w:val="18"/>
          <w:szCs w:val="18"/>
          <w:lang w:eastAsia="sl-SI"/>
        </w:rPr>
      </w:pPr>
    </w:p>
    <w:p w14:paraId="72C43D9B" w14:textId="77777777" w:rsidR="000732BD" w:rsidRPr="000732BD" w:rsidRDefault="000732BD" w:rsidP="000732BD">
      <w:pPr>
        <w:shd w:val="clear" w:color="auto" w:fill="FFFFFF"/>
        <w:spacing w:after="0" w:line="240" w:lineRule="auto"/>
        <w:ind w:left="360"/>
        <w:jc w:val="both"/>
        <w:rPr>
          <w:rFonts w:ascii="Arial" w:eastAsia="Times New Roman" w:hAnsi="Arial" w:cs="Arial"/>
          <w:color w:val="000000"/>
          <w:sz w:val="18"/>
          <w:szCs w:val="18"/>
          <w:lang w:eastAsia="sl-SI"/>
        </w:rPr>
      </w:pPr>
      <w:r w:rsidRPr="000732BD">
        <w:rPr>
          <w:rFonts w:ascii="Arial" w:eastAsia="Times New Roman" w:hAnsi="Arial" w:cs="Arial"/>
          <w:color w:val="222222"/>
          <w:sz w:val="18"/>
          <w:szCs w:val="18"/>
          <w:lang w:eastAsia="sl-SI"/>
        </w:rPr>
        <w:t>Prav tako</w:t>
      </w:r>
      <w:r w:rsidRPr="000732BD">
        <w:rPr>
          <w:rFonts w:ascii="Arial" w:eastAsia="Times New Roman" w:hAnsi="Arial" w:cs="Arial"/>
          <w:color w:val="000000"/>
          <w:sz w:val="18"/>
          <w:szCs w:val="18"/>
          <w:lang w:eastAsia="sl-SI"/>
        </w:rPr>
        <w:t> bo moral izbrani izvajalec upoštevati naslednje zahteve naročnika:</w:t>
      </w:r>
    </w:p>
    <w:p w14:paraId="6D7C5400" w14:textId="77777777" w:rsidR="000732BD" w:rsidRPr="007C0F03" w:rsidRDefault="000732BD" w:rsidP="000732BD">
      <w:pPr>
        <w:shd w:val="clear" w:color="auto" w:fill="FFFFFF"/>
        <w:spacing w:after="0" w:line="240" w:lineRule="auto"/>
        <w:jc w:val="both"/>
        <w:rPr>
          <w:rFonts w:ascii="Arial" w:eastAsia="Times New Roman" w:hAnsi="Arial" w:cs="Arial"/>
          <w:color w:val="000000"/>
          <w:sz w:val="18"/>
          <w:szCs w:val="18"/>
          <w:lang w:eastAsia="sl-SI"/>
        </w:rPr>
      </w:pPr>
    </w:p>
    <w:p w14:paraId="55AF6508" w14:textId="77777777" w:rsidR="000732BD" w:rsidRPr="00144CF5" w:rsidRDefault="000732BD" w:rsidP="000732BD">
      <w:pPr>
        <w:pStyle w:val="Odstavekseznama"/>
        <w:numPr>
          <w:ilvl w:val="0"/>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t>pri izvedbi gradnje se morajo upoštevati zahteve naročnika, ki se nanašajo na predmet izvedbe gradnje in jih je naročnik opredelil že v postopku javnega naročanja za projektiranje:</w:t>
      </w:r>
    </w:p>
    <w:p w14:paraId="44C3C670" w14:textId="77777777" w:rsidR="000732BD" w:rsidRPr="00144CF5" w:rsidRDefault="000732BD" w:rsidP="000732BD">
      <w:pPr>
        <w:pStyle w:val="Odstavekseznama"/>
        <w:numPr>
          <w:ilvl w:val="0"/>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t xml:space="preserve">pri izvedbi gradnje se ne uporabljajo: </w:t>
      </w:r>
    </w:p>
    <w:p w14:paraId="25A08B0F" w14:textId="77777777" w:rsidR="000732BD" w:rsidRPr="00144CF5" w:rsidRDefault="000732BD" w:rsidP="000732BD">
      <w:pPr>
        <w:pStyle w:val="Odstavekseznama"/>
        <w:numPr>
          <w:ilvl w:val="1"/>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t xml:space="preserve">proizvodi, ki vsebujejo žveplov </w:t>
      </w:r>
      <w:proofErr w:type="spellStart"/>
      <w:r w:rsidRPr="00144CF5">
        <w:rPr>
          <w:rFonts w:ascii="Arial" w:hAnsi="Arial" w:cs="Arial"/>
          <w:sz w:val="18"/>
          <w:szCs w:val="18"/>
        </w:rPr>
        <w:t>heksafluorid</w:t>
      </w:r>
      <w:proofErr w:type="spellEnd"/>
      <w:r w:rsidRPr="00144CF5">
        <w:rPr>
          <w:rFonts w:ascii="Arial" w:hAnsi="Arial" w:cs="Arial"/>
          <w:sz w:val="18"/>
          <w:szCs w:val="18"/>
        </w:rPr>
        <w:t xml:space="preserve"> (SF6); </w:t>
      </w:r>
    </w:p>
    <w:p w14:paraId="1B038628" w14:textId="77777777" w:rsidR="000732BD" w:rsidRPr="00144CF5" w:rsidRDefault="000732BD" w:rsidP="000732BD">
      <w:pPr>
        <w:pStyle w:val="Odstavekseznama"/>
        <w:numPr>
          <w:ilvl w:val="1"/>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t xml:space="preserve">notranje barve in laki, ki vsebujejo hlapne organske spojine z vreliščem največ 250 °C v vrednostih več kot: </w:t>
      </w:r>
    </w:p>
    <w:p w14:paraId="713E7FD9" w14:textId="77777777" w:rsidR="000732BD" w:rsidRPr="00144CF5" w:rsidRDefault="000732BD" w:rsidP="000732BD">
      <w:pPr>
        <w:pStyle w:val="Odstavekseznama"/>
        <w:numPr>
          <w:ilvl w:val="2"/>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t xml:space="preserve">30 g/l, brez vode, za stenske barve; </w:t>
      </w:r>
    </w:p>
    <w:p w14:paraId="05BBA770" w14:textId="77777777" w:rsidR="000732BD" w:rsidRPr="00144CF5" w:rsidRDefault="000732BD" w:rsidP="000732BD">
      <w:pPr>
        <w:pStyle w:val="Odstavekseznama"/>
        <w:numPr>
          <w:ilvl w:val="2"/>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lastRenderedPageBreak/>
        <w:t xml:space="preserve">250 g/l, brez vode, za druge barve z </w:t>
      </w:r>
      <w:proofErr w:type="spellStart"/>
      <w:r w:rsidRPr="00144CF5">
        <w:rPr>
          <w:rFonts w:ascii="Arial" w:hAnsi="Arial" w:cs="Arial"/>
          <w:sz w:val="18"/>
          <w:szCs w:val="18"/>
        </w:rPr>
        <w:t>razlivnostjo</w:t>
      </w:r>
      <w:proofErr w:type="spellEnd"/>
      <w:r w:rsidRPr="00144CF5">
        <w:rPr>
          <w:rFonts w:ascii="Arial" w:hAnsi="Arial" w:cs="Arial"/>
          <w:sz w:val="18"/>
          <w:szCs w:val="18"/>
        </w:rPr>
        <w:t xml:space="preserve"> najmanj 15 m²/l pri moči pokrivanja z 98-odstotno motnostjo; </w:t>
      </w:r>
    </w:p>
    <w:p w14:paraId="0B13340E" w14:textId="77777777" w:rsidR="000732BD" w:rsidRPr="00144CF5" w:rsidRDefault="000732BD" w:rsidP="000732BD">
      <w:pPr>
        <w:pStyle w:val="Odstavekseznama"/>
        <w:numPr>
          <w:ilvl w:val="2"/>
          <w:numId w:val="47"/>
        </w:numPr>
        <w:shd w:val="clear" w:color="auto" w:fill="FFFFFF"/>
        <w:spacing w:after="0" w:line="240" w:lineRule="auto"/>
        <w:jc w:val="both"/>
        <w:rPr>
          <w:rFonts w:ascii="Arial" w:hAnsi="Arial" w:cs="Arial"/>
          <w:sz w:val="18"/>
          <w:szCs w:val="18"/>
        </w:rPr>
      </w:pPr>
      <w:r w:rsidRPr="00144CF5">
        <w:rPr>
          <w:rFonts w:ascii="Arial" w:hAnsi="Arial" w:cs="Arial"/>
          <w:sz w:val="18"/>
          <w:szCs w:val="18"/>
        </w:rPr>
        <w:t xml:space="preserve">180 g/l, brez vode, za vse druge proizvode, vključno z barvami, katerih </w:t>
      </w:r>
      <w:proofErr w:type="spellStart"/>
      <w:r w:rsidRPr="00144CF5">
        <w:rPr>
          <w:rFonts w:ascii="Arial" w:hAnsi="Arial" w:cs="Arial"/>
          <w:sz w:val="18"/>
          <w:szCs w:val="18"/>
        </w:rPr>
        <w:t>razlivnost</w:t>
      </w:r>
      <w:proofErr w:type="spellEnd"/>
      <w:r w:rsidRPr="00144CF5">
        <w:rPr>
          <w:rFonts w:ascii="Arial" w:hAnsi="Arial" w:cs="Arial"/>
          <w:sz w:val="18"/>
          <w:szCs w:val="18"/>
        </w:rPr>
        <w:t xml:space="preserve"> je manjša od 15m2 /l, laki, barvami za les, talnimi premazi in talnimi barvami; </w:t>
      </w:r>
    </w:p>
    <w:p w14:paraId="7AC0B1AF" w14:textId="77777777" w:rsidR="000732BD" w:rsidRPr="000732BD" w:rsidRDefault="000732BD" w:rsidP="000732BD">
      <w:pPr>
        <w:pStyle w:val="Odstavekseznama"/>
        <w:numPr>
          <w:ilvl w:val="1"/>
          <w:numId w:val="47"/>
        </w:numPr>
        <w:shd w:val="clear" w:color="auto" w:fill="FFFFFF"/>
        <w:spacing w:after="0" w:line="240" w:lineRule="auto"/>
        <w:jc w:val="both"/>
        <w:rPr>
          <w:rFonts w:ascii="Arial" w:eastAsia="Times New Roman" w:hAnsi="Arial" w:cs="Arial"/>
          <w:color w:val="000000"/>
          <w:sz w:val="18"/>
          <w:szCs w:val="18"/>
          <w:lang w:eastAsia="sl-SI"/>
        </w:rPr>
      </w:pPr>
      <w:r w:rsidRPr="00144CF5">
        <w:rPr>
          <w:rFonts w:ascii="Arial" w:hAnsi="Arial" w:cs="Arial"/>
          <w:sz w:val="18"/>
          <w:szCs w:val="18"/>
        </w:rPr>
        <w:t>materiali na osnovi lesa, pri katerih so emisije formaldehida višje od zahtev za emisijski razred E 1, kot jih opredeljujejo standardi SIST EN 300, SIST EN 312, SIST EN 622, SIST EN 636 in SIST EN 13986</w:t>
      </w:r>
    </w:p>
    <w:p w14:paraId="4D6D740B" w14:textId="77777777" w:rsidR="000732BD" w:rsidRDefault="000732BD" w:rsidP="000732BD">
      <w:pPr>
        <w:shd w:val="clear" w:color="auto" w:fill="FFFFFF"/>
        <w:spacing w:after="0" w:line="240" w:lineRule="auto"/>
        <w:jc w:val="both"/>
        <w:rPr>
          <w:rFonts w:ascii="Arial" w:hAnsi="Arial" w:cs="Arial"/>
          <w:sz w:val="18"/>
          <w:szCs w:val="18"/>
        </w:rPr>
      </w:pPr>
    </w:p>
    <w:p w14:paraId="3E0CC153" w14:textId="77777777" w:rsidR="00321F09" w:rsidRDefault="00321F09" w:rsidP="006528C7">
      <w:pPr>
        <w:pStyle w:val="Paragraf"/>
        <w:numPr>
          <w:ilvl w:val="0"/>
          <w:numId w:val="20"/>
        </w:numPr>
        <w:jc w:val="both"/>
        <w:rPr>
          <w:rFonts w:ascii="Arial" w:hAnsi="Arial" w:cs="Arial"/>
        </w:rPr>
      </w:pPr>
      <w:r>
        <w:rPr>
          <w:rFonts w:ascii="Arial" w:hAnsi="Arial" w:cs="Arial"/>
        </w:rPr>
        <w:t>Izbrani ponudnik</w:t>
      </w:r>
      <w:r w:rsidRPr="00E21DB0">
        <w:rPr>
          <w:rFonts w:ascii="Arial" w:hAnsi="Arial" w:cs="Arial"/>
        </w:rPr>
        <w:t xml:space="preserve"> mora v skladu z UREDBO (EU) št. 1303/2013 EVROPSKEGA PARLAMENTA IN SVETA, z dne 17. decembra 2013, o skupnih dolo</w:t>
      </w:r>
      <w:r w:rsidRPr="00E21DB0">
        <w:rPr>
          <w:rFonts w:ascii="Arial" w:hAnsi="Arial" w:cs="Arial" w:hint="eastAsia"/>
        </w:rPr>
        <w:t>č</w:t>
      </w:r>
      <w:r w:rsidRPr="00E21DB0">
        <w:rPr>
          <w:rFonts w:ascii="Arial" w:hAnsi="Arial" w:cs="Arial"/>
        </w:rPr>
        <w:t>bah o Evropskem skladu za regionalni razvoj, Evropskem socialnem skladu, Kohezijskem skladu, Evropskem kmetijskem skladu za razvoj podeželja in Evropskem skladu za pomorstvo in ribištvo, o splošnih dolo</w:t>
      </w:r>
      <w:r w:rsidRPr="00E21DB0">
        <w:rPr>
          <w:rFonts w:ascii="Arial" w:hAnsi="Arial" w:cs="Arial" w:hint="eastAsia"/>
        </w:rPr>
        <w:t>č</w:t>
      </w:r>
      <w:r w:rsidRPr="00E21DB0">
        <w:rPr>
          <w:rFonts w:ascii="Arial" w:hAnsi="Arial" w:cs="Arial"/>
        </w:rPr>
        <w:t>bah o Evropskem skladu za regionalni razvoj, Evropskem socialnem skladu, Kohezijskem skladu in Evropskem skladu za pomorstvo in ribištvo ter o razveljavitvi Uredbe Sveta (ES) št. 1083/2006 (Ul. EU L 347/320) ter Navodili Organa upravljanja za izvajanje tehni</w:t>
      </w:r>
      <w:r w:rsidRPr="00E21DB0">
        <w:rPr>
          <w:rFonts w:ascii="Arial" w:hAnsi="Arial" w:cs="Arial" w:hint="eastAsia"/>
        </w:rPr>
        <w:t>č</w:t>
      </w:r>
      <w:r w:rsidRPr="00E21DB0">
        <w:rPr>
          <w:rFonts w:ascii="Arial" w:hAnsi="Arial" w:cs="Arial"/>
        </w:rPr>
        <w:t>ne podpore Operativnega programa evropske kohezijske politike za programsko obdobje 2014–2020 izpolnjevati dolo</w:t>
      </w:r>
      <w:r w:rsidRPr="00E21DB0">
        <w:rPr>
          <w:rFonts w:ascii="Arial" w:hAnsi="Arial" w:cs="Arial" w:hint="eastAsia"/>
        </w:rPr>
        <w:t>č</w:t>
      </w:r>
      <w:r w:rsidRPr="00E21DB0">
        <w:rPr>
          <w:rFonts w:ascii="Arial" w:hAnsi="Arial" w:cs="Arial"/>
        </w:rPr>
        <w:t xml:space="preserve">ila: </w:t>
      </w:r>
    </w:p>
    <w:p w14:paraId="0A616CB1" w14:textId="77777777" w:rsidR="00321F09" w:rsidRDefault="00321F09" w:rsidP="006528C7">
      <w:pPr>
        <w:pStyle w:val="Paragraf"/>
        <w:numPr>
          <w:ilvl w:val="0"/>
          <w:numId w:val="21"/>
        </w:numPr>
        <w:jc w:val="both"/>
        <w:rPr>
          <w:rFonts w:ascii="Arial" w:hAnsi="Arial" w:cs="Arial"/>
        </w:rPr>
      </w:pPr>
      <w:r w:rsidRPr="00E21DB0">
        <w:rPr>
          <w:rFonts w:ascii="Arial" w:hAnsi="Arial" w:cs="Arial"/>
        </w:rPr>
        <w:t>o ozna</w:t>
      </w:r>
      <w:r w:rsidRPr="00E21DB0">
        <w:rPr>
          <w:rFonts w:ascii="Arial" w:hAnsi="Arial" w:cs="Arial" w:hint="eastAsia"/>
        </w:rPr>
        <w:t>č</w:t>
      </w:r>
      <w:r w:rsidRPr="00E21DB0">
        <w:rPr>
          <w:rFonts w:ascii="Arial" w:hAnsi="Arial" w:cs="Arial"/>
        </w:rPr>
        <w:t>evanju operacij, informiranju in obveš</w:t>
      </w:r>
      <w:r w:rsidRPr="00E21DB0">
        <w:rPr>
          <w:rFonts w:ascii="Arial" w:hAnsi="Arial" w:cs="Arial" w:hint="eastAsia"/>
        </w:rPr>
        <w:t>č</w:t>
      </w:r>
      <w:r w:rsidRPr="00E21DB0">
        <w:rPr>
          <w:rFonts w:ascii="Arial" w:hAnsi="Arial" w:cs="Arial"/>
        </w:rPr>
        <w:t xml:space="preserve">anju javnosti skladno z Navodili organa upravljanja, </w:t>
      </w:r>
    </w:p>
    <w:p w14:paraId="5693661E" w14:textId="77777777" w:rsidR="00321F09" w:rsidRDefault="00321F09" w:rsidP="006528C7">
      <w:pPr>
        <w:pStyle w:val="Paragraf"/>
        <w:numPr>
          <w:ilvl w:val="0"/>
          <w:numId w:val="21"/>
        </w:numPr>
        <w:jc w:val="both"/>
        <w:rPr>
          <w:rFonts w:ascii="Arial" w:hAnsi="Arial" w:cs="Arial"/>
        </w:rPr>
      </w:pPr>
      <w:r w:rsidRPr="00E21DB0">
        <w:rPr>
          <w:rFonts w:ascii="Arial" w:hAnsi="Arial" w:cs="Arial"/>
        </w:rPr>
        <w:t xml:space="preserve">o hranjenju dokumentacije na operaciji ter upoštevanju omejitev glede sprememb na operaciji, </w:t>
      </w:r>
    </w:p>
    <w:p w14:paraId="6FC15FFE" w14:textId="77777777" w:rsidR="00321F09" w:rsidRPr="00957001" w:rsidRDefault="00321F09" w:rsidP="006528C7">
      <w:pPr>
        <w:pStyle w:val="Paragraf"/>
        <w:numPr>
          <w:ilvl w:val="0"/>
          <w:numId w:val="21"/>
        </w:numPr>
        <w:jc w:val="both"/>
        <w:rPr>
          <w:rFonts w:ascii="Arial" w:hAnsi="Arial" w:cs="Arial"/>
        </w:rPr>
      </w:pPr>
      <w:r w:rsidRPr="00E21DB0">
        <w:rPr>
          <w:rFonts w:ascii="Arial" w:hAnsi="Arial" w:cs="Arial"/>
        </w:rPr>
        <w:t>o dostopnosti dokumentacije operacije posredniškemu organu, organu upravljanja, organu za potrjevanje, revizijskemu organu ter drugim nadzornim organom in zagotavljanju ustrezne revizijske sledi.</w:t>
      </w:r>
    </w:p>
    <w:p w14:paraId="688C7DF8" w14:textId="77777777" w:rsidR="000732BD" w:rsidRPr="000732BD" w:rsidRDefault="00F03A65" w:rsidP="000732BD">
      <w:pPr>
        <w:autoSpaceDE w:val="0"/>
        <w:autoSpaceDN w:val="0"/>
        <w:adjustRightInd w:val="0"/>
        <w:spacing w:after="0" w:line="240" w:lineRule="auto"/>
        <w:jc w:val="both"/>
        <w:rPr>
          <w:rFonts w:ascii="Arial" w:hAnsi="Arial" w:cs="Arial"/>
        </w:rPr>
      </w:pPr>
      <w:r w:rsidRPr="000732BD">
        <w:rPr>
          <w:rFonts w:ascii="Arial" w:hAnsi="Arial" w:cs="Arial"/>
          <w:b/>
          <w:bCs/>
          <w:sz w:val="18"/>
          <w:szCs w:val="18"/>
        </w:rPr>
        <w:t xml:space="preserve"> </w:t>
      </w:r>
    </w:p>
    <w:p w14:paraId="70C9861B" w14:textId="77777777" w:rsidR="003064AC" w:rsidRPr="00957001" w:rsidRDefault="003064AC" w:rsidP="00905338">
      <w:pPr>
        <w:pStyle w:val="Odstavekseznama"/>
        <w:autoSpaceDE w:val="0"/>
        <w:autoSpaceDN w:val="0"/>
        <w:adjustRightInd w:val="0"/>
        <w:spacing w:after="0" w:line="240" w:lineRule="auto"/>
        <w:jc w:val="both"/>
        <w:rPr>
          <w:rFonts w:ascii="Arial" w:hAnsi="Arial" w:cs="Arial"/>
        </w:rPr>
      </w:pPr>
    </w:p>
    <w:sectPr w:rsidR="003064AC" w:rsidRPr="00957001" w:rsidSect="00FD6FF5">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EEABC" w14:textId="77777777" w:rsidR="0098408C" w:rsidRDefault="0098408C" w:rsidP="006975C6">
      <w:pPr>
        <w:spacing w:after="0" w:line="240" w:lineRule="auto"/>
      </w:pPr>
      <w:r>
        <w:separator/>
      </w:r>
    </w:p>
  </w:endnote>
  <w:endnote w:type="continuationSeparator" w:id="0">
    <w:p w14:paraId="745FFB7D" w14:textId="77777777" w:rsidR="0098408C" w:rsidRDefault="0098408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EE"/>
    <w:family w:val="swiss"/>
    <w:pitch w:val="variable"/>
    <w:sig w:usb0="E00002EF" w:usb1="4000205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BE872" w14:textId="77777777" w:rsidR="000B40E2" w:rsidRPr="002F68BC" w:rsidRDefault="000B40E2" w:rsidP="002F68BC">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D4CDF" w14:textId="2F5CD16D" w:rsidR="000B40E2" w:rsidRPr="00330F78" w:rsidRDefault="0098408C" w:rsidP="00D86CDE">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B40E2" w:rsidRPr="00330F78">
          <w:rPr>
            <w:rFonts w:ascii="Arial" w:hAnsi="Arial" w:cs="Arial"/>
            <w:sz w:val="18"/>
            <w:szCs w:val="18"/>
          </w:rPr>
          <w:fldChar w:fldCharType="begin"/>
        </w:r>
        <w:r w:rsidR="000B40E2" w:rsidRPr="00330F78">
          <w:rPr>
            <w:rFonts w:ascii="Arial" w:hAnsi="Arial" w:cs="Arial"/>
            <w:sz w:val="18"/>
            <w:szCs w:val="18"/>
          </w:rPr>
          <w:instrText xml:space="preserve"> PAGE   \* MERGEFORMAT </w:instrText>
        </w:r>
        <w:r w:rsidR="000B40E2" w:rsidRPr="00330F78">
          <w:rPr>
            <w:rFonts w:ascii="Arial" w:hAnsi="Arial" w:cs="Arial"/>
            <w:sz w:val="18"/>
            <w:szCs w:val="18"/>
          </w:rPr>
          <w:fldChar w:fldCharType="separate"/>
        </w:r>
        <w:r w:rsidR="006A42BC">
          <w:rPr>
            <w:rFonts w:ascii="Arial" w:hAnsi="Arial" w:cs="Arial"/>
            <w:noProof/>
            <w:sz w:val="18"/>
            <w:szCs w:val="18"/>
          </w:rPr>
          <w:t>9</w:t>
        </w:r>
        <w:r w:rsidR="000B40E2" w:rsidRPr="00330F78">
          <w:rPr>
            <w:rFonts w:ascii="Arial" w:hAnsi="Arial" w:cs="Arial"/>
            <w:noProof/>
            <w:sz w:val="18"/>
            <w:szCs w:val="18"/>
          </w:rPr>
          <w:fldChar w:fldCharType="end"/>
        </w:r>
      </w:sdtContent>
    </w:sdt>
  </w:p>
  <w:p w14:paraId="3D4AF648" w14:textId="77777777" w:rsidR="000B40E2" w:rsidRPr="00380D79" w:rsidRDefault="000B40E2" w:rsidP="00380D79">
    <w:pPr>
      <w:pStyle w:val="Noga"/>
      <w:spacing w:after="120"/>
      <w:jc w:val="center"/>
      <w:rPr>
        <w:rFonts w:ascii="Arial" w:hAnsi="Arial" w:cs="Arial"/>
        <w:sz w:val="18"/>
        <w:szCs w:val="18"/>
      </w:rPr>
    </w:pPr>
    <w:r>
      <w:rPr>
        <w:rFonts w:ascii="Arial" w:hAnsi="Arial" w:cs="Arial"/>
        <w:sz w:val="18"/>
        <w:szCs w:val="18"/>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341C2" w14:textId="77777777" w:rsidR="0098408C" w:rsidRDefault="0098408C" w:rsidP="006975C6">
      <w:pPr>
        <w:spacing w:after="0" w:line="240" w:lineRule="auto"/>
      </w:pPr>
      <w:r>
        <w:separator/>
      </w:r>
    </w:p>
  </w:footnote>
  <w:footnote w:type="continuationSeparator" w:id="0">
    <w:p w14:paraId="6AB6907C" w14:textId="77777777" w:rsidR="0098408C" w:rsidRDefault="0098408C" w:rsidP="006975C6">
      <w:pPr>
        <w:spacing w:after="0" w:line="240" w:lineRule="auto"/>
      </w:pPr>
      <w:r>
        <w:continuationSeparator/>
      </w:r>
    </w:p>
  </w:footnote>
  <w:footnote w:id="1">
    <w:p w14:paraId="55866EA3" w14:textId="77777777" w:rsidR="000B40E2" w:rsidRPr="00C91082" w:rsidRDefault="000B40E2" w:rsidP="00492FB7">
      <w:pPr>
        <w:pStyle w:val="Sprotnaopomba-besedilo"/>
        <w:jc w:val="both"/>
        <w:rPr>
          <w:rFonts w:ascii="Arial" w:hAnsi="Arial" w:cs="Arial"/>
          <w:sz w:val="16"/>
          <w:szCs w:val="16"/>
        </w:rPr>
      </w:pPr>
      <w:r w:rsidRPr="00C91082">
        <w:rPr>
          <w:rStyle w:val="Sprotnaopomba-sklic"/>
          <w:rFonts w:ascii="Arial" w:hAnsi="Arial" w:cs="Arial"/>
          <w:sz w:val="16"/>
          <w:szCs w:val="16"/>
        </w:rPr>
        <w:footnoteRef/>
      </w:r>
      <w:r w:rsidRPr="00C91082">
        <w:rPr>
          <w:rFonts w:ascii="Arial" w:hAnsi="Arial" w:cs="Arial"/>
          <w:sz w:val="16"/>
          <w:szCs w:val="16"/>
        </w:rPr>
        <w:t xml:space="preserve"> </w:t>
      </w:r>
      <w:hyperlink r:id="rId1" w:history="1">
        <w:r w:rsidRPr="00492FB7">
          <w:rPr>
            <w:rStyle w:val="Hiperpovezava"/>
            <w:rFonts w:ascii="Arial" w:hAnsi="Arial" w:cs="Arial"/>
            <w:color w:val="000000" w:themeColor="text1"/>
            <w:sz w:val="16"/>
            <w:szCs w:val="16"/>
            <w:u w:val="none"/>
          </w:rPr>
          <w:t>Obligacijski zakonik</w:t>
        </w:r>
      </w:hyperlink>
      <w:r w:rsidRPr="00492FB7">
        <w:rPr>
          <w:rFonts w:ascii="Arial" w:hAnsi="Arial" w:cs="Arial"/>
          <w:color w:val="000000" w:themeColor="text1"/>
          <w:sz w:val="16"/>
          <w:szCs w:val="16"/>
        </w:rPr>
        <w:t xml:space="preserve"> (Uradni list RS, št. 97/07 – uradno prečiščeno besedilo, 64/16 – </w:t>
      </w:r>
      <w:proofErr w:type="spellStart"/>
      <w:r w:rsidRPr="00492FB7">
        <w:rPr>
          <w:rFonts w:ascii="Arial" w:hAnsi="Arial" w:cs="Arial"/>
          <w:color w:val="000000" w:themeColor="text1"/>
          <w:sz w:val="16"/>
          <w:szCs w:val="16"/>
        </w:rPr>
        <w:t>odl</w:t>
      </w:r>
      <w:proofErr w:type="spellEnd"/>
      <w:r w:rsidRPr="00492FB7">
        <w:rPr>
          <w:rFonts w:ascii="Arial" w:hAnsi="Arial" w:cs="Arial"/>
          <w:color w:val="000000" w:themeColor="text1"/>
          <w:sz w:val="16"/>
          <w:szCs w:val="16"/>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EC6FD" w14:textId="77777777" w:rsidR="000B40E2" w:rsidRDefault="000B40E2" w:rsidP="002F68BC">
    <w:pPr>
      <w:pStyle w:val="Glava"/>
      <w:ind w:firstLine="708"/>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5E9B2" w14:textId="77777777" w:rsidR="000B40E2" w:rsidRDefault="000B40E2" w:rsidP="00D2462F">
    <w:pPr>
      <w:pStyle w:val="Glava"/>
    </w:pPr>
    <w:bookmarkStart w:id="1" w:name="_Toc21528110"/>
    <w:bookmarkStart w:id="2" w:name="_Hlk87599330"/>
    <w:r>
      <w:rPr>
        <w:noProof/>
        <w:lang w:eastAsia="sl-SI"/>
      </w:rPr>
      <w:drawing>
        <wp:anchor distT="0" distB="0" distL="114300" distR="114300" simplePos="0" relativeHeight="251659264" behindDoc="0" locked="0" layoutInCell="1" allowOverlap="1" wp14:anchorId="2FDCAD4F" wp14:editId="3FF17682">
          <wp:simplePos x="0" y="0"/>
          <wp:positionH relativeFrom="page">
            <wp:posOffset>717550</wp:posOffset>
          </wp:positionH>
          <wp:positionV relativeFrom="paragraph">
            <wp:posOffset>-26670</wp:posOffset>
          </wp:positionV>
          <wp:extent cx="2864176" cy="742950"/>
          <wp:effectExtent l="0" t="0" r="0" b="0"/>
          <wp:wrapNone/>
          <wp:docPr id="3" name="Slika 1" descr="D:\Logo in glava CUDV\cudv_CRNA_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ogo in glava CUDV\cudv_CRNA_glava.jpg"/>
                  <pic:cNvPicPr>
                    <a:picLocks noChangeAspect="1" noChangeArrowheads="1"/>
                  </pic:cNvPicPr>
                </pic:nvPicPr>
                <pic:blipFill>
                  <a:blip r:embed="rId1" cstate="print"/>
                  <a:srcRect/>
                  <a:stretch>
                    <a:fillRect/>
                  </a:stretch>
                </pic:blipFill>
                <pic:spPr bwMode="auto">
                  <a:xfrm>
                    <a:off x="0" y="0"/>
                    <a:ext cx="2864176" cy="742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bookmarkEnd w:id="1"/>
    <w:r>
      <w:t xml:space="preserve">                                                           </w:t>
    </w:r>
    <w:r>
      <w:rPr>
        <w:noProof/>
        <w:lang w:eastAsia="sl-SI"/>
      </w:rPr>
      <w:t xml:space="preserve">                   </w:t>
    </w:r>
    <w:r w:rsidRPr="007D7975">
      <w:object w:dxaOrig="4245" w:dyaOrig="4249" w14:anchorId="2D5C2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7pt" o:ole="">
          <v:imagedata r:id="rId2" o:title=""/>
        </v:shape>
        <o:OLEObject Type="Embed" ProgID="Acrobat.Document.DC" ShapeID="_x0000_i1025" DrawAspect="Content" ObjectID="_1714987881" r:id="rId3"/>
      </w:object>
    </w:r>
    <w:r>
      <w:rPr>
        <w:noProof/>
        <w:lang w:eastAsia="sl-SI"/>
      </w:rPr>
      <w:t xml:space="preserve">     </w:t>
    </w:r>
    <w:r>
      <w:rPr>
        <w:noProof/>
        <w:lang w:eastAsia="sl-SI"/>
      </w:rPr>
      <w:drawing>
        <wp:inline distT="0" distB="0" distL="0" distR="0" wp14:anchorId="431D5BFF" wp14:editId="585F27CB">
          <wp:extent cx="1597318" cy="676910"/>
          <wp:effectExtent l="0" t="0" r="3175" b="8890"/>
          <wp:docPr id="4" name="Slika 4" descr="http://www.eu-skladi.si/kohezija-do-2013/2014-2020/dokumenti/2014-2020/Logo_EKP_sklad_za_regionalni_razvoj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u-skladi.si/kohezija-do-2013/2014-2020/dokumenti/2014-2020/Logo_EKP_sklad_za_regionalni_razvoj_SLO_slogan.jpg"/>
                  <pic:cNvPicPr>
                    <a:picLocks noChangeAspect="1" noChangeArrowheads="1"/>
                  </pic:cNvPicPr>
                </pic:nvPicPr>
                <pic:blipFill rotWithShape="1">
                  <a:blip r:embed="rId4">
                    <a:extLst>
                      <a:ext uri="{28A0092B-C50C-407E-A947-70E740481C1C}">
                        <a14:useLocalDpi xmlns:a14="http://schemas.microsoft.com/office/drawing/2010/main" val="0"/>
                      </a:ext>
                    </a:extLst>
                  </a:blip>
                  <a:srcRect l="12726" t="11488" r="5764" b="17145"/>
                  <a:stretch/>
                </pic:blipFill>
                <pic:spPr bwMode="auto">
                  <a:xfrm>
                    <a:off x="0" y="0"/>
                    <a:ext cx="1631727" cy="691492"/>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bookmarkEnd w:id="2"/>
  <w:p w14:paraId="1733285C" w14:textId="77777777" w:rsidR="000B40E2" w:rsidRPr="000D3A30" w:rsidRDefault="000B40E2" w:rsidP="00380D79">
    <w:pPr>
      <w:pStyle w:val="Glava"/>
      <w:ind w:left="-142"/>
    </w:pPr>
  </w:p>
  <w:p w14:paraId="20A0195B" w14:textId="77777777" w:rsidR="000B40E2" w:rsidRDefault="000B40E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71F9C" w14:textId="77777777" w:rsidR="000B40E2" w:rsidRDefault="000B40E2">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68435" w14:textId="77777777" w:rsidR="000B40E2" w:rsidRPr="00D86CDE" w:rsidRDefault="000B40E2" w:rsidP="00D86CDE">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336A3" w14:textId="77777777" w:rsidR="000B40E2" w:rsidRDefault="000B40E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50DE"/>
    <w:multiLevelType w:val="hybridMultilevel"/>
    <w:tmpl w:val="C91CAE08"/>
    <w:lvl w:ilvl="0" w:tplc="35CE9DEE">
      <w:start w:val="1"/>
      <w:numFmt w:val="upperLetter"/>
      <w:lvlText w:val="%1."/>
      <w:lvlJc w:val="left"/>
      <w:pPr>
        <w:ind w:left="720" w:hanging="360"/>
      </w:pPr>
      <w:rPr>
        <w:rFonts w:ascii="Arial" w:hAnsi="Arial" w:cs="Arial" w:hint="default"/>
        <w:b/>
        <w:bCs/>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E250C5"/>
    <w:multiLevelType w:val="hybridMultilevel"/>
    <w:tmpl w:val="D8D87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nsid w:val="0A760462"/>
    <w:multiLevelType w:val="hybridMultilevel"/>
    <w:tmpl w:val="9DB2369A"/>
    <w:lvl w:ilvl="0" w:tplc="145EE14E">
      <w:start w:val="1"/>
      <w:numFmt w:val="bullet"/>
      <w:lvlText w:val=""/>
      <w:lvlJc w:val="left"/>
      <w:pPr>
        <w:ind w:left="720" w:hanging="360"/>
      </w:pPr>
      <w:rPr>
        <w:rFonts w:ascii="Symbol" w:hAnsi="Symbol" w:cs="Symbol" w:hint="default"/>
        <w:sz w:val="18"/>
        <w:szCs w:val="18"/>
      </w:rPr>
    </w:lvl>
    <w:lvl w:ilvl="1" w:tplc="1DA6ABDA">
      <w:start w:val="1"/>
      <w:numFmt w:val="bullet"/>
      <w:lvlText w:val="o"/>
      <w:lvlJc w:val="left"/>
      <w:pPr>
        <w:ind w:left="1440" w:hanging="360"/>
      </w:pPr>
      <w:rPr>
        <w:rFonts w:ascii="Courier New" w:hAnsi="Courier New" w:cs="Courier New" w:hint="default"/>
      </w:rPr>
    </w:lvl>
    <w:lvl w:ilvl="2" w:tplc="37008726">
      <w:start w:val="1"/>
      <w:numFmt w:val="bullet"/>
      <w:lvlText w:val=""/>
      <w:lvlJc w:val="left"/>
      <w:pPr>
        <w:ind w:left="2160" w:hanging="360"/>
      </w:pPr>
      <w:rPr>
        <w:rFonts w:ascii="Wingdings" w:hAnsi="Wingdings" w:cs="Wingdings" w:hint="default"/>
      </w:rPr>
    </w:lvl>
    <w:lvl w:ilvl="3" w:tplc="49D25D38">
      <w:start w:val="1"/>
      <w:numFmt w:val="bullet"/>
      <w:lvlText w:val=""/>
      <w:lvlJc w:val="left"/>
      <w:pPr>
        <w:ind w:left="2880" w:hanging="360"/>
      </w:pPr>
      <w:rPr>
        <w:rFonts w:ascii="Symbol" w:hAnsi="Symbol" w:cs="Symbol" w:hint="default"/>
      </w:rPr>
    </w:lvl>
    <w:lvl w:ilvl="4" w:tplc="91644704">
      <w:start w:val="1"/>
      <w:numFmt w:val="bullet"/>
      <w:lvlText w:val="o"/>
      <w:lvlJc w:val="left"/>
      <w:pPr>
        <w:ind w:left="3600" w:hanging="360"/>
      </w:pPr>
      <w:rPr>
        <w:rFonts w:ascii="Courier New" w:hAnsi="Courier New" w:cs="Courier New" w:hint="default"/>
      </w:rPr>
    </w:lvl>
    <w:lvl w:ilvl="5" w:tplc="ED569470">
      <w:start w:val="1"/>
      <w:numFmt w:val="bullet"/>
      <w:lvlText w:val=""/>
      <w:lvlJc w:val="left"/>
      <w:pPr>
        <w:ind w:left="4320" w:hanging="360"/>
      </w:pPr>
      <w:rPr>
        <w:rFonts w:ascii="Wingdings" w:hAnsi="Wingdings" w:cs="Wingdings" w:hint="default"/>
      </w:rPr>
    </w:lvl>
    <w:lvl w:ilvl="6" w:tplc="06AA168E">
      <w:start w:val="1"/>
      <w:numFmt w:val="bullet"/>
      <w:lvlText w:val=""/>
      <w:lvlJc w:val="left"/>
      <w:pPr>
        <w:ind w:left="5040" w:hanging="360"/>
      </w:pPr>
      <w:rPr>
        <w:rFonts w:ascii="Symbol" w:hAnsi="Symbol" w:cs="Symbol" w:hint="default"/>
      </w:rPr>
    </w:lvl>
    <w:lvl w:ilvl="7" w:tplc="ACCA5DEA">
      <w:start w:val="1"/>
      <w:numFmt w:val="bullet"/>
      <w:lvlText w:val="o"/>
      <w:lvlJc w:val="left"/>
      <w:pPr>
        <w:ind w:left="5760" w:hanging="360"/>
      </w:pPr>
      <w:rPr>
        <w:rFonts w:ascii="Courier New" w:hAnsi="Courier New" w:cs="Courier New" w:hint="default"/>
      </w:rPr>
    </w:lvl>
    <w:lvl w:ilvl="8" w:tplc="574EB05C">
      <w:start w:val="1"/>
      <w:numFmt w:val="bullet"/>
      <w:lvlText w:val=""/>
      <w:lvlJc w:val="left"/>
      <w:pPr>
        <w:ind w:left="6480" w:hanging="360"/>
      </w:pPr>
      <w:rPr>
        <w:rFonts w:ascii="Wingdings" w:hAnsi="Wingdings" w:cs="Wingdings" w:hint="default"/>
      </w:rPr>
    </w:lvl>
  </w:abstractNum>
  <w:abstractNum w:abstractNumId="5">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6">
    <w:nsid w:val="0E3709F8"/>
    <w:multiLevelType w:val="hybridMultilevel"/>
    <w:tmpl w:val="4DD65C0C"/>
    <w:lvl w:ilvl="0" w:tplc="ACCA6C8E">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20C1A8C"/>
    <w:multiLevelType w:val="hybridMultilevel"/>
    <w:tmpl w:val="2BDAA89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nsid w:val="1412389C"/>
    <w:multiLevelType w:val="hybridMultilevel"/>
    <w:tmpl w:val="11F4FD4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1">
    <w:nsid w:val="18CF7995"/>
    <w:multiLevelType w:val="hybridMultilevel"/>
    <w:tmpl w:val="216A5D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3">
    <w:nsid w:val="1E9B6A47"/>
    <w:multiLevelType w:val="hybridMultilevel"/>
    <w:tmpl w:val="F28A5F90"/>
    <w:lvl w:ilvl="0" w:tplc="04090005">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4">
    <w:nsid w:val="216E2A8A"/>
    <w:multiLevelType w:val="multilevel"/>
    <w:tmpl w:val="E64A3F7C"/>
    <w:lvl w:ilvl="0">
      <w:start w:val="1"/>
      <w:numFmt w:val="decimal"/>
      <w:pStyle w:val="Volume"/>
      <w:lvlText w:val="%1."/>
      <w:lvlJc w:val="left"/>
      <w:pPr>
        <w:tabs>
          <w:tab w:val="num" w:pos="720"/>
        </w:tabs>
        <w:ind w:left="720" w:hanging="360"/>
      </w:pPr>
      <w:rPr>
        <w:rFonts w:hint="default"/>
        <w:sz w:val="20"/>
        <w:szCs w:val="20"/>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27970F2D"/>
    <w:multiLevelType w:val="hybridMultilevel"/>
    <w:tmpl w:val="CEE6FF2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3D6822"/>
    <w:multiLevelType w:val="hybridMultilevel"/>
    <w:tmpl w:val="389AEC06"/>
    <w:lvl w:ilvl="0" w:tplc="2DE86F26">
      <w:start w:val="1"/>
      <w:numFmt w:val="bullet"/>
      <w:lvlText w:val=""/>
      <w:lvlJc w:val="left"/>
      <w:pPr>
        <w:ind w:left="720" w:hanging="360"/>
      </w:pPr>
      <w:rPr>
        <w:rFonts w:ascii="Symbol" w:hAnsi="Symbol" w:cs="Symbol" w:hint="default"/>
        <w:sz w:val="18"/>
        <w:szCs w:val="18"/>
      </w:rPr>
    </w:lvl>
    <w:lvl w:ilvl="1" w:tplc="A0ECF762">
      <w:start w:val="1"/>
      <w:numFmt w:val="bullet"/>
      <w:lvlText w:val="o"/>
      <w:lvlJc w:val="left"/>
      <w:pPr>
        <w:ind w:left="1440" w:hanging="360"/>
      </w:pPr>
      <w:rPr>
        <w:rFonts w:ascii="Courier New" w:hAnsi="Courier New" w:cs="Courier New" w:hint="default"/>
      </w:rPr>
    </w:lvl>
    <w:lvl w:ilvl="2" w:tplc="0DC0EAE0">
      <w:start w:val="1"/>
      <w:numFmt w:val="bullet"/>
      <w:lvlText w:val=""/>
      <w:lvlJc w:val="left"/>
      <w:pPr>
        <w:ind w:left="2160" w:hanging="360"/>
      </w:pPr>
      <w:rPr>
        <w:rFonts w:ascii="Wingdings" w:hAnsi="Wingdings" w:cs="Wingdings" w:hint="default"/>
      </w:rPr>
    </w:lvl>
    <w:lvl w:ilvl="3" w:tplc="1C5E9DE0">
      <w:start w:val="1"/>
      <w:numFmt w:val="bullet"/>
      <w:lvlText w:val=""/>
      <w:lvlJc w:val="left"/>
      <w:pPr>
        <w:ind w:left="2880" w:hanging="360"/>
      </w:pPr>
      <w:rPr>
        <w:rFonts w:ascii="Symbol" w:hAnsi="Symbol" w:cs="Symbol" w:hint="default"/>
      </w:rPr>
    </w:lvl>
    <w:lvl w:ilvl="4" w:tplc="49D0329A">
      <w:start w:val="1"/>
      <w:numFmt w:val="bullet"/>
      <w:lvlText w:val="o"/>
      <w:lvlJc w:val="left"/>
      <w:pPr>
        <w:ind w:left="3600" w:hanging="360"/>
      </w:pPr>
      <w:rPr>
        <w:rFonts w:ascii="Courier New" w:hAnsi="Courier New" w:cs="Courier New" w:hint="default"/>
      </w:rPr>
    </w:lvl>
    <w:lvl w:ilvl="5" w:tplc="A1CA516C">
      <w:start w:val="1"/>
      <w:numFmt w:val="bullet"/>
      <w:lvlText w:val=""/>
      <w:lvlJc w:val="left"/>
      <w:pPr>
        <w:ind w:left="4320" w:hanging="360"/>
      </w:pPr>
      <w:rPr>
        <w:rFonts w:ascii="Wingdings" w:hAnsi="Wingdings" w:cs="Wingdings" w:hint="default"/>
      </w:rPr>
    </w:lvl>
    <w:lvl w:ilvl="6" w:tplc="0E86894C">
      <w:start w:val="1"/>
      <w:numFmt w:val="bullet"/>
      <w:lvlText w:val=""/>
      <w:lvlJc w:val="left"/>
      <w:pPr>
        <w:ind w:left="5040" w:hanging="360"/>
      </w:pPr>
      <w:rPr>
        <w:rFonts w:ascii="Symbol" w:hAnsi="Symbol" w:cs="Symbol" w:hint="default"/>
      </w:rPr>
    </w:lvl>
    <w:lvl w:ilvl="7" w:tplc="BF408AD4">
      <w:start w:val="1"/>
      <w:numFmt w:val="bullet"/>
      <w:lvlText w:val="o"/>
      <w:lvlJc w:val="left"/>
      <w:pPr>
        <w:ind w:left="5760" w:hanging="360"/>
      </w:pPr>
      <w:rPr>
        <w:rFonts w:ascii="Courier New" w:hAnsi="Courier New" w:cs="Courier New" w:hint="default"/>
      </w:rPr>
    </w:lvl>
    <w:lvl w:ilvl="8" w:tplc="5CAA6352">
      <w:start w:val="1"/>
      <w:numFmt w:val="bullet"/>
      <w:lvlText w:val=""/>
      <w:lvlJc w:val="left"/>
      <w:pPr>
        <w:ind w:left="6480" w:hanging="360"/>
      </w:pPr>
      <w:rPr>
        <w:rFonts w:ascii="Wingdings" w:hAnsi="Wingdings" w:cs="Wingdings" w:hint="default"/>
      </w:rPr>
    </w:lvl>
  </w:abstractNum>
  <w:abstractNum w:abstractNumId="17">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8">
    <w:nsid w:val="37F156A5"/>
    <w:multiLevelType w:val="hybridMultilevel"/>
    <w:tmpl w:val="7A6AB24C"/>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9CB631C"/>
    <w:multiLevelType w:val="hybridMultilevel"/>
    <w:tmpl w:val="F4C27D22"/>
    <w:lvl w:ilvl="0" w:tplc="23C495F2">
      <w:start w:val="1"/>
      <w:numFmt w:val="bullet"/>
      <w:lvlText w:val=""/>
      <w:lvlJc w:val="left"/>
      <w:pPr>
        <w:ind w:left="1068" w:hanging="360"/>
      </w:pPr>
      <w:rPr>
        <w:rFonts w:ascii="Symbol" w:hAnsi="Symbol" w:cs="Symbol" w:hint="default"/>
        <w:sz w:val="18"/>
        <w:szCs w:val="18"/>
      </w:rPr>
    </w:lvl>
    <w:lvl w:ilvl="1" w:tplc="D518B230">
      <w:start w:val="1"/>
      <w:numFmt w:val="bullet"/>
      <w:lvlText w:val="o"/>
      <w:lvlJc w:val="left"/>
      <w:pPr>
        <w:ind w:left="1788" w:hanging="360"/>
      </w:pPr>
      <w:rPr>
        <w:rFonts w:ascii="Courier New" w:hAnsi="Courier New" w:cs="Courier New" w:hint="default"/>
      </w:rPr>
    </w:lvl>
    <w:lvl w:ilvl="2" w:tplc="7B7A7410">
      <w:start w:val="1"/>
      <w:numFmt w:val="bullet"/>
      <w:lvlText w:val=""/>
      <w:lvlJc w:val="left"/>
      <w:pPr>
        <w:ind w:left="2508" w:hanging="360"/>
      </w:pPr>
      <w:rPr>
        <w:rFonts w:ascii="Wingdings" w:hAnsi="Wingdings" w:cs="Wingdings" w:hint="default"/>
      </w:rPr>
    </w:lvl>
    <w:lvl w:ilvl="3" w:tplc="0EB8067C">
      <w:start w:val="1"/>
      <w:numFmt w:val="bullet"/>
      <w:lvlText w:val=""/>
      <w:lvlJc w:val="left"/>
      <w:pPr>
        <w:ind w:left="3228" w:hanging="360"/>
      </w:pPr>
      <w:rPr>
        <w:rFonts w:ascii="Symbol" w:hAnsi="Symbol" w:cs="Symbol" w:hint="default"/>
      </w:rPr>
    </w:lvl>
    <w:lvl w:ilvl="4" w:tplc="3B04779C">
      <w:start w:val="1"/>
      <w:numFmt w:val="bullet"/>
      <w:lvlText w:val="o"/>
      <w:lvlJc w:val="left"/>
      <w:pPr>
        <w:ind w:left="3948" w:hanging="360"/>
      </w:pPr>
      <w:rPr>
        <w:rFonts w:ascii="Courier New" w:hAnsi="Courier New" w:cs="Courier New" w:hint="default"/>
      </w:rPr>
    </w:lvl>
    <w:lvl w:ilvl="5" w:tplc="41FE2550">
      <w:start w:val="1"/>
      <w:numFmt w:val="bullet"/>
      <w:lvlText w:val=""/>
      <w:lvlJc w:val="left"/>
      <w:pPr>
        <w:ind w:left="4668" w:hanging="360"/>
      </w:pPr>
      <w:rPr>
        <w:rFonts w:ascii="Wingdings" w:hAnsi="Wingdings" w:cs="Wingdings" w:hint="default"/>
      </w:rPr>
    </w:lvl>
    <w:lvl w:ilvl="6" w:tplc="BBC62BA6">
      <w:start w:val="1"/>
      <w:numFmt w:val="bullet"/>
      <w:lvlText w:val=""/>
      <w:lvlJc w:val="left"/>
      <w:pPr>
        <w:ind w:left="5388" w:hanging="360"/>
      </w:pPr>
      <w:rPr>
        <w:rFonts w:ascii="Symbol" w:hAnsi="Symbol" w:cs="Symbol" w:hint="default"/>
      </w:rPr>
    </w:lvl>
    <w:lvl w:ilvl="7" w:tplc="EE48FD8E">
      <w:start w:val="1"/>
      <w:numFmt w:val="bullet"/>
      <w:lvlText w:val="o"/>
      <w:lvlJc w:val="left"/>
      <w:pPr>
        <w:ind w:left="6108" w:hanging="360"/>
      </w:pPr>
      <w:rPr>
        <w:rFonts w:ascii="Courier New" w:hAnsi="Courier New" w:cs="Courier New" w:hint="default"/>
      </w:rPr>
    </w:lvl>
    <w:lvl w:ilvl="8" w:tplc="C29C97AA">
      <w:start w:val="1"/>
      <w:numFmt w:val="bullet"/>
      <w:lvlText w:val=""/>
      <w:lvlJc w:val="left"/>
      <w:pPr>
        <w:ind w:left="6828" w:hanging="360"/>
      </w:pPr>
      <w:rPr>
        <w:rFonts w:ascii="Wingdings" w:hAnsi="Wingdings" w:cs="Wingdings" w:hint="default"/>
      </w:rPr>
    </w:lvl>
  </w:abstractNum>
  <w:abstractNum w:abstractNumId="2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nsid w:val="40E3734F"/>
    <w:multiLevelType w:val="hybridMultilevel"/>
    <w:tmpl w:val="47C24D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534EA2"/>
    <w:multiLevelType w:val="hybridMultilevel"/>
    <w:tmpl w:val="1EF88B12"/>
    <w:lvl w:ilvl="0" w:tplc="A5FEA76A">
      <w:start w:val="1"/>
      <w:numFmt w:val="upperLetter"/>
      <w:lvlText w:val="%1."/>
      <w:lvlJc w:val="left"/>
      <w:pPr>
        <w:ind w:left="720" w:hanging="360"/>
      </w:pPr>
      <w:rPr>
        <w:rFonts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96B43EA"/>
    <w:multiLevelType w:val="hybridMultilevel"/>
    <w:tmpl w:val="967A51F0"/>
    <w:lvl w:ilvl="0" w:tplc="FB36CE3E">
      <w:start w:val="1"/>
      <w:numFmt w:val="lowerLetter"/>
      <w:lvlText w:val="%1)"/>
      <w:lvlJc w:val="left"/>
      <w:pPr>
        <w:ind w:left="720" w:hanging="360"/>
      </w:pPr>
      <w:rPr>
        <w:rFonts w:hint="default"/>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AA022CF"/>
    <w:multiLevelType w:val="hybridMultilevel"/>
    <w:tmpl w:val="32C4D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B1471DF"/>
    <w:multiLevelType w:val="hybridMultilevel"/>
    <w:tmpl w:val="F49C92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8">
    <w:nsid w:val="514803D4"/>
    <w:multiLevelType w:val="hybridMultilevel"/>
    <w:tmpl w:val="AA6214FC"/>
    <w:lvl w:ilvl="0" w:tplc="77DA529C">
      <w:start w:val="15"/>
      <w:numFmt w:val="bullet"/>
      <w:lvlText w:val="-"/>
      <w:lvlJc w:val="left"/>
      <w:pPr>
        <w:ind w:left="720" w:hanging="360"/>
      </w:pPr>
      <w:rPr>
        <w:rFonts w:ascii="Arial" w:eastAsiaTheme="minorHAnsi" w:hAnsi="Arial" w:cs="Arial" w:hint="default"/>
        <w:color w:val="000000"/>
        <w:sz w:val="18"/>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1">
    <w:nsid w:val="5B1E63C5"/>
    <w:multiLevelType w:val="hybridMultilevel"/>
    <w:tmpl w:val="9ABCB3C4"/>
    <w:lvl w:ilvl="0" w:tplc="FA36A7EC">
      <w:start w:val="1"/>
      <w:numFmt w:val="bullet"/>
      <w:lvlText w:val=""/>
      <w:lvlJc w:val="left"/>
      <w:pPr>
        <w:ind w:left="720" w:hanging="360"/>
      </w:pPr>
      <w:rPr>
        <w:rFonts w:ascii="Wingdings" w:hAnsi="Wingdings"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B5A471D"/>
    <w:multiLevelType w:val="hybridMultilevel"/>
    <w:tmpl w:val="D9F4F5F0"/>
    <w:lvl w:ilvl="0" w:tplc="B44A029C">
      <w:start w:val="1"/>
      <w:numFmt w:val="bullet"/>
      <w:lvlText w:val=""/>
      <w:lvlJc w:val="left"/>
      <w:pPr>
        <w:ind w:left="927"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3">
      <w:start w:val="1"/>
      <w:numFmt w:val="bullet"/>
      <w:lvlText w:val="o"/>
      <w:lvlJc w:val="left"/>
      <w:pPr>
        <w:ind w:left="2084" w:hanging="360"/>
      </w:pPr>
      <w:rPr>
        <w:rFonts w:ascii="Courier New" w:hAnsi="Courier New" w:cs="Courier New"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C4A3A83"/>
    <w:multiLevelType w:val="hybridMultilevel"/>
    <w:tmpl w:val="F6EEAEE6"/>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DF41EEA"/>
    <w:multiLevelType w:val="hybridMultilevel"/>
    <w:tmpl w:val="338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E8A0B9C"/>
    <w:multiLevelType w:val="hybridMultilevel"/>
    <w:tmpl w:val="1C343DB4"/>
    <w:lvl w:ilvl="0" w:tplc="2000000B">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nsid w:val="5F2130C6"/>
    <w:multiLevelType w:val="hybridMultilevel"/>
    <w:tmpl w:val="2EA61B08"/>
    <w:lvl w:ilvl="0" w:tplc="04090005">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7">
    <w:nsid w:val="5F520FA0"/>
    <w:multiLevelType w:val="hybridMultilevel"/>
    <w:tmpl w:val="3F6C5EB6"/>
    <w:lvl w:ilvl="0" w:tplc="7312E5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1">
    <w:nsid w:val="73846D74"/>
    <w:multiLevelType w:val="hybridMultilevel"/>
    <w:tmpl w:val="975E9620"/>
    <w:lvl w:ilvl="0" w:tplc="FE5226A6">
      <w:start w:val="7"/>
      <w:numFmt w:val="bullet"/>
      <w:lvlText w:val="-"/>
      <w:lvlJc w:val="left"/>
      <w:pPr>
        <w:ind w:left="720" w:hanging="360"/>
      </w:pPr>
      <w:rPr>
        <w:rFonts w:ascii="Arial Unicode MS" w:eastAsia="Arial Unicode MS" w:hAnsi="Arial Unicode MS" w:cs="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5BA29CA"/>
    <w:multiLevelType w:val="hybridMultilevel"/>
    <w:tmpl w:val="EBF01D58"/>
    <w:lvl w:ilvl="0" w:tplc="0A8864E6">
      <w:start w:val="1"/>
      <w:numFmt w:val="bullet"/>
      <w:lvlText w:val=""/>
      <w:lvlJc w:val="left"/>
      <w:pPr>
        <w:ind w:left="720" w:hanging="360"/>
      </w:pPr>
      <w:rPr>
        <w:rFonts w:ascii="Symbol" w:hAnsi="Symbol" w:cs="Symbol" w:hint="default"/>
        <w:sz w:val="18"/>
        <w:szCs w:val="18"/>
      </w:rPr>
    </w:lvl>
    <w:lvl w:ilvl="1" w:tplc="3C3405FA">
      <w:start w:val="1"/>
      <w:numFmt w:val="bullet"/>
      <w:lvlText w:val="o"/>
      <w:lvlJc w:val="left"/>
      <w:pPr>
        <w:ind w:left="1440" w:hanging="360"/>
      </w:pPr>
      <w:rPr>
        <w:rFonts w:ascii="Courier New" w:hAnsi="Courier New" w:cs="Courier New" w:hint="default"/>
      </w:rPr>
    </w:lvl>
    <w:lvl w:ilvl="2" w:tplc="A2226304">
      <w:start w:val="1"/>
      <w:numFmt w:val="bullet"/>
      <w:lvlText w:val=""/>
      <w:lvlJc w:val="left"/>
      <w:pPr>
        <w:ind w:left="2160" w:hanging="360"/>
      </w:pPr>
      <w:rPr>
        <w:rFonts w:ascii="Wingdings" w:hAnsi="Wingdings" w:cs="Wingdings" w:hint="default"/>
      </w:rPr>
    </w:lvl>
    <w:lvl w:ilvl="3" w:tplc="047A0F1A">
      <w:start w:val="1"/>
      <w:numFmt w:val="bullet"/>
      <w:lvlText w:val=""/>
      <w:lvlJc w:val="left"/>
      <w:pPr>
        <w:ind w:left="2880" w:hanging="360"/>
      </w:pPr>
      <w:rPr>
        <w:rFonts w:ascii="Symbol" w:hAnsi="Symbol" w:cs="Symbol" w:hint="default"/>
      </w:rPr>
    </w:lvl>
    <w:lvl w:ilvl="4" w:tplc="BCDCE8A8">
      <w:start w:val="1"/>
      <w:numFmt w:val="bullet"/>
      <w:lvlText w:val="o"/>
      <w:lvlJc w:val="left"/>
      <w:pPr>
        <w:ind w:left="3600" w:hanging="360"/>
      </w:pPr>
      <w:rPr>
        <w:rFonts w:ascii="Courier New" w:hAnsi="Courier New" w:cs="Courier New" w:hint="default"/>
      </w:rPr>
    </w:lvl>
    <w:lvl w:ilvl="5" w:tplc="027CC5DE">
      <w:start w:val="1"/>
      <w:numFmt w:val="bullet"/>
      <w:lvlText w:val=""/>
      <w:lvlJc w:val="left"/>
      <w:pPr>
        <w:ind w:left="4320" w:hanging="360"/>
      </w:pPr>
      <w:rPr>
        <w:rFonts w:ascii="Wingdings" w:hAnsi="Wingdings" w:cs="Wingdings" w:hint="default"/>
      </w:rPr>
    </w:lvl>
    <w:lvl w:ilvl="6" w:tplc="496630B6">
      <w:start w:val="1"/>
      <w:numFmt w:val="bullet"/>
      <w:lvlText w:val=""/>
      <w:lvlJc w:val="left"/>
      <w:pPr>
        <w:ind w:left="5040" w:hanging="360"/>
      </w:pPr>
      <w:rPr>
        <w:rFonts w:ascii="Symbol" w:hAnsi="Symbol" w:cs="Symbol" w:hint="default"/>
      </w:rPr>
    </w:lvl>
    <w:lvl w:ilvl="7" w:tplc="35322E68">
      <w:start w:val="1"/>
      <w:numFmt w:val="bullet"/>
      <w:lvlText w:val="o"/>
      <w:lvlJc w:val="left"/>
      <w:pPr>
        <w:ind w:left="5760" w:hanging="360"/>
      </w:pPr>
      <w:rPr>
        <w:rFonts w:ascii="Courier New" w:hAnsi="Courier New" w:cs="Courier New" w:hint="default"/>
      </w:rPr>
    </w:lvl>
    <w:lvl w:ilvl="8" w:tplc="D2D27DAA">
      <w:start w:val="1"/>
      <w:numFmt w:val="bullet"/>
      <w:lvlText w:val=""/>
      <w:lvlJc w:val="left"/>
      <w:pPr>
        <w:ind w:left="6480" w:hanging="360"/>
      </w:pPr>
      <w:rPr>
        <w:rFonts w:ascii="Wingdings" w:hAnsi="Wingdings" w:cs="Wingdings" w:hint="default"/>
      </w:rPr>
    </w:lvl>
  </w:abstractNum>
  <w:abstractNum w:abstractNumId="43">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5">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6">
    <w:nsid w:val="7A3C24C8"/>
    <w:multiLevelType w:val="hybridMultilevel"/>
    <w:tmpl w:val="994A226E"/>
    <w:lvl w:ilvl="0" w:tplc="0409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7">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8">
    <w:nsid w:val="7DFF022B"/>
    <w:multiLevelType w:val="hybridMultilevel"/>
    <w:tmpl w:val="F82AF2EC"/>
    <w:lvl w:ilvl="0" w:tplc="ACCA6C8E">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num>
  <w:num w:numId="2">
    <w:abstractNumId w:val="27"/>
  </w:num>
  <w:num w:numId="3">
    <w:abstractNumId w:val="10"/>
  </w:num>
  <w:num w:numId="4">
    <w:abstractNumId w:val="20"/>
  </w:num>
  <w:num w:numId="5">
    <w:abstractNumId w:val="2"/>
  </w:num>
  <w:num w:numId="6">
    <w:abstractNumId w:val="30"/>
  </w:num>
  <w:num w:numId="7">
    <w:abstractNumId w:val="29"/>
  </w:num>
  <w:num w:numId="8">
    <w:abstractNumId w:val="5"/>
  </w:num>
  <w:num w:numId="9">
    <w:abstractNumId w:val="8"/>
  </w:num>
  <w:num w:numId="10">
    <w:abstractNumId w:val="39"/>
  </w:num>
  <w:num w:numId="11">
    <w:abstractNumId w:val="3"/>
  </w:num>
  <w:num w:numId="12">
    <w:abstractNumId w:val="4"/>
  </w:num>
  <w:num w:numId="13">
    <w:abstractNumId w:val="12"/>
  </w:num>
  <w:num w:numId="14">
    <w:abstractNumId w:val="47"/>
  </w:num>
  <w:num w:numId="15">
    <w:abstractNumId w:val="17"/>
  </w:num>
  <w:num w:numId="16">
    <w:abstractNumId w:val="43"/>
  </w:num>
  <w:num w:numId="17">
    <w:abstractNumId w:val="38"/>
  </w:num>
  <w:num w:numId="18">
    <w:abstractNumId w:val="22"/>
  </w:num>
  <w:num w:numId="19">
    <w:abstractNumId w:val="23"/>
  </w:num>
  <w:num w:numId="20">
    <w:abstractNumId w:val="24"/>
  </w:num>
  <w:num w:numId="21">
    <w:abstractNumId w:val="19"/>
  </w:num>
  <w:num w:numId="22">
    <w:abstractNumId w:val="44"/>
  </w:num>
  <w:num w:numId="23">
    <w:abstractNumId w:val="40"/>
  </w:num>
  <w:num w:numId="24">
    <w:abstractNumId w:val="48"/>
  </w:num>
  <w:num w:numId="25">
    <w:abstractNumId w:val="6"/>
  </w:num>
  <w:num w:numId="26">
    <w:abstractNumId w:val="18"/>
  </w:num>
  <w:num w:numId="27">
    <w:abstractNumId w:val="35"/>
  </w:num>
  <w:num w:numId="28">
    <w:abstractNumId w:val="14"/>
  </w:num>
  <w:num w:numId="29">
    <w:abstractNumId w:val="37"/>
  </w:num>
  <w:num w:numId="30">
    <w:abstractNumId w:val="7"/>
  </w:num>
  <w:num w:numId="31">
    <w:abstractNumId w:val="25"/>
  </w:num>
  <w:num w:numId="32">
    <w:abstractNumId w:val="33"/>
  </w:num>
  <w:num w:numId="33">
    <w:abstractNumId w:val="46"/>
  </w:num>
  <w:num w:numId="34">
    <w:abstractNumId w:val="16"/>
  </w:num>
  <w:num w:numId="35">
    <w:abstractNumId w:val="31"/>
  </w:num>
  <w:num w:numId="36">
    <w:abstractNumId w:val="26"/>
  </w:num>
  <w:num w:numId="37">
    <w:abstractNumId w:val="0"/>
  </w:num>
  <w:num w:numId="38">
    <w:abstractNumId w:val="32"/>
  </w:num>
  <w:num w:numId="39">
    <w:abstractNumId w:val="21"/>
  </w:num>
  <w:num w:numId="40">
    <w:abstractNumId w:val="41"/>
  </w:num>
  <w:num w:numId="41">
    <w:abstractNumId w:val="36"/>
  </w:num>
  <w:num w:numId="42">
    <w:abstractNumId w:val="13"/>
  </w:num>
  <w:num w:numId="43">
    <w:abstractNumId w:val="9"/>
  </w:num>
  <w:num w:numId="44">
    <w:abstractNumId w:val="34"/>
  </w:num>
  <w:num w:numId="45">
    <w:abstractNumId w:val="15"/>
  </w:num>
  <w:num w:numId="46">
    <w:abstractNumId w:val="42"/>
  </w:num>
  <w:num w:numId="47">
    <w:abstractNumId w:val="28"/>
  </w:num>
  <w:num w:numId="48">
    <w:abstractNumId w:val="1"/>
  </w:num>
  <w:num w:numId="49">
    <w:abstractNumId w:val="11"/>
  </w:num>
  <w:num w:numId="5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pl-PL" w:vendorID="64" w:dllVersion="4096" w:nlCheck="1" w:checkStyle="0"/>
  <w:activeWritingStyle w:appName="MSWord" w:lang="sv-SE" w:vendorID="64" w:dllVersion="4096"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0901"/>
    <w:rsid w:val="000025E3"/>
    <w:rsid w:val="00003179"/>
    <w:rsid w:val="00003AB5"/>
    <w:rsid w:val="000040A0"/>
    <w:rsid w:val="00004339"/>
    <w:rsid w:val="000044EF"/>
    <w:rsid w:val="00006406"/>
    <w:rsid w:val="00021212"/>
    <w:rsid w:val="00027D2D"/>
    <w:rsid w:val="00027F41"/>
    <w:rsid w:val="00031117"/>
    <w:rsid w:val="00032703"/>
    <w:rsid w:val="00034B55"/>
    <w:rsid w:val="00034D36"/>
    <w:rsid w:val="00035008"/>
    <w:rsid w:val="000353B8"/>
    <w:rsid w:val="00037A49"/>
    <w:rsid w:val="0004091D"/>
    <w:rsid w:val="00042BD8"/>
    <w:rsid w:val="00043098"/>
    <w:rsid w:val="00043885"/>
    <w:rsid w:val="00043DDE"/>
    <w:rsid w:val="00043F5B"/>
    <w:rsid w:val="0004430C"/>
    <w:rsid w:val="00047004"/>
    <w:rsid w:val="0005004C"/>
    <w:rsid w:val="00052B6D"/>
    <w:rsid w:val="000530F8"/>
    <w:rsid w:val="00053458"/>
    <w:rsid w:val="000569C8"/>
    <w:rsid w:val="00056CDB"/>
    <w:rsid w:val="00062EEB"/>
    <w:rsid w:val="00064129"/>
    <w:rsid w:val="000647DC"/>
    <w:rsid w:val="00064AE5"/>
    <w:rsid w:val="00072C3E"/>
    <w:rsid w:val="000732BD"/>
    <w:rsid w:val="00073CD6"/>
    <w:rsid w:val="00074046"/>
    <w:rsid w:val="000745B2"/>
    <w:rsid w:val="00075DA0"/>
    <w:rsid w:val="00081218"/>
    <w:rsid w:val="000814EE"/>
    <w:rsid w:val="00081912"/>
    <w:rsid w:val="00084E17"/>
    <w:rsid w:val="00092C7C"/>
    <w:rsid w:val="00094233"/>
    <w:rsid w:val="000944B6"/>
    <w:rsid w:val="00094AD2"/>
    <w:rsid w:val="00094CE9"/>
    <w:rsid w:val="00096899"/>
    <w:rsid w:val="00097E50"/>
    <w:rsid w:val="00097F4A"/>
    <w:rsid w:val="000A19AA"/>
    <w:rsid w:val="000A1DD9"/>
    <w:rsid w:val="000A20B2"/>
    <w:rsid w:val="000A59F6"/>
    <w:rsid w:val="000A69A6"/>
    <w:rsid w:val="000A7708"/>
    <w:rsid w:val="000B0414"/>
    <w:rsid w:val="000B0F56"/>
    <w:rsid w:val="000B1409"/>
    <w:rsid w:val="000B39E4"/>
    <w:rsid w:val="000B40E2"/>
    <w:rsid w:val="000B532C"/>
    <w:rsid w:val="000B552C"/>
    <w:rsid w:val="000C110D"/>
    <w:rsid w:val="000C40D4"/>
    <w:rsid w:val="000C5527"/>
    <w:rsid w:val="000C5EC4"/>
    <w:rsid w:val="000C758B"/>
    <w:rsid w:val="000D0125"/>
    <w:rsid w:val="000D559E"/>
    <w:rsid w:val="000D571D"/>
    <w:rsid w:val="000D57F1"/>
    <w:rsid w:val="000D7C90"/>
    <w:rsid w:val="000E1FA5"/>
    <w:rsid w:val="000E5262"/>
    <w:rsid w:val="000E6E04"/>
    <w:rsid w:val="000E76C6"/>
    <w:rsid w:val="000F5268"/>
    <w:rsid w:val="000F72DF"/>
    <w:rsid w:val="00101ABF"/>
    <w:rsid w:val="00111578"/>
    <w:rsid w:val="0011343C"/>
    <w:rsid w:val="001154BA"/>
    <w:rsid w:val="00115901"/>
    <w:rsid w:val="00116DDA"/>
    <w:rsid w:val="00121DAE"/>
    <w:rsid w:val="00123704"/>
    <w:rsid w:val="00127127"/>
    <w:rsid w:val="0012729E"/>
    <w:rsid w:val="00131CEF"/>
    <w:rsid w:val="00134892"/>
    <w:rsid w:val="00134EBF"/>
    <w:rsid w:val="00135179"/>
    <w:rsid w:val="0013558B"/>
    <w:rsid w:val="00135C61"/>
    <w:rsid w:val="00137967"/>
    <w:rsid w:val="00140B98"/>
    <w:rsid w:val="00142F19"/>
    <w:rsid w:val="00143C11"/>
    <w:rsid w:val="00146621"/>
    <w:rsid w:val="00147492"/>
    <w:rsid w:val="00151B2C"/>
    <w:rsid w:val="00151FAC"/>
    <w:rsid w:val="001529CE"/>
    <w:rsid w:val="00153FE3"/>
    <w:rsid w:val="00156307"/>
    <w:rsid w:val="00156317"/>
    <w:rsid w:val="001572F0"/>
    <w:rsid w:val="00160338"/>
    <w:rsid w:val="00162714"/>
    <w:rsid w:val="001640C1"/>
    <w:rsid w:val="00164554"/>
    <w:rsid w:val="00167754"/>
    <w:rsid w:val="001679BD"/>
    <w:rsid w:val="00170AA4"/>
    <w:rsid w:val="001721E6"/>
    <w:rsid w:val="001735C3"/>
    <w:rsid w:val="0017365C"/>
    <w:rsid w:val="00174449"/>
    <w:rsid w:val="0017455B"/>
    <w:rsid w:val="0017463D"/>
    <w:rsid w:val="001808ED"/>
    <w:rsid w:val="0018327F"/>
    <w:rsid w:val="001876D5"/>
    <w:rsid w:val="00192484"/>
    <w:rsid w:val="001A0147"/>
    <w:rsid w:val="001A78CA"/>
    <w:rsid w:val="001B32E2"/>
    <w:rsid w:val="001B4AC2"/>
    <w:rsid w:val="001B513A"/>
    <w:rsid w:val="001B6606"/>
    <w:rsid w:val="001B7E9A"/>
    <w:rsid w:val="001C019C"/>
    <w:rsid w:val="001C08D5"/>
    <w:rsid w:val="001C1993"/>
    <w:rsid w:val="001C2ADB"/>
    <w:rsid w:val="001C34D7"/>
    <w:rsid w:val="001C491D"/>
    <w:rsid w:val="001D0DC0"/>
    <w:rsid w:val="001D1030"/>
    <w:rsid w:val="001D46EE"/>
    <w:rsid w:val="001E13FD"/>
    <w:rsid w:val="001E27EF"/>
    <w:rsid w:val="001E3F3F"/>
    <w:rsid w:val="001F2CF5"/>
    <w:rsid w:val="001F3685"/>
    <w:rsid w:val="001F4408"/>
    <w:rsid w:val="001F5816"/>
    <w:rsid w:val="001F6F6D"/>
    <w:rsid w:val="00201B5C"/>
    <w:rsid w:val="002047B4"/>
    <w:rsid w:val="00204EDB"/>
    <w:rsid w:val="00210FCA"/>
    <w:rsid w:val="00211BC3"/>
    <w:rsid w:val="00211DD6"/>
    <w:rsid w:val="00212A96"/>
    <w:rsid w:val="00213682"/>
    <w:rsid w:val="002137D8"/>
    <w:rsid w:val="002151A5"/>
    <w:rsid w:val="002168BD"/>
    <w:rsid w:val="00217B96"/>
    <w:rsid w:val="00220C72"/>
    <w:rsid w:val="00220CC9"/>
    <w:rsid w:val="00223CFF"/>
    <w:rsid w:val="00223FEA"/>
    <w:rsid w:val="002245E3"/>
    <w:rsid w:val="0022639B"/>
    <w:rsid w:val="00233A94"/>
    <w:rsid w:val="002349C7"/>
    <w:rsid w:val="00236C1F"/>
    <w:rsid w:val="00236EAF"/>
    <w:rsid w:val="00237E4E"/>
    <w:rsid w:val="00241148"/>
    <w:rsid w:val="00241C45"/>
    <w:rsid w:val="00242FAD"/>
    <w:rsid w:val="00250CC9"/>
    <w:rsid w:val="00250F12"/>
    <w:rsid w:val="00251044"/>
    <w:rsid w:val="00253319"/>
    <w:rsid w:val="00253C8E"/>
    <w:rsid w:val="00254684"/>
    <w:rsid w:val="00256F71"/>
    <w:rsid w:val="00257887"/>
    <w:rsid w:val="00261311"/>
    <w:rsid w:val="002617B1"/>
    <w:rsid w:val="002634AA"/>
    <w:rsid w:val="0026578A"/>
    <w:rsid w:val="00266013"/>
    <w:rsid w:val="00267243"/>
    <w:rsid w:val="002706D1"/>
    <w:rsid w:val="00271540"/>
    <w:rsid w:val="00273820"/>
    <w:rsid w:val="00274199"/>
    <w:rsid w:val="0027495C"/>
    <w:rsid w:val="00275FB7"/>
    <w:rsid w:val="00276799"/>
    <w:rsid w:val="00276CE8"/>
    <w:rsid w:val="00283E08"/>
    <w:rsid w:val="0028636C"/>
    <w:rsid w:val="00286650"/>
    <w:rsid w:val="00287D58"/>
    <w:rsid w:val="00293374"/>
    <w:rsid w:val="0029489A"/>
    <w:rsid w:val="00294B42"/>
    <w:rsid w:val="0029527D"/>
    <w:rsid w:val="00295A1F"/>
    <w:rsid w:val="00295FD2"/>
    <w:rsid w:val="002A2A48"/>
    <w:rsid w:val="002A431F"/>
    <w:rsid w:val="002A4449"/>
    <w:rsid w:val="002B1003"/>
    <w:rsid w:val="002B10C9"/>
    <w:rsid w:val="002B1613"/>
    <w:rsid w:val="002B1FF3"/>
    <w:rsid w:val="002B4E58"/>
    <w:rsid w:val="002B6574"/>
    <w:rsid w:val="002B74E6"/>
    <w:rsid w:val="002C01CB"/>
    <w:rsid w:val="002C06DF"/>
    <w:rsid w:val="002C3626"/>
    <w:rsid w:val="002C522F"/>
    <w:rsid w:val="002C6C4A"/>
    <w:rsid w:val="002D043B"/>
    <w:rsid w:val="002D16ED"/>
    <w:rsid w:val="002D56DF"/>
    <w:rsid w:val="002D58B5"/>
    <w:rsid w:val="002D6CBC"/>
    <w:rsid w:val="002E22DE"/>
    <w:rsid w:val="002E57AB"/>
    <w:rsid w:val="002E742F"/>
    <w:rsid w:val="002F2FA0"/>
    <w:rsid w:val="002F671B"/>
    <w:rsid w:val="002F68BC"/>
    <w:rsid w:val="00300635"/>
    <w:rsid w:val="00301AFF"/>
    <w:rsid w:val="00305088"/>
    <w:rsid w:val="0030600A"/>
    <w:rsid w:val="003064AC"/>
    <w:rsid w:val="00306C57"/>
    <w:rsid w:val="003107D6"/>
    <w:rsid w:val="003158CB"/>
    <w:rsid w:val="00321F09"/>
    <w:rsid w:val="00322663"/>
    <w:rsid w:val="00323E8F"/>
    <w:rsid w:val="00324CC5"/>
    <w:rsid w:val="00326918"/>
    <w:rsid w:val="00330D38"/>
    <w:rsid w:val="0033249E"/>
    <w:rsid w:val="00335011"/>
    <w:rsid w:val="00337E4D"/>
    <w:rsid w:val="00341D26"/>
    <w:rsid w:val="00342FD8"/>
    <w:rsid w:val="00343395"/>
    <w:rsid w:val="00344377"/>
    <w:rsid w:val="003462EA"/>
    <w:rsid w:val="003463A0"/>
    <w:rsid w:val="003478E6"/>
    <w:rsid w:val="00352785"/>
    <w:rsid w:val="00352E92"/>
    <w:rsid w:val="0036450A"/>
    <w:rsid w:val="00364771"/>
    <w:rsid w:val="00366044"/>
    <w:rsid w:val="003667F6"/>
    <w:rsid w:val="00371D90"/>
    <w:rsid w:val="00372B7B"/>
    <w:rsid w:val="00373754"/>
    <w:rsid w:val="00373F65"/>
    <w:rsid w:val="003755AD"/>
    <w:rsid w:val="0037637B"/>
    <w:rsid w:val="00376B3F"/>
    <w:rsid w:val="00377F7B"/>
    <w:rsid w:val="00380D79"/>
    <w:rsid w:val="003873CA"/>
    <w:rsid w:val="00387E7A"/>
    <w:rsid w:val="00392721"/>
    <w:rsid w:val="00392FB0"/>
    <w:rsid w:val="003956A4"/>
    <w:rsid w:val="00396C83"/>
    <w:rsid w:val="003A0895"/>
    <w:rsid w:val="003A1AA2"/>
    <w:rsid w:val="003A2163"/>
    <w:rsid w:val="003A21D9"/>
    <w:rsid w:val="003A3837"/>
    <w:rsid w:val="003A44DE"/>
    <w:rsid w:val="003A4E61"/>
    <w:rsid w:val="003A6A03"/>
    <w:rsid w:val="003B6FAA"/>
    <w:rsid w:val="003B754C"/>
    <w:rsid w:val="003B7917"/>
    <w:rsid w:val="003C1E57"/>
    <w:rsid w:val="003C2E7B"/>
    <w:rsid w:val="003C3865"/>
    <w:rsid w:val="003C50BD"/>
    <w:rsid w:val="003C701A"/>
    <w:rsid w:val="003D7C20"/>
    <w:rsid w:val="003E7AF5"/>
    <w:rsid w:val="003F0F53"/>
    <w:rsid w:val="003F1692"/>
    <w:rsid w:val="003F2A55"/>
    <w:rsid w:val="003F5EC8"/>
    <w:rsid w:val="003F6190"/>
    <w:rsid w:val="003F61E6"/>
    <w:rsid w:val="003F654B"/>
    <w:rsid w:val="003F685C"/>
    <w:rsid w:val="00400AC4"/>
    <w:rsid w:val="00400ED7"/>
    <w:rsid w:val="004027F8"/>
    <w:rsid w:val="00404F90"/>
    <w:rsid w:val="004077CE"/>
    <w:rsid w:val="004134B7"/>
    <w:rsid w:val="004142F2"/>
    <w:rsid w:val="004148FA"/>
    <w:rsid w:val="00415396"/>
    <w:rsid w:val="0041605D"/>
    <w:rsid w:val="0041741E"/>
    <w:rsid w:val="00417C2B"/>
    <w:rsid w:val="004210F0"/>
    <w:rsid w:val="004223A1"/>
    <w:rsid w:val="00425A26"/>
    <w:rsid w:val="004260F7"/>
    <w:rsid w:val="004273F1"/>
    <w:rsid w:val="00430B0F"/>
    <w:rsid w:val="00431D81"/>
    <w:rsid w:val="00440A1D"/>
    <w:rsid w:val="004424D1"/>
    <w:rsid w:val="00442FB5"/>
    <w:rsid w:val="004433BD"/>
    <w:rsid w:val="00443EDC"/>
    <w:rsid w:val="0044449F"/>
    <w:rsid w:val="00450BCD"/>
    <w:rsid w:val="004511E3"/>
    <w:rsid w:val="0045162F"/>
    <w:rsid w:val="004528F3"/>
    <w:rsid w:val="0045441E"/>
    <w:rsid w:val="00454FD1"/>
    <w:rsid w:val="00455DCA"/>
    <w:rsid w:val="0045758A"/>
    <w:rsid w:val="00461472"/>
    <w:rsid w:val="00462AA2"/>
    <w:rsid w:val="00462CA2"/>
    <w:rsid w:val="00463013"/>
    <w:rsid w:val="00463D93"/>
    <w:rsid w:val="004643F1"/>
    <w:rsid w:val="00465F93"/>
    <w:rsid w:val="00466EBA"/>
    <w:rsid w:val="00467FEA"/>
    <w:rsid w:val="004702FB"/>
    <w:rsid w:val="004704A3"/>
    <w:rsid w:val="00471503"/>
    <w:rsid w:val="00471786"/>
    <w:rsid w:val="00474122"/>
    <w:rsid w:val="00475B24"/>
    <w:rsid w:val="00476D4A"/>
    <w:rsid w:val="00481C9D"/>
    <w:rsid w:val="00485F6F"/>
    <w:rsid w:val="00492FB7"/>
    <w:rsid w:val="0049479E"/>
    <w:rsid w:val="00495EE3"/>
    <w:rsid w:val="004968F8"/>
    <w:rsid w:val="00497190"/>
    <w:rsid w:val="004A10EF"/>
    <w:rsid w:val="004A1267"/>
    <w:rsid w:val="004A364A"/>
    <w:rsid w:val="004A4949"/>
    <w:rsid w:val="004A5524"/>
    <w:rsid w:val="004A559E"/>
    <w:rsid w:val="004B4FCD"/>
    <w:rsid w:val="004B65C4"/>
    <w:rsid w:val="004C0174"/>
    <w:rsid w:val="004C01F9"/>
    <w:rsid w:val="004C0933"/>
    <w:rsid w:val="004C4D88"/>
    <w:rsid w:val="004C64CD"/>
    <w:rsid w:val="004D2F9F"/>
    <w:rsid w:val="004D4C86"/>
    <w:rsid w:val="004E0820"/>
    <w:rsid w:val="004E1E6C"/>
    <w:rsid w:val="004E2242"/>
    <w:rsid w:val="004E27CE"/>
    <w:rsid w:val="004E5606"/>
    <w:rsid w:val="004E5AD3"/>
    <w:rsid w:val="004E7181"/>
    <w:rsid w:val="004F1D15"/>
    <w:rsid w:val="004F2927"/>
    <w:rsid w:val="004F4497"/>
    <w:rsid w:val="00500294"/>
    <w:rsid w:val="0050092E"/>
    <w:rsid w:val="005033AE"/>
    <w:rsid w:val="00506F85"/>
    <w:rsid w:val="00511BE1"/>
    <w:rsid w:val="005124FB"/>
    <w:rsid w:val="00512569"/>
    <w:rsid w:val="00513213"/>
    <w:rsid w:val="00514BBB"/>
    <w:rsid w:val="0051506F"/>
    <w:rsid w:val="0052123C"/>
    <w:rsid w:val="0052142A"/>
    <w:rsid w:val="005233A3"/>
    <w:rsid w:val="005336CD"/>
    <w:rsid w:val="0053510E"/>
    <w:rsid w:val="00535C3F"/>
    <w:rsid w:val="0053622B"/>
    <w:rsid w:val="00540B59"/>
    <w:rsid w:val="005415B5"/>
    <w:rsid w:val="00541D1B"/>
    <w:rsid w:val="005423BF"/>
    <w:rsid w:val="00545FAB"/>
    <w:rsid w:val="00546671"/>
    <w:rsid w:val="00546B19"/>
    <w:rsid w:val="0054701D"/>
    <w:rsid w:val="005514CA"/>
    <w:rsid w:val="005514EF"/>
    <w:rsid w:val="00553B40"/>
    <w:rsid w:val="00554D01"/>
    <w:rsid w:val="00555067"/>
    <w:rsid w:val="00557A84"/>
    <w:rsid w:val="00560567"/>
    <w:rsid w:val="00563CBF"/>
    <w:rsid w:val="005651EF"/>
    <w:rsid w:val="00565738"/>
    <w:rsid w:val="00565763"/>
    <w:rsid w:val="00565B33"/>
    <w:rsid w:val="005706CE"/>
    <w:rsid w:val="00574189"/>
    <w:rsid w:val="005760ED"/>
    <w:rsid w:val="00576ECD"/>
    <w:rsid w:val="00580198"/>
    <w:rsid w:val="00583467"/>
    <w:rsid w:val="00584C12"/>
    <w:rsid w:val="005853C3"/>
    <w:rsid w:val="00586DA6"/>
    <w:rsid w:val="00592093"/>
    <w:rsid w:val="0059741B"/>
    <w:rsid w:val="005A127D"/>
    <w:rsid w:val="005A418C"/>
    <w:rsid w:val="005A4388"/>
    <w:rsid w:val="005A47B9"/>
    <w:rsid w:val="005A5447"/>
    <w:rsid w:val="005A571D"/>
    <w:rsid w:val="005A6066"/>
    <w:rsid w:val="005A63A7"/>
    <w:rsid w:val="005B0488"/>
    <w:rsid w:val="005B1248"/>
    <w:rsid w:val="005B211F"/>
    <w:rsid w:val="005B6195"/>
    <w:rsid w:val="005C55F9"/>
    <w:rsid w:val="005C5F8A"/>
    <w:rsid w:val="005C6FF3"/>
    <w:rsid w:val="005D02AC"/>
    <w:rsid w:val="005D0430"/>
    <w:rsid w:val="005D358C"/>
    <w:rsid w:val="005D47A2"/>
    <w:rsid w:val="005D61DF"/>
    <w:rsid w:val="005D7A96"/>
    <w:rsid w:val="005E509B"/>
    <w:rsid w:val="005E5FF4"/>
    <w:rsid w:val="005F0744"/>
    <w:rsid w:val="005F0D17"/>
    <w:rsid w:val="005F0E89"/>
    <w:rsid w:val="005F348F"/>
    <w:rsid w:val="005F4DDF"/>
    <w:rsid w:val="005F643C"/>
    <w:rsid w:val="005F6515"/>
    <w:rsid w:val="005F7EBA"/>
    <w:rsid w:val="0060031E"/>
    <w:rsid w:val="00601560"/>
    <w:rsid w:val="00603E42"/>
    <w:rsid w:val="00606981"/>
    <w:rsid w:val="00607B67"/>
    <w:rsid w:val="00611A5E"/>
    <w:rsid w:val="006128E0"/>
    <w:rsid w:val="006144A2"/>
    <w:rsid w:val="006159AA"/>
    <w:rsid w:val="006168E4"/>
    <w:rsid w:val="006212CE"/>
    <w:rsid w:val="006215B9"/>
    <w:rsid w:val="00621DD3"/>
    <w:rsid w:val="00624294"/>
    <w:rsid w:val="00624F3C"/>
    <w:rsid w:val="00626DF4"/>
    <w:rsid w:val="00626E9A"/>
    <w:rsid w:val="00630A0A"/>
    <w:rsid w:val="00632857"/>
    <w:rsid w:val="0063325C"/>
    <w:rsid w:val="006347C3"/>
    <w:rsid w:val="00644D60"/>
    <w:rsid w:val="00645648"/>
    <w:rsid w:val="00645900"/>
    <w:rsid w:val="00646F71"/>
    <w:rsid w:val="006523DD"/>
    <w:rsid w:val="006527DB"/>
    <w:rsid w:val="006528C7"/>
    <w:rsid w:val="006529F9"/>
    <w:rsid w:val="00655DB8"/>
    <w:rsid w:val="006636E0"/>
    <w:rsid w:val="0066498C"/>
    <w:rsid w:val="00667987"/>
    <w:rsid w:val="00675205"/>
    <w:rsid w:val="00675A9C"/>
    <w:rsid w:val="00676207"/>
    <w:rsid w:val="00677514"/>
    <w:rsid w:val="00677603"/>
    <w:rsid w:val="00681A00"/>
    <w:rsid w:val="00682617"/>
    <w:rsid w:val="00682CEA"/>
    <w:rsid w:val="006835D1"/>
    <w:rsid w:val="00683DFD"/>
    <w:rsid w:val="00687EFE"/>
    <w:rsid w:val="00692B50"/>
    <w:rsid w:val="006938BC"/>
    <w:rsid w:val="00694DB9"/>
    <w:rsid w:val="00697554"/>
    <w:rsid w:val="006975C6"/>
    <w:rsid w:val="006A42BC"/>
    <w:rsid w:val="006A5918"/>
    <w:rsid w:val="006A59C0"/>
    <w:rsid w:val="006B0A1D"/>
    <w:rsid w:val="006B0C8C"/>
    <w:rsid w:val="006B2936"/>
    <w:rsid w:val="006B39BE"/>
    <w:rsid w:val="006B3A8F"/>
    <w:rsid w:val="006B3BDB"/>
    <w:rsid w:val="006B4A85"/>
    <w:rsid w:val="006B6A1F"/>
    <w:rsid w:val="006C4116"/>
    <w:rsid w:val="006E1242"/>
    <w:rsid w:val="006E1E29"/>
    <w:rsid w:val="006E34E0"/>
    <w:rsid w:val="006E4C8D"/>
    <w:rsid w:val="006E6DA8"/>
    <w:rsid w:val="006F1DA5"/>
    <w:rsid w:val="006F2B07"/>
    <w:rsid w:val="006F4E2E"/>
    <w:rsid w:val="00700FED"/>
    <w:rsid w:val="007041AA"/>
    <w:rsid w:val="00704C00"/>
    <w:rsid w:val="00706DF8"/>
    <w:rsid w:val="00707D43"/>
    <w:rsid w:val="007109D5"/>
    <w:rsid w:val="00710F56"/>
    <w:rsid w:val="007131D8"/>
    <w:rsid w:val="0071411B"/>
    <w:rsid w:val="00716407"/>
    <w:rsid w:val="00716A15"/>
    <w:rsid w:val="00724FD2"/>
    <w:rsid w:val="00725A15"/>
    <w:rsid w:val="00726736"/>
    <w:rsid w:val="00726B37"/>
    <w:rsid w:val="00726EED"/>
    <w:rsid w:val="00727C43"/>
    <w:rsid w:val="00727D59"/>
    <w:rsid w:val="00732541"/>
    <w:rsid w:val="00733DDD"/>
    <w:rsid w:val="00737572"/>
    <w:rsid w:val="00740100"/>
    <w:rsid w:val="00741C63"/>
    <w:rsid w:val="00744D57"/>
    <w:rsid w:val="0074727E"/>
    <w:rsid w:val="00750831"/>
    <w:rsid w:val="00751EF3"/>
    <w:rsid w:val="00754746"/>
    <w:rsid w:val="00754B09"/>
    <w:rsid w:val="00755488"/>
    <w:rsid w:val="007558EE"/>
    <w:rsid w:val="00755F92"/>
    <w:rsid w:val="007566B1"/>
    <w:rsid w:val="007573B3"/>
    <w:rsid w:val="007618C2"/>
    <w:rsid w:val="0076342C"/>
    <w:rsid w:val="00764D81"/>
    <w:rsid w:val="00765E20"/>
    <w:rsid w:val="00767576"/>
    <w:rsid w:val="0077185E"/>
    <w:rsid w:val="00782210"/>
    <w:rsid w:val="00785F39"/>
    <w:rsid w:val="00786AFE"/>
    <w:rsid w:val="00791693"/>
    <w:rsid w:val="00793FB0"/>
    <w:rsid w:val="007A2AE6"/>
    <w:rsid w:val="007A726A"/>
    <w:rsid w:val="007B1327"/>
    <w:rsid w:val="007B1CEE"/>
    <w:rsid w:val="007B246F"/>
    <w:rsid w:val="007B3A87"/>
    <w:rsid w:val="007B48A8"/>
    <w:rsid w:val="007B4F3B"/>
    <w:rsid w:val="007B6F2C"/>
    <w:rsid w:val="007B6F4A"/>
    <w:rsid w:val="007C3EA0"/>
    <w:rsid w:val="007C513B"/>
    <w:rsid w:val="007C54BC"/>
    <w:rsid w:val="007C5705"/>
    <w:rsid w:val="007C5C42"/>
    <w:rsid w:val="007C6892"/>
    <w:rsid w:val="007C7A20"/>
    <w:rsid w:val="007C7D19"/>
    <w:rsid w:val="007C7D36"/>
    <w:rsid w:val="007D0469"/>
    <w:rsid w:val="007D1345"/>
    <w:rsid w:val="007D2A14"/>
    <w:rsid w:val="007D40FC"/>
    <w:rsid w:val="007D6F10"/>
    <w:rsid w:val="007D6FB3"/>
    <w:rsid w:val="007E0E83"/>
    <w:rsid w:val="007E1976"/>
    <w:rsid w:val="007E1F09"/>
    <w:rsid w:val="007E29BC"/>
    <w:rsid w:val="007E3837"/>
    <w:rsid w:val="007E4274"/>
    <w:rsid w:val="007E7844"/>
    <w:rsid w:val="007F0701"/>
    <w:rsid w:val="007F23FF"/>
    <w:rsid w:val="007F297B"/>
    <w:rsid w:val="007F3AC2"/>
    <w:rsid w:val="007F5523"/>
    <w:rsid w:val="00800C73"/>
    <w:rsid w:val="00800DFB"/>
    <w:rsid w:val="008012AA"/>
    <w:rsid w:val="00802400"/>
    <w:rsid w:val="00802EA8"/>
    <w:rsid w:val="00803531"/>
    <w:rsid w:val="00804C1D"/>
    <w:rsid w:val="0080592E"/>
    <w:rsid w:val="00806405"/>
    <w:rsid w:val="00807147"/>
    <w:rsid w:val="008104E6"/>
    <w:rsid w:val="00815FD3"/>
    <w:rsid w:val="008170CE"/>
    <w:rsid w:val="00817178"/>
    <w:rsid w:val="008172BF"/>
    <w:rsid w:val="0082169B"/>
    <w:rsid w:val="008228A5"/>
    <w:rsid w:val="008267D9"/>
    <w:rsid w:val="008278F5"/>
    <w:rsid w:val="00833FD5"/>
    <w:rsid w:val="008342B1"/>
    <w:rsid w:val="008346DF"/>
    <w:rsid w:val="00834D5E"/>
    <w:rsid w:val="00842F44"/>
    <w:rsid w:val="008440C5"/>
    <w:rsid w:val="00844B65"/>
    <w:rsid w:val="008465F4"/>
    <w:rsid w:val="0084748D"/>
    <w:rsid w:val="00847B6D"/>
    <w:rsid w:val="008513CB"/>
    <w:rsid w:val="0085173A"/>
    <w:rsid w:val="00852666"/>
    <w:rsid w:val="008539FB"/>
    <w:rsid w:val="00854535"/>
    <w:rsid w:val="008569BE"/>
    <w:rsid w:val="00860E03"/>
    <w:rsid w:val="00861579"/>
    <w:rsid w:val="0086244F"/>
    <w:rsid w:val="00863FEB"/>
    <w:rsid w:val="00870793"/>
    <w:rsid w:val="00871BA9"/>
    <w:rsid w:val="00871F5A"/>
    <w:rsid w:val="00873565"/>
    <w:rsid w:val="0087569E"/>
    <w:rsid w:val="0087654E"/>
    <w:rsid w:val="00876758"/>
    <w:rsid w:val="008818A5"/>
    <w:rsid w:val="00881C0A"/>
    <w:rsid w:val="00883464"/>
    <w:rsid w:val="00883B6D"/>
    <w:rsid w:val="00883F6D"/>
    <w:rsid w:val="00890ADB"/>
    <w:rsid w:val="008910D2"/>
    <w:rsid w:val="00892112"/>
    <w:rsid w:val="00892C6C"/>
    <w:rsid w:val="0089434D"/>
    <w:rsid w:val="008966E5"/>
    <w:rsid w:val="00896A8E"/>
    <w:rsid w:val="008A02C5"/>
    <w:rsid w:val="008A1CEC"/>
    <w:rsid w:val="008A254E"/>
    <w:rsid w:val="008A3FA3"/>
    <w:rsid w:val="008A7FE7"/>
    <w:rsid w:val="008B0C53"/>
    <w:rsid w:val="008B1333"/>
    <w:rsid w:val="008B1F7F"/>
    <w:rsid w:val="008B2327"/>
    <w:rsid w:val="008B4C56"/>
    <w:rsid w:val="008B6310"/>
    <w:rsid w:val="008B72CE"/>
    <w:rsid w:val="008B77E5"/>
    <w:rsid w:val="008C1C08"/>
    <w:rsid w:val="008C5C3D"/>
    <w:rsid w:val="008C7EE8"/>
    <w:rsid w:val="008D01EC"/>
    <w:rsid w:val="008D23BD"/>
    <w:rsid w:val="008D2435"/>
    <w:rsid w:val="008D4998"/>
    <w:rsid w:val="008D77EE"/>
    <w:rsid w:val="008E2F23"/>
    <w:rsid w:val="008E37E8"/>
    <w:rsid w:val="008E3C12"/>
    <w:rsid w:val="008E60FE"/>
    <w:rsid w:val="008E7D95"/>
    <w:rsid w:val="008F0E3C"/>
    <w:rsid w:val="008F4289"/>
    <w:rsid w:val="008F49FF"/>
    <w:rsid w:val="008F5020"/>
    <w:rsid w:val="008F5B07"/>
    <w:rsid w:val="008F5F13"/>
    <w:rsid w:val="008F7D31"/>
    <w:rsid w:val="0090299D"/>
    <w:rsid w:val="00905338"/>
    <w:rsid w:val="00905CB7"/>
    <w:rsid w:val="009064CA"/>
    <w:rsid w:val="00907C54"/>
    <w:rsid w:val="009108D1"/>
    <w:rsid w:val="0091142E"/>
    <w:rsid w:val="0091245E"/>
    <w:rsid w:val="009144C0"/>
    <w:rsid w:val="00921B4C"/>
    <w:rsid w:val="009236C4"/>
    <w:rsid w:val="00926420"/>
    <w:rsid w:val="00927656"/>
    <w:rsid w:val="0093071D"/>
    <w:rsid w:val="00930868"/>
    <w:rsid w:val="0093311F"/>
    <w:rsid w:val="00933D25"/>
    <w:rsid w:val="00935F27"/>
    <w:rsid w:val="0093743D"/>
    <w:rsid w:val="00940921"/>
    <w:rsid w:val="00943E0E"/>
    <w:rsid w:val="0094480D"/>
    <w:rsid w:val="00956C90"/>
    <w:rsid w:val="00957001"/>
    <w:rsid w:val="00957F75"/>
    <w:rsid w:val="00960022"/>
    <w:rsid w:val="00961299"/>
    <w:rsid w:val="00963C8B"/>
    <w:rsid w:val="009648BB"/>
    <w:rsid w:val="009662E6"/>
    <w:rsid w:val="00970B09"/>
    <w:rsid w:val="009735C4"/>
    <w:rsid w:val="00973DEE"/>
    <w:rsid w:val="009742F1"/>
    <w:rsid w:val="00981BF3"/>
    <w:rsid w:val="00982A4E"/>
    <w:rsid w:val="0098408C"/>
    <w:rsid w:val="00987B30"/>
    <w:rsid w:val="0099341C"/>
    <w:rsid w:val="00993EEE"/>
    <w:rsid w:val="00996A8E"/>
    <w:rsid w:val="00997BC5"/>
    <w:rsid w:val="009A4F4F"/>
    <w:rsid w:val="009A5877"/>
    <w:rsid w:val="009A6FB5"/>
    <w:rsid w:val="009B0D47"/>
    <w:rsid w:val="009B0ED0"/>
    <w:rsid w:val="009B1466"/>
    <w:rsid w:val="009B30D3"/>
    <w:rsid w:val="009B6A16"/>
    <w:rsid w:val="009C4288"/>
    <w:rsid w:val="009C7E98"/>
    <w:rsid w:val="009D523A"/>
    <w:rsid w:val="009D6306"/>
    <w:rsid w:val="009D71CE"/>
    <w:rsid w:val="009D7AEB"/>
    <w:rsid w:val="009E1424"/>
    <w:rsid w:val="009E18B5"/>
    <w:rsid w:val="009E1F38"/>
    <w:rsid w:val="009E2077"/>
    <w:rsid w:val="009F16C7"/>
    <w:rsid w:val="009F1C38"/>
    <w:rsid w:val="009F4D17"/>
    <w:rsid w:val="009F7408"/>
    <w:rsid w:val="009F7D70"/>
    <w:rsid w:val="00A03E31"/>
    <w:rsid w:val="00A05BA1"/>
    <w:rsid w:val="00A05BA7"/>
    <w:rsid w:val="00A10675"/>
    <w:rsid w:val="00A122D3"/>
    <w:rsid w:val="00A1287A"/>
    <w:rsid w:val="00A14A87"/>
    <w:rsid w:val="00A15D25"/>
    <w:rsid w:val="00A1655D"/>
    <w:rsid w:val="00A166C6"/>
    <w:rsid w:val="00A17DC3"/>
    <w:rsid w:val="00A20E66"/>
    <w:rsid w:val="00A20F4D"/>
    <w:rsid w:val="00A243C3"/>
    <w:rsid w:val="00A25BA0"/>
    <w:rsid w:val="00A273F2"/>
    <w:rsid w:val="00A30A82"/>
    <w:rsid w:val="00A3247E"/>
    <w:rsid w:val="00A33B88"/>
    <w:rsid w:val="00A342A8"/>
    <w:rsid w:val="00A368AE"/>
    <w:rsid w:val="00A36E6C"/>
    <w:rsid w:val="00A400B1"/>
    <w:rsid w:val="00A406C2"/>
    <w:rsid w:val="00A43092"/>
    <w:rsid w:val="00A43F33"/>
    <w:rsid w:val="00A44574"/>
    <w:rsid w:val="00A44A94"/>
    <w:rsid w:val="00A46D09"/>
    <w:rsid w:val="00A511CE"/>
    <w:rsid w:val="00A51E39"/>
    <w:rsid w:val="00A52459"/>
    <w:rsid w:val="00A55C75"/>
    <w:rsid w:val="00A57D0F"/>
    <w:rsid w:val="00A63288"/>
    <w:rsid w:val="00A650BE"/>
    <w:rsid w:val="00A6609F"/>
    <w:rsid w:val="00A665AC"/>
    <w:rsid w:val="00A67188"/>
    <w:rsid w:val="00A70364"/>
    <w:rsid w:val="00A76FC9"/>
    <w:rsid w:val="00A80CAF"/>
    <w:rsid w:val="00A80EE1"/>
    <w:rsid w:val="00A818F1"/>
    <w:rsid w:val="00A81AD5"/>
    <w:rsid w:val="00A835FC"/>
    <w:rsid w:val="00A86E01"/>
    <w:rsid w:val="00A87917"/>
    <w:rsid w:val="00A905A3"/>
    <w:rsid w:val="00A90A19"/>
    <w:rsid w:val="00A93BEB"/>
    <w:rsid w:val="00A94C45"/>
    <w:rsid w:val="00A95E99"/>
    <w:rsid w:val="00A95F29"/>
    <w:rsid w:val="00AA1F3B"/>
    <w:rsid w:val="00AA5886"/>
    <w:rsid w:val="00AA6613"/>
    <w:rsid w:val="00AA7C53"/>
    <w:rsid w:val="00AB1442"/>
    <w:rsid w:val="00AB14B8"/>
    <w:rsid w:val="00AB1BE3"/>
    <w:rsid w:val="00AB26EA"/>
    <w:rsid w:val="00AB3B2F"/>
    <w:rsid w:val="00AB517F"/>
    <w:rsid w:val="00AB640C"/>
    <w:rsid w:val="00AB73EB"/>
    <w:rsid w:val="00AB7ED2"/>
    <w:rsid w:val="00AC12DD"/>
    <w:rsid w:val="00AC4A6B"/>
    <w:rsid w:val="00AC5C9C"/>
    <w:rsid w:val="00AC660D"/>
    <w:rsid w:val="00AC7522"/>
    <w:rsid w:val="00AC7A2A"/>
    <w:rsid w:val="00AD4F5F"/>
    <w:rsid w:val="00AD710E"/>
    <w:rsid w:val="00AE3F56"/>
    <w:rsid w:val="00AE4DEC"/>
    <w:rsid w:val="00AE51AF"/>
    <w:rsid w:val="00AE5CA3"/>
    <w:rsid w:val="00AE6F38"/>
    <w:rsid w:val="00AF2163"/>
    <w:rsid w:val="00AF5816"/>
    <w:rsid w:val="00AF6703"/>
    <w:rsid w:val="00AF7FB0"/>
    <w:rsid w:val="00B017CC"/>
    <w:rsid w:val="00B03034"/>
    <w:rsid w:val="00B0475B"/>
    <w:rsid w:val="00B0569F"/>
    <w:rsid w:val="00B05771"/>
    <w:rsid w:val="00B06BBD"/>
    <w:rsid w:val="00B11374"/>
    <w:rsid w:val="00B11E59"/>
    <w:rsid w:val="00B1296A"/>
    <w:rsid w:val="00B13D3D"/>
    <w:rsid w:val="00B13ED2"/>
    <w:rsid w:val="00B169F3"/>
    <w:rsid w:val="00B21357"/>
    <w:rsid w:val="00B22A20"/>
    <w:rsid w:val="00B32FAF"/>
    <w:rsid w:val="00B33384"/>
    <w:rsid w:val="00B36658"/>
    <w:rsid w:val="00B4626D"/>
    <w:rsid w:val="00B50134"/>
    <w:rsid w:val="00B5222A"/>
    <w:rsid w:val="00B54355"/>
    <w:rsid w:val="00B550D5"/>
    <w:rsid w:val="00B55CA4"/>
    <w:rsid w:val="00B56389"/>
    <w:rsid w:val="00B64F7D"/>
    <w:rsid w:val="00B65016"/>
    <w:rsid w:val="00B65CFC"/>
    <w:rsid w:val="00B67A50"/>
    <w:rsid w:val="00B701F9"/>
    <w:rsid w:val="00B74E5B"/>
    <w:rsid w:val="00B757D1"/>
    <w:rsid w:val="00B763ED"/>
    <w:rsid w:val="00B77E47"/>
    <w:rsid w:val="00B804B2"/>
    <w:rsid w:val="00B80FF1"/>
    <w:rsid w:val="00B81785"/>
    <w:rsid w:val="00B81D24"/>
    <w:rsid w:val="00B841F8"/>
    <w:rsid w:val="00B846DC"/>
    <w:rsid w:val="00B8675E"/>
    <w:rsid w:val="00B90C48"/>
    <w:rsid w:val="00B9114F"/>
    <w:rsid w:val="00B914D4"/>
    <w:rsid w:val="00B91BFA"/>
    <w:rsid w:val="00B91C66"/>
    <w:rsid w:val="00B92227"/>
    <w:rsid w:val="00B92965"/>
    <w:rsid w:val="00B93434"/>
    <w:rsid w:val="00B95400"/>
    <w:rsid w:val="00B95CDA"/>
    <w:rsid w:val="00B97FCD"/>
    <w:rsid w:val="00BA0C19"/>
    <w:rsid w:val="00BA0E7C"/>
    <w:rsid w:val="00BA3B0B"/>
    <w:rsid w:val="00BA6233"/>
    <w:rsid w:val="00BA6473"/>
    <w:rsid w:val="00BA6498"/>
    <w:rsid w:val="00BA679A"/>
    <w:rsid w:val="00BB28D2"/>
    <w:rsid w:val="00BB6387"/>
    <w:rsid w:val="00BC13E7"/>
    <w:rsid w:val="00BC2D61"/>
    <w:rsid w:val="00BC3E7C"/>
    <w:rsid w:val="00BC5D9C"/>
    <w:rsid w:val="00BC61E2"/>
    <w:rsid w:val="00BD217E"/>
    <w:rsid w:val="00BD2F65"/>
    <w:rsid w:val="00BE1771"/>
    <w:rsid w:val="00BE2F2C"/>
    <w:rsid w:val="00BE3FF7"/>
    <w:rsid w:val="00BE40B6"/>
    <w:rsid w:val="00BE5A7D"/>
    <w:rsid w:val="00BF2C16"/>
    <w:rsid w:val="00BF39FD"/>
    <w:rsid w:val="00BF45FF"/>
    <w:rsid w:val="00BF61AF"/>
    <w:rsid w:val="00C00DE9"/>
    <w:rsid w:val="00C01B4C"/>
    <w:rsid w:val="00C02679"/>
    <w:rsid w:val="00C02EF0"/>
    <w:rsid w:val="00C05FAA"/>
    <w:rsid w:val="00C07252"/>
    <w:rsid w:val="00C075FA"/>
    <w:rsid w:val="00C10454"/>
    <w:rsid w:val="00C1088E"/>
    <w:rsid w:val="00C11835"/>
    <w:rsid w:val="00C125C6"/>
    <w:rsid w:val="00C15B7F"/>
    <w:rsid w:val="00C21B16"/>
    <w:rsid w:val="00C236F2"/>
    <w:rsid w:val="00C24613"/>
    <w:rsid w:val="00C311B0"/>
    <w:rsid w:val="00C315C9"/>
    <w:rsid w:val="00C319CE"/>
    <w:rsid w:val="00C32EC3"/>
    <w:rsid w:val="00C339C2"/>
    <w:rsid w:val="00C33B77"/>
    <w:rsid w:val="00C40559"/>
    <w:rsid w:val="00C407EE"/>
    <w:rsid w:val="00C42518"/>
    <w:rsid w:val="00C469D2"/>
    <w:rsid w:val="00C46C8A"/>
    <w:rsid w:val="00C4793C"/>
    <w:rsid w:val="00C54286"/>
    <w:rsid w:val="00C54905"/>
    <w:rsid w:val="00C55483"/>
    <w:rsid w:val="00C56F54"/>
    <w:rsid w:val="00C73283"/>
    <w:rsid w:val="00C73872"/>
    <w:rsid w:val="00C76FD7"/>
    <w:rsid w:val="00C7712F"/>
    <w:rsid w:val="00C80353"/>
    <w:rsid w:val="00C8598E"/>
    <w:rsid w:val="00C91082"/>
    <w:rsid w:val="00C9479E"/>
    <w:rsid w:val="00C9535D"/>
    <w:rsid w:val="00CA15B7"/>
    <w:rsid w:val="00CA359F"/>
    <w:rsid w:val="00CA3D91"/>
    <w:rsid w:val="00CA68A7"/>
    <w:rsid w:val="00CA6DE3"/>
    <w:rsid w:val="00CB33E3"/>
    <w:rsid w:val="00CB456E"/>
    <w:rsid w:val="00CB6ECC"/>
    <w:rsid w:val="00CB7247"/>
    <w:rsid w:val="00CC06FF"/>
    <w:rsid w:val="00CC25F8"/>
    <w:rsid w:val="00CC5D1B"/>
    <w:rsid w:val="00CC754A"/>
    <w:rsid w:val="00CD1276"/>
    <w:rsid w:val="00CD22BC"/>
    <w:rsid w:val="00CD48FC"/>
    <w:rsid w:val="00CD6E25"/>
    <w:rsid w:val="00CD7165"/>
    <w:rsid w:val="00CE26FA"/>
    <w:rsid w:val="00CE2AB1"/>
    <w:rsid w:val="00CE339C"/>
    <w:rsid w:val="00CE4763"/>
    <w:rsid w:val="00CE4EC2"/>
    <w:rsid w:val="00CE604A"/>
    <w:rsid w:val="00CE669F"/>
    <w:rsid w:val="00CF1645"/>
    <w:rsid w:val="00CF3E35"/>
    <w:rsid w:val="00CF6FCE"/>
    <w:rsid w:val="00CF7264"/>
    <w:rsid w:val="00CF7B21"/>
    <w:rsid w:val="00CF7F7F"/>
    <w:rsid w:val="00D0023E"/>
    <w:rsid w:val="00D02DAD"/>
    <w:rsid w:val="00D043F6"/>
    <w:rsid w:val="00D107EA"/>
    <w:rsid w:val="00D114C5"/>
    <w:rsid w:val="00D2123A"/>
    <w:rsid w:val="00D2462F"/>
    <w:rsid w:val="00D26501"/>
    <w:rsid w:val="00D27CB1"/>
    <w:rsid w:val="00D32499"/>
    <w:rsid w:val="00D33CE3"/>
    <w:rsid w:val="00D34469"/>
    <w:rsid w:val="00D347A7"/>
    <w:rsid w:val="00D363A8"/>
    <w:rsid w:val="00D36686"/>
    <w:rsid w:val="00D379CF"/>
    <w:rsid w:val="00D41E82"/>
    <w:rsid w:val="00D448BA"/>
    <w:rsid w:val="00D462D3"/>
    <w:rsid w:val="00D5284E"/>
    <w:rsid w:val="00D5296B"/>
    <w:rsid w:val="00D52970"/>
    <w:rsid w:val="00D53330"/>
    <w:rsid w:val="00D53E58"/>
    <w:rsid w:val="00D5727C"/>
    <w:rsid w:val="00D572DA"/>
    <w:rsid w:val="00D60A0B"/>
    <w:rsid w:val="00D629AC"/>
    <w:rsid w:val="00D6377F"/>
    <w:rsid w:val="00D64563"/>
    <w:rsid w:val="00D659AF"/>
    <w:rsid w:val="00D7112C"/>
    <w:rsid w:val="00D7467F"/>
    <w:rsid w:val="00D74F0E"/>
    <w:rsid w:val="00D756DE"/>
    <w:rsid w:val="00D759EE"/>
    <w:rsid w:val="00D75A82"/>
    <w:rsid w:val="00D766C2"/>
    <w:rsid w:val="00D76AD0"/>
    <w:rsid w:val="00D825DB"/>
    <w:rsid w:val="00D86CDE"/>
    <w:rsid w:val="00D90D7E"/>
    <w:rsid w:val="00D9191B"/>
    <w:rsid w:val="00D931BF"/>
    <w:rsid w:val="00D93FE7"/>
    <w:rsid w:val="00D946FC"/>
    <w:rsid w:val="00D94F95"/>
    <w:rsid w:val="00DA2063"/>
    <w:rsid w:val="00DA29C1"/>
    <w:rsid w:val="00DA2CDC"/>
    <w:rsid w:val="00DA483C"/>
    <w:rsid w:val="00DA4AB0"/>
    <w:rsid w:val="00DA52BF"/>
    <w:rsid w:val="00DA7498"/>
    <w:rsid w:val="00DA7597"/>
    <w:rsid w:val="00DA7BE4"/>
    <w:rsid w:val="00DB19AB"/>
    <w:rsid w:val="00DB2096"/>
    <w:rsid w:val="00DB425A"/>
    <w:rsid w:val="00DB52C8"/>
    <w:rsid w:val="00DB5895"/>
    <w:rsid w:val="00DB6167"/>
    <w:rsid w:val="00DB68C7"/>
    <w:rsid w:val="00DB6951"/>
    <w:rsid w:val="00DB7E46"/>
    <w:rsid w:val="00DC2C08"/>
    <w:rsid w:val="00DC40C9"/>
    <w:rsid w:val="00DC6044"/>
    <w:rsid w:val="00DD14DF"/>
    <w:rsid w:val="00DD23DF"/>
    <w:rsid w:val="00DD2FA1"/>
    <w:rsid w:val="00DD5383"/>
    <w:rsid w:val="00DD613A"/>
    <w:rsid w:val="00DD75D9"/>
    <w:rsid w:val="00DE0ED1"/>
    <w:rsid w:val="00DE1487"/>
    <w:rsid w:val="00DE570D"/>
    <w:rsid w:val="00DE5E34"/>
    <w:rsid w:val="00DE5E42"/>
    <w:rsid w:val="00DE6086"/>
    <w:rsid w:val="00DE73C0"/>
    <w:rsid w:val="00DF410A"/>
    <w:rsid w:val="00DF42C2"/>
    <w:rsid w:val="00DF592B"/>
    <w:rsid w:val="00DF6FB3"/>
    <w:rsid w:val="00E01DBA"/>
    <w:rsid w:val="00E042B7"/>
    <w:rsid w:val="00E11892"/>
    <w:rsid w:val="00E14B18"/>
    <w:rsid w:val="00E1790F"/>
    <w:rsid w:val="00E201E5"/>
    <w:rsid w:val="00E2235D"/>
    <w:rsid w:val="00E22BFC"/>
    <w:rsid w:val="00E24832"/>
    <w:rsid w:val="00E266F0"/>
    <w:rsid w:val="00E2745F"/>
    <w:rsid w:val="00E301AF"/>
    <w:rsid w:val="00E30312"/>
    <w:rsid w:val="00E32F3E"/>
    <w:rsid w:val="00E354EB"/>
    <w:rsid w:val="00E36142"/>
    <w:rsid w:val="00E3710C"/>
    <w:rsid w:val="00E408CC"/>
    <w:rsid w:val="00E41894"/>
    <w:rsid w:val="00E427B9"/>
    <w:rsid w:val="00E42FCB"/>
    <w:rsid w:val="00E4349C"/>
    <w:rsid w:val="00E45E43"/>
    <w:rsid w:val="00E46875"/>
    <w:rsid w:val="00E4733D"/>
    <w:rsid w:val="00E47AD5"/>
    <w:rsid w:val="00E544CC"/>
    <w:rsid w:val="00E55B9D"/>
    <w:rsid w:val="00E55CA8"/>
    <w:rsid w:val="00E64761"/>
    <w:rsid w:val="00E64767"/>
    <w:rsid w:val="00E702A0"/>
    <w:rsid w:val="00E70BDE"/>
    <w:rsid w:val="00E72340"/>
    <w:rsid w:val="00E72A12"/>
    <w:rsid w:val="00E73488"/>
    <w:rsid w:val="00E73991"/>
    <w:rsid w:val="00E760A0"/>
    <w:rsid w:val="00E764D8"/>
    <w:rsid w:val="00E83B62"/>
    <w:rsid w:val="00E85A15"/>
    <w:rsid w:val="00E86E32"/>
    <w:rsid w:val="00E90C57"/>
    <w:rsid w:val="00E920DC"/>
    <w:rsid w:val="00E93696"/>
    <w:rsid w:val="00E94D45"/>
    <w:rsid w:val="00E97B10"/>
    <w:rsid w:val="00E97E86"/>
    <w:rsid w:val="00EA17FF"/>
    <w:rsid w:val="00EA1854"/>
    <w:rsid w:val="00EA38FD"/>
    <w:rsid w:val="00EA61B7"/>
    <w:rsid w:val="00EB471F"/>
    <w:rsid w:val="00EB5B7B"/>
    <w:rsid w:val="00EC3A37"/>
    <w:rsid w:val="00EC582A"/>
    <w:rsid w:val="00EC779A"/>
    <w:rsid w:val="00ED209D"/>
    <w:rsid w:val="00ED24B3"/>
    <w:rsid w:val="00ED2620"/>
    <w:rsid w:val="00ED3457"/>
    <w:rsid w:val="00ED38E7"/>
    <w:rsid w:val="00ED41BC"/>
    <w:rsid w:val="00ED6696"/>
    <w:rsid w:val="00ED72B8"/>
    <w:rsid w:val="00EE14C7"/>
    <w:rsid w:val="00EE2FBF"/>
    <w:rsid w:val="00EE3F27"/>
    <w:rsid w:val="00EE4AC4"/>
    <w:rsid w:val="00EE4FC4"/>
    <w:rsid w:val="00EE4FC8"/>
    <w:rsid w:val="00EE5B37"/>
    <w:rsid w:val="00EE6FC4"/>
    <w:rsid w:val="00EF0375"/>
    <w:rsid w:val="00EF3AE5"/>
    <w:rsid w:val="00EF482F"/>
    <w:rsid w:val="00EF6B8B"/>
    <w:rsid w:val="00F01284"/>
    <w:rsid w:val="00F03A65"/>
    <w:rsid w:val="00F07FE8"/>
    <w:rsid w:val="00F23603"/>
    <w:rsid w:val="00F25025"/>
    <w:rsid w:val="00F31105"/>
    <w:rsid w:val="00F31269"/>
    <w:rsid w:val="00F32608"/>
    <w:rsid w:val="00F329F2"/>
    <w:rsid w:val="00F33D87"/>
    <w:rsid w:val="00F33FB5"/>
    <w:rsid w:val="00F40A01"/>
    <w:rsid w:val="00F40B09"/>
    <w:rsid w:val="00F41E36"/>
    <w:rsid w:val="00F42155"/>
    <w:rsid w:val="00F4474C"/>
    <w:rsid w:val="00F44D59"/>
    <w:rsid w:val="00F4637F"/>
    <w:rsid w:val="00F46382"/>
    <w:rsid w:val="00F46B1F"/>
    <w:rsid w:val="00F522E9"/>
    <w:rsid w:val="00F525ED"/>
    <w:rsid w:val="00F5468E"/>
    <w:rsid w:val="00F61AB8"/>
    <w:rsid w:val="00F62E44"/>
    <w:rsid w:val="00F6442C"/>
    <w:rsid w:val="00F65AAF"/>
    <w:rsid w:val="00F674A7"/>
    <w:rsid w:val="00F67F5B"/>
    <w:rsid w:val="00F77944"/>
    <w:rsid w:val="00F8098F"/>
    <w:rsid w:val="00F82D5E"/>
    <w:rsid w:val="00F83B40"/>
    <w:rsid w:val="00F851F3"/>
    <w:rsid w:val="00F85F0E"/>
    <w:rsid w:val="00F87282"/>
    <w:rsid w:val="00F94DCD"/>
    <w:rsid w:val="00F965D8"/>
    <w:rsid w:val="00FA3287"/>
    <w:rsid w:val="00FA338B"/>
    <w:rsid w:val="00FB0288"/>
    <w:rsid w:val="00FB0486"/>
    <w:rsid w:val="00FB0AB1"/>
    <w:rsid w:val="00FB122D"/>
    <w:rsid w:val="00FB2BEF"/>
    <w:rsid w:val="00FB3258"/>
    <w:rsid w:val="00FB347A"/>
    <w:rsid w:val="00FB3613"/>
    <w:rsid w:val="00FB3EC1"/>
    <w:rsid w:val="00FB3F9E"/>
    <w:rsid w:val="00FB4B4D"/>
    <w:rsid w:val="00FB7EB0"/>
    <w:rsid w:val="00FC1143"/>
    <w:rsid w:val="00FC174B"/>
    <w:rsid w:val="00FC1947"/>
    <w:rsid w:val="00FC24A2"/>
    <w:rsid w:val="00FC2617"/>
    <w:rsid w:val="00FC2646"/>
    <w:rsid w:val="00FC37CC"/>
    <w:rsid w:val="00FC5D0B"/>
    <w:rsid w:val="00FD0EEC"/>
    <w:rsid w:val="00FD2770"/>
    <w:rsid w:val="00FD38E1"/>
    <w:rsid w:val="00FD55F7"/>
    <w:rsid w:val="00FD6D89"/>
    <w:rsid w:val="00FD6FF5"/>
    <w:rsid w:val="00FD7A03"/>
    <w:rsid w:val="00FE3B5F"/>
    <w:rsid w:val="00FF0DC5"/>
    <w:rsid w:val="00FF1B82"/>
    <w:rsid w:val="00FF7129"/>
    <w:rsid w:val="00FF74D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47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4A10E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paragraph" w:customStyle="1" w:styleId="kriterij">
    <w:name w:val="kriterij"/>
    <w:basedOn w:val="Navaden"/>
    <w:rsid w:val="003478E6"/>
    <w:pPr>
      <w:keepNext/>
      <w:numPr>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22"/>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23"/>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basedOn w:val="Navaden"/>
    <w:link w:val="TelobesedilaZnak"/>
    <w:uiPriority w:val="99"/>
    <w:semiHidden/>
    <w:unhideWhenUsed/>
    <w:rsid w:val="00EC779A"/>
    <w:pPr>
      <w:spacing w:after="120"/>
    </w:pPr>
  </w:style>
  <w:style w:type="character" w:customStyle="1" w:styleId="TelobesedilaZnak">
    <w:name w:val="Telo besedila Znak"/>
    <w:basedOn w:val="Privzetapisavaodstavka"/>
    <w:link w:val="Telobesedila"/>
    <w:uiPriority w:val="99"/>
    <w:semiHidden/>
    <w:rsid w:val="00EC779A"/>
    <w:rPr>
      <w:rFonts w:ascii="Helvetica" w:hAnsi="Helvetica"/>
    </w:rPr>
  </w:style>
  <w:style w:type="paragraph" w:customStyle="1" w:styleId="Volume">
    <w:name w:val="Volume"/>
    <w:aliases w:val="N1"/>
    <w:basedOn w:val="Naslov1"/>
    <w:rsid w:val="00EC779A"/>
    <w:pPr>
      <w:keepLines w:val="0"/>
      <w:numPr>
        <w:numId w:val="28"/>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unhideWhenUsed/>
    <w:rsid w:val="003956A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3956A4"/>
    <w:rPr>
      <w:rFonts w:ascii="Helvetica" w:hAnsi="Helvetica"/>
      <w:sz w:val="20"/>
      <w:szCs w:val="20"/>
    </w:rPr>
  </w:style>
  <w:style w:type="character" w:styleId="Sprotnaopomba-sklic">
    <w:name w:val="footnote reference"/>
    <w:basedOn w:val="Privzetapisavaodstavka"/>
    <w:uiPriority w:val="99"/>
    <w:unhideWhenUsed/>
    <w:rsid w:val="003956A4"/>
    <w:rPr>
      <w:vertAlign w:val="superscript"/>
    </w:rPr>
  </w:style>
  <w:style w:type="character" w:customStyle="1" w:styleId="Nerazreenaomemba2">
    <w:name w:val="Nerazrešena omemba2"/>
    <w:basedOn w:val="Privzetapisavaodstavka"/>
    <w:uiPriority w:val="99"/>
    <w:semiHidden/>
    <w:unhideWhenUsed/>
    <w:rsid w:val="009B30D3"/>
    <w:rPr>
      <w:color w:val="605E5C"/>
      <w:shd w:val="clear" w:color="auto" w:fill="E1DFDD"/>
    </w:rPr>
  </w:style>
  <w:style w:type="character" w:styleId="SledenaHiperpovezava">
    <w:name w:val="FollowedHyperlink"/>
    <w:basedOn w:val="Privzetapisavaodstavka"/>
    <w:uiPriority w:val="99"/>
    <w:semiHidden/>
    <w:unhideWhenUsed/>
    <w:rsid w:val="00621DD3"/>
    <w:rPr>
      <w:color w:val="800080" w:themeColor="followedHyperlink"/>
      <w:u w:val="single"/>
    </w:rPr>
  </w:style>
  <w:style w:type="character" w:customStyle="1" w:styleId="Nerazreenaomemba3">
    <w:name w:val="Nerazrešena omemba3"/>
    <w:basedOn w:val="Privzetapisavaodstavka"/>
    <w:uiPriority w:val="99"/>
    <w:semiHidden/>
    <w:unhideWhenUsed/>
    <w:rsid w:val="00EE14C7"/>
    <w:rPr>
      <w:color w:val="605E5C"/>
      <w:shd w:val="clear" w:color="auto" w:fill="E1DFDD"/>
    </w:rPr>
  </w:style>
  <w:style w:type="paragraph" w:customStyle="1" w:styleId="Default">
    <w:name w:val="Default"/>
    <w:rsid w:val="00004339"/>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4A10E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paragraph" w:customStyle="1" w:styleId="kriterij">
    <w:name w:val="kriterij"/>
    <w:basedOn w:val="Navaden"/>
    <w:rsid w:val="003478E6"/>
    <w:pPr>
      <w:keepNext/>
      <w:numPr>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22"/>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23"/>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basedOn w:val="Navaden"/>
    <w:link w:val="TelobesedilaZnak"/>
    <w:uiPriority w:val="99"/>
    <w:semiHidden/>
    <w:unhideWhenUsed/>
    <w:rsid w:val="00EC779A"/>
    <w:pPr>
      <w:spacing w:after="120"/>
    </w:pPr>
  </w:style>
  <w:style w:type="character" w:customStyle="1" w:styleId="TelobesedilaZnak">
    <w:name w:val="Telo besedila Znak"/>
    <w:basedOn w:val="Privzetapisavaodstavka"/>
    <w:link w:val="Telobesedila"/>
    <w:uiPriority w:val="99"/>
    <w:semiHidden/>
    <w:rsid w:val="00EC779A"/>
    <w:rPr>
      <w:rFonts w:ascii="Helvetica" w:hAnsi="Helvetica"/>
    </w:rPr>
  </w:style>
  <w:style w:type="paragraph" w:customStyle="1" w:styleId="Volume">
    <w:name w:val="Volume"/>
    <w:aliases w:val="N1"/>
    <w:basedOn w:val="Naslov1"/>
    <w:rsid w:val="00EC779A"/>
    <w:pPr>
      <w:keepLines w:val="0"/>
      <w:numPr>
        <w:numId w:val="28"/>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unhideWhenUsed/>
    <w:rsid w:val="003956A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3956A4"/>
    <w:rPr>
      <w:rFonts w:ascii="Helvetica" w:hAnsi="Helvetica"/>
      <w:sz w:val="20"/>
      <w:szCs w:val="20"/>
    </w:rPr>
  </w:style>
  <w:style w:type="character" w:styleId="Sprotnaopomba-sklic">
    <w:name w:val="footnote reference"/>
    <w:basedOn w:val="Privzetapisavaodstavka"/>
    <w:uiPriority w:val="99"/>
    <w:unhideWhenUsed/>
    <w:rsid w:val="003956A4"/>
    <w:rPr>
      <w:vertAlign w:val="superscript"/>
    </w:rPr>
  </w:style>
  <w:style w:type="character" w:customStyle="1" w:styleId="Nerazreenaomemba2">
    <w:name w:val="Nerazrešena omemba2"/>
    <w:basedOn w:val="Privzetapisavaodstavka"/>
    <w:uiPriority w:val="99"/>
    <w:semiHidden/>
    <w:unhideWhenUsed/>
    <w:rsid w:val="009B30D3"/>
    <w:rPr>
      <w:color w:val="605E5C"/>
      <w:shd w:val="clear" w:color="auto" w:fill="E1DFDD"/>
    </w:rPr>
  </w:style>
  <w:style w:type="character" w:styleId="SledenaHiperpovezava">
    <w:name w:val="FollowedHyperlink"/>
    <w:basedOn w:val="Privzetapisavaodstavka"/>
    <w:uiPriority w:val="99"/>
    <w:semiHidden/>
    <w:unhideWhenUsed/>
    <w:rsid w:val="00621DD3"/>
    <w:rPr>
      <w:color w:val="800080" w:themeColor="followedHyperlink"/>
      <w:u w:val="single"/>
    </w:rPr>
  </w:style>
  <w:style w:type="character" w:customStyle="1" w:styleId="Nerazreenaomemba3">
    <w:name w:val="Nerazrešena omemba3"/>
    <w:basedOn w:val="Privzetapisavaodstavka"/>
    <w:uiPriority w:val="99"/>
    <w:semiHidden/>
    <w:unhideWhenUsed/>
    <w:rsid w:val="00EE14C7"/>
    <w:rPr>
      <w:color w:val="605E5C"/>
      <w:shd w:val="clear" w:color="auto" w:fill="E1DFDD"/>
    </w:rPr>
  </w:style>
  <w:style w:type="paragraph" w:customStyle="1" w:styleId="Default">
    <w:name w:val="Default"/>
    <w:rsid w:val="0000433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59491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40955263">
      <w:bodyDiv w:val="1"/>
      <w:marLeft w:val="0"/>
      <w:marRight w:val="0"/>
      <w:marTop w:val="0"/>
      <w:marBottom w:val="0"/>
      <w:divBdr>
        <w:top w:val="none" w:sz="0" w:space="0" w:color="auto"/>
        <w:left w:val="none" w:sz="0" w:space="0" w:color="auto"/>
        <w:bottom w:val="none" w:sz="0" w:space="0" w:color="auto"/>
        <w:right w:val="none" w:sz="0" w:space="0" w:color="auto"/>
      </w:divBdr>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2295720">
      <w:bodyDiv w:val="1"/>
      <w:marLeft w:val="0"/>
      <w:marRight w:val="0"/>
      <w:marTop w:val="0"/>
      <w:marBottom w:val="0"/>
      <w:divBdr>
        <w:top w:val="none" w:sz="0" w:space="0" w:color="auto"/>
        <w:left w:val="none" w:sz="0" w:space="0" w:color="auto"/>
        <w:bottom w:val="none" w:sz="0" w:space="0" w:color="auto"/>
        <w:right w:val="none" w:sz="0" w:space="0" w:color="auto"/>
      </w:divBdr>
    </w:div>
    <w:div w:id="702437195">
      <w:bodyDiv w:val="1"/>
      <w:marLeft w:val="0"/>
      <w:marRight w:val="0"/>
      <w:marTop w:val="0"/>
      <w:marBottom w:val="0"/>
      <w:divBdr>
        <w:top w:val="none" w:sz="0" w:space="0" w:color="auto"/>
        <w:left w:val="none" w:sz="0" w:space="0" w:color="auto"/>
        <w:bottom w:val="none" w:sz="0" w:space="0" w:color="auto"/>
        <w:right w:val="none" w:sz="0" w:space="0" w:color="auto"/>
      </w:divBdr>
    </w:div>
    <w:div w:id="740252818">
      <w:bodyDiv w:val="1"/>
      <w:marLeft w:val="0"/>
      <w:marRight w:val="0"/>
      <w:marTop w:val="0"/>
      <w:marBottom w:val="0"/>
      <w:divBdr>
        <w:top w:val="none" w:sz="0" w:space="0" w:color="auto"/>
        <w:left w:val="none" w:sz="0" w:space="0" w:color="auto"/>
        <w:bottom w:val="none" w:sz="0" w:space="0" w:color="auto"/>
        <w:right w:val="none" w:sz="0" w:space="0" w:color="auto"/>
      </w:divBdr>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08925137">
      <w:bodyDiv w:val="1"/>
      <w:marLeft w:val="0"/>
      <w:marRight w:val="0"/>
      <w:marTop w:val="0"/>
      <w:marBottom w:val="0"/>
      <w:divBdr>
        <w:top w:val="none" w:sz="0" w:space="0" w:color="auto"/>
        <w:left w:val="none" w:sz="0" w:space="0" w:color="auto"/>
        <w:bottom w:val="none" w:sz="0" w:space="0" w:color="auto"/>
        <w:right w:val="none" w:sz="0" w:space="0" w:color="auto"/>
      </w:divBdr>
    </w:div>
    <w:div w:id="995764624">
      <w:bodyDiv w:val="1"/>
      <w:marLeft w:val="0"/>
      <w:marRight w:val="0"/>
      <w:marTop w:val="0"/>
      <w:marBottom w:val="0"/>
      <w:divBdr>
        <w:top w:val="none" w:sz="0" w:space="0" w:color="auto"/>
        <w:left w:val="none" w:sz="0" w:space="0" w:color="auto"/>
        <w:bottom w:val="none" w:sz="0" w:space="0" w:color="auto"/>
        <w:right w:val="none" w:sz="0" w:space="0" w:color="auto"/>
      </w:divBdr>
    </w:div>
    <w:div w:id="1183209437">
      <w:bodyDiv w:val="1"/>
      <w:marLeft w:val="0"/>
      <w:marRight w:val="0"/>
      <w:marTop w:val="0"/>
      <w:marBottom w:val="0"/>
      <w:divBdr>
        <w:top w:val="none" w:sz="0" w:space="0" w:color="auto"/>
        <w:left w:val="none" w:sz="0" w:space="0" w:color="auto"/>
        <w:bottom w:val="none" w:sz="0" w:space="0" w:color="auto"/>
        <w:right w:val="none" w:sz="0" w:space="0" w:color="auto"/>
      </w:divBdr>
    </w:div>
    <w:div w:id="1253049501">
      <w:bodyDiv w:val="1"/>
      <w:marLeft w:val="0"/>
      <w:marRight w:val="0"/>
      <w:marTop w:val="0"/>
      <w:marBottom w:val="0"/>
      <w:divBdr>
        <w:top w:val="none" w:sz="0" w:space="0" w:color="auto"/>
        <w:left w:val="none" w:sz="0" w:space="0" w:color="auto"/>
        <w:bottom w:val="none" w:sz="0" w:space="0" w:color="auto"/>
        <w:right w:val="none" w:sz="0" w:space="0" w:color="auto"/>
      </w:divBdr>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4022869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5432576">
      <w:bodyDiv w:val="1"/>
      <w:marLeft w:val="0"/>
      <w:marRight w:val="0"/>
      <w:marTop w:val="0"/>
      <w:marBottom w:val="0"/>
      <w:divBdr>
        <w:top w:val="none" w:sz="0" w:space="0" w:color="auto"/>
        <w:left w:val="none" w:sz="0" w:space="0" w:color="auto"/>
        <w:bottom w:val="none" w:sz="0" w:space="0" w:color="auto"/>
        <w:right w:val="none" w:sz="0" w:space="0" w:color="auto"/>
      </w:divBdr>
    </w:div>
    <w:div w:id="1610621251">
      <w:bodyDiv w:val="1"/>
      <w:marLeft w:val="0"/>
      <w:marRight w:val="0"/>
      <w:marTop w:val="0"/>
      <w:marBottom w:val="0"/>
      <w:divBdr>
        <w:top w:val="none" w:sz="0" w:space="0" w:color="auto"/>
        <w:left w:val="none" w:sz="0" w:space="0" w:color="auto"/>
        <w:bottom w:val="none" w:sz="0" w:space="0" w:color="auto"/>
        <w:right w:val="none" w:sz="0" w:space="0" w:color="auto"/>
      </w:divBdr>
    </w:div>
    <w:div w:id="1661889811">
      <w:bodyDiv w:val="1"/>
      <w:marLeft w:val="0"/>
      <w:marRight w:val="0"/>
      <w:marTop w:val="0"/>
      <w:marBottom w:val="0"/>
      <w:divBdr>
        <w:top w:val="none" w:sz="0" w:space="0" w:color="auto"/>
        <w:left w:val="none" w:sz="0" w:space="0" w:color="auto"/>
        <w:bottom w:val="none" w:sz="0" w:space="0" w:color="auto"/>
        <w:right w:val="none" w:sz="0" w:space="0" w:color="auto"/>
      </w:divBdr>
    </w:div>
    <w:div w:id="1744525821">
      <w:bodyDiv w:val="1"/>
      <w:marLeft w:val="0"/>
      <w:marRight w:val="0"/>
      <w:marTop w:val="0"/>
      <w:marBottom w:val="0"/>
      <w:divBdr>
        <w:top w:val="none" w:sz="0" w:space="0" w:color="auto"/>
        <w:left w:val="none" w:sz="0" w:space="0" w:color="auto"/>
        <w:bottom w:val="none" w:sz="0" w:space="0" w:color="auto"/>
        <w:right w:val="none" w:sz="0" w:space="0" w:color="auto"/>
      </w:divBdr>
    </w:div>
    <w:div w:id="1852257365">
      <w:bodyDiv w:val="1"/>
      <w:marLeft w:val="0"/>
      <w:marRight w:val="0"/>
      <w:marTop w:val="0"/>
      <w:marBottom w:val="0"/>
      <w:divBdr>
        <w:top w:val="none" w:sz="0" w:space="0" w:color="auto"/>
        <w:left w:val="none" w:sz="0" w:space="0" w:color="auto"/>
        <w:bottom w:val="none" w:sz="0" w:space="0" w:color="auto"/>
        <w:right w:val="none" w:sz="0" w:space="0" w:color="auto"/>
      </w:divBdr>
    </w:div>
    <w:div w:id="206274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ejn.gov.si/sistem/pravno-varstvo.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37C8-B851-4351-8568-A29B28BB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31</Pages>
  <Words>13167</Words>
  <Characters>75054</Characters>
  <Application>Microsoft Office Word</Application>
  <DocSecurity>0</DocSecurity>
  <Lines>625</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Uporabnik</cp:lastModifiedBy>
  <cp:revision>50</cp:revision>
  <cp:lastPrinted>2018-05-04T05:13:00Z</cp:lastPrinted>
  <dcterms:created xsi:type="dcterms:W3CDTF">2022-05-10T07:34:00Z</dcterms:created>
  <dcterms:modified xsi:type="dcterms:W3CDTF">2022-05-25T10:44:00Z</dcterms:modified>
</cp:coreProperties>
</file>